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0D0ED" w14:textId="77777777" w:rsidR="004D5795" w:rsidRPr="004D5795" w:rsidRDefault="004D5795" w:rsidP="004D5795">
      <w:pPr>
        <w:spacing w:after="160" w:line="259" w:lineRule="auto"/>
        <w:rPr>
          <w:rFonts w:ascii="Calibri" w:eastAsia="Calibri" w:hAnsi="Calibri"/>
          <w:kern w:val="2"/>
          <w:lang w:val="en-CA"/>
          <w14:ligatures w14:val="standardContextual"/>
        </w:rPr>
      </w:pPr>
      <w:r w:rsidRPr="004D5795">
        <w:rPr>
          <w:rFonts w:ascii="Calibri" w:eastAsia="Calibri" w:hAnsi="Calibri"/>
          <w:noProof/>
          <w:kern w:val="2"/>
          <w:lang w:val="en-CA"/>
          <w14:ligatures w14:val="standardContextual"/>
        </w:rPr>
        <w:t xml:space="preserve">                            </w:t>
      </w:r>
      <w:r w:rsidRPr="004D5795">
        <w:rPr>
          <w:rFonts w:ascii="Calibri" w:eastAsia="Calibri" w:hAnsi="Calibri"/>
          <w:noProof/>
          <w:kern w:val="2"/>
          <w:lang w:val="en-CA"/>
          <w14:ligatures w14:val="standardContextual"/>
        </w:rPr>
        <w:drawing>
          <wp:inline distT="0" distB="0" distL="0" distR="0" wp14:anchorId="16A6CE0A" wp14:editId="183B177F">
            <wp:extent cx="3554233" cy="2957068"/>
            <wp:effectExtent l="0" t="0" r="8255" b="0"/>
            <wp:docPr id="6" name="Picture 4" descr="Public Domain images 113 cartoon cupie girl flirt center of attention  romance crush public do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ublic Domain images 113 cartoon cupie girl flirt center of attention  romance crush public doma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842" cy="2980038"/>
                    </a:xfrm>
                    <a:prstGeom prst="rect">
                      <a:avLst/>
                    </a:prstGeom>
                    <a:noFill/>
                    <a:ln>
                      <a:noFill/>
                    </a:ln>
                  </pic:spPr>
                </pic:pic>
              </a:graphicData>
            </a:graphic>
          </wp:inline>
        </w:drawing>
      </w:r>
    </w:p>
    <w:p w14:paraId="24CBC33B" w14:textId="77777777" w:rsidR="004D5795" w:rsidRPr="004D5795" w:rsidRDefault="004D5795" w:rsidP="004D5795">
      <w:pPr>
        <w:spacing w:after="160" w:line="259" w:lineRule="auto"/>
        <w:rPr>
          <w:rFonts w:ascii="Calibri" w:eastAsia="Calibri" w:hAnsi="Calibri"/>
          <w:kern w:val="2"/>
          <w:lang w:val="en-CA"/>
          <w14:ligatures w14:val="standardContextual"/>
        </w:rPr>
      </w:pPr>
    </w:p>
    <w:p w14:paraId="380D6B93" w14:textId="77777777" w:rsidR="004D5795" w:rsidRPr="004D5795" w:rsidRDefault="004D5795" w:rsidP="004D5795">
      <w:pPr>
        <w:spacing w:after="160" w:line="259" w:lineRule="auto"/>
        <w:rPr>
          <w:rFonts w:ascii="Calibri Light" w:eastAsia="Calibri" w:hAnsi="Calibri Light" w:cs="Calibri Light"/>
          <w:kern w:val="2"/>
          <w:sz w:val="28"/>
          <w:szCs w:val="28"/>
          <w:lang w:val="en-CA"/>
          <w14:ligatures w14:val="standardContextual"/>
        </w:rPr>
      </w:pPr>
      <w:r w:rsidRPr="004D5795">
        <w:rPr>
          <w:rFonts w:ascii="Calibri Light" w:eastAsia="Calibri" w:hAnsi="Calibri Light" w:cs="Calibri Light"/>
          <w:kern w:val="2"/>
          <w:sz w:val="44"/>
          <w:szCs w:val="44"/>
          <w:lang w:val="en-CA"/>
          <w14:ligatures w14:val="standardContextual"/>
        </w:rPr>
        <w:t xml:space="preserve">                        TAKE IT LIKE A WOMAN</w:t>
      </w:r>
    </w:p>
    <w:p w14:paraId="75E4C8A1" w14:textId="77777777" w:rsidR="004D5795" w:rsidRPr="004D5795" w:rsidRDefault="004D5795" w:rsidP="004D5795">
      <w:pPr>
        <w:spacing w:after="160" w:line="259" w:lineRule="auto"/>
        <w:rPr>
          <w:rFonts w:ascii="Calibri Light" w:eastAsia="Calibri" w:hAnsi="Calibri Light" w:cs="Calibri Light"/>
          <w:kern w:val="2"/>
          <w:sz w:val="28"/>
          <w:szCs w:val="28"/>
          <w:lang w:val="en-CA"/>
          <w14:ligatures w14:val="standardContextual"/>
        </w:rPr>
      </w:pPr>
      <w:r w:rsidRPr="004D5795">
        <w:rPr>
          <w:rFonts w:ascii="Calibri Light" w:eastAsia="Calibri" w:hAnsi="Calibri Light" w:cs="Calibri Light"/>
          <w:kern w:val="2"/>
          <w:sz w:val="28"/>
          <w:szCs w:val="28"/>
          <w:lang w:val="en-CA"/>
          <w14:ligatures w14:val="standardContextual"/>
        </w:rPr>
        <w:t xml:space="preserve">                                                                  BY</w:t>
      </w:r>
    </w:p>
    <w:p w14:paraId="64F1CDB5" w14:textId="77777777" w:rsidR="004D5795" w:rsidRPr="004D5795" w:rsidRDefault="004D5795" w:rsidP="004D5795">
      <w:pPr>
        <w:spacing w:after="160" w:line="259" w:lineRule="auto"/>
        <w:rPr>
          <w:rFonts w:ascii="Calibri Light" w:eastAsia="Calibri" w:hAnsi="Calibri Light" w:cs="Calibri Light"/>
          <w:kern w:val="2"/>
          <w:sz w:val="28"/>
          <w:szCs w:val="28"/>
          <w:lang w:val="en-CA"/>
          <w14:ligatures w14:val="standardContextual"/>
        </w:rPr>
      </w:pPr>
      <w:r w:rsidRPr="004D5795">
        <w:rPr>
          <w:rFonts w:ascii="Calibri Light" w:eastAsia="Calibri" w:hAnsi="Calibri Light" w:cs="Calibri Light"/>
          <w:kern w:val="2"/>
          <w:sz w:val="28"/>
          <w:szCs w:val="28"/>
          <w:lang w:val="en-CA"/>
          <w14:ligatures w14:val="standardContextual"/>
        </w:rPr>
        <w:t xml:space="preserve">                                                       JEFF BLECHLE</w:t>
      </w:r>
    </w:p>
    <w:p w14:paraId="2B6D9776" w14:textId="77777777" w:rsidR="004D5795" w:rsidRPr="004D5795" w:rsidRDefault="004D5795" w:rsidP="004D5795">
      <w:pPr>
        <w:spacing w:after="160" w:line="259" w:lineRule="auto"/>
        <w:rPr>
          <w:rFonts w:ascii="Calibri Light" w:eastAsia="Calibri" w:hAnsi="Calibri Light" w:cs="Calibri Light"/>
          <w:kern w:val="2"/>
          <w:sz w:val="28"/>
          <w:szCs w:val="28"/>
          <w:lang w:val="en-CA"/>
          <w14:ligatures w14:val="standardContextual"/>
        </w:rPr>
      </w:pPr>
    </w:p>
    <w:p w14:paraId="26584344" w14:textId="60B885D4" w:rsidR="004D5795" w:rsidRPr="004D5795" w:rsidRDefault="004D5795" w:rsidP="004755D7">
      <w:pPr>
        <w:pStyle w:val="NormalWeb"/>
        <w:rPr>
          <w:rFonts w:eastAsia="Calibri"/>
          <w:b/>
          <w:bCs/>
          <w:i/>
          <w:iCs/>
          <w:kern w:val="2"/>
          <w:sz w:val="24"/>
          <w:szCs w:val="24"/>
          <w:lang w:val="en-CA"/>
          <w14:ligatures w14:val="standardContextual"/>
        </w:rPr>
      </w:pPr>
      <w:r w:rsidRPr="004D5795">
        <w:rPr>
          <w:rFonts w:eastAsia="Calibri"/>
          <w:b/>
          <w:bCs/>
          <w:kern w:val="2"/>
          <w:sz w:val="24"/>
          <w:szCs w:val="24"/>
          <w:lang w:val="en-CA"/>
          <w14:ligatures w14:val="standardContextual"/>
        </w:rPr>
        <w:t xml:space="preserve">WHY I LIKE IT: </w:t>
      </w:r>
      <w:r w:rsidRPr="004D5795">
        <w:rPr>
          <w:rFonts w:eastAsia="Calibri"/>
          <w:b/>
          <w:bCs/>
          <w:i/>
          <w:iCs/>
          <w:kern w:val="2"/>
          <w:sz w:val="24"/>
          <w:szCs w:val="24"/>
          <w:lang w:val="en-CA"/>
          <w14:ligatures w14:val="standardContextual"/>
        </w:rPr>
        <w:t>Fiction Editor JOEY CRUSE writes…</w:t>
      </w:r>
    </w:p>
    <w:p w14:paraId="2898FA35" w14:textId="77777777" w:rsidR="00FC0AD3" w:rsidRDefault="000C7D18" w:rsidP="000C7D18">
      <w:pPr>
        <w:spacing w:before="100" w:beforeAutospacing="1" w:after="100" w:afterAutospacing="1" w:line="240" w:lineRule="auto"/>
        <w:rPr>
          <w:rFonts w:eastAsia="Times New Roman"/>
          <w:sz w:val="24"/>
          <w:szCs w:val="24"/>
          <w:lang w:val="en-CA" w:eastAsia="en-CA"/>
        </w:rPr>
      </w:pPr>
      <w:r w:rsidRPr="000C7D18">
        <w:rPr>
          <w:rFonts w:eastAsia="Times New Roman"/>
          <w:sz w:val="24"/>
          <w:szCs w:val="24"/>
          <w:lang w:val="en-CA" w:eastAsia="en-CA"/>
        </w:rPr>
        <w:t>Jeff Blechle,</w:t>
      </w:r>
    </w:p>
    <w:p w14:paraId="5B0D17E7" w14:textId="6FE92655" w:rsidR="000C7D18" w:rsidRPr="00B92CED" w:rsidRDefault="00B92CED" w:rsidP="000C7D18">
      <w:pPr>
        <w:spacing w:before="100" w:beforeAutospacing="1" w:after="100" w:afterAutospacing="1" w:line="240" w:lineRule="auto"/>
        <w:rPr>
          <w:rFonts w:eastAsia="Times New Roman"/>
          <w:i/>
          <w:iCs/>
          <w:sz w:val="24"/>
          <w:szCs w:val="24"/>
          <w:lang w:val="en-CA" w:eastAsia="en-CA"/>
        </w:rPr>
      </w:pPr>
      <w:r w:rsidRPr="00B92CED">
        <w:rPr>
          <w:rFonts w:eastAsia="Times New Roman"/>
          <w:i/>
          <w:iCs/>
          <w:sz w:val="24"/>
          <w:szCs w:val="24"/>
          <w:lang w:val="en-CA" w:eastAsia="en-CA"/>
        </w:rPr>
        <w:t>Jeff Blechle’s</w:t>
      </w:r>
      <w:r w:rsidR="000C7D18" w:rsidRPr="000C7D18">
        <w:rPr>
          <w:rFonts w:eastAsia="Times New Roman"/>
          <w:sz w:val="24"/>
          <w:szCs w:val="24"/>
          <w:lang w:val="en-CA" w:eastAsia="en-CA"/>
        </w:rPr>
        <w:t xml:space="preserve"> “Take It Like a Woman,” </w:t>
      </w:r>
      <w:r w:rsidR="000C7D18" w:rsidRPr="00B92CED">
        <w:rPr>
          <w:rFonts w:eastAsia="Times New Roman"/>
          <w:i/>
          <w:iCs/>
          <w:sz w:val="24"/>
          <w:szCs w:val="24"/>
          <w:lang w:val="en-CA" w:eastAsia="en-CA"/>
        </w:rPr>
        <w:t xml:space="preserve">is as absurd as it is humorous – much like the enjoyment from the holiday that it is focused around. </w:t>
      </w:r>
    </w:p>
    <w:p w14:paraId="205AEB56" w14:textId="77777777" w:rsidR="000C7D18" w:rsidRPr="00B92CED" w:rsidRDefault="000C7D18" w:rsidP="000C7D18">
      <w:pPr>
        <w:spacing w:before="100" w:beforeAutospacing="1" w:after="100" w:afterAutospacing="1" w:line="240" w:lineRule="auto"/>
        <w:rPr>
          <w:rFonts w:eastAsia="Times New Roman"/>
          <w:i/>
          <w:iCs/>
          <w:sz w:val="24"/>
          <w:szCs w:val="24"/>
          <w:lang w:val="en-CA" w:eastAsia="en-CA"/>
        </w:rPr>
      </w:pPr>
      <w:r w:rsidRPr="00B92CED">
        <w:rPr>
          <w:rFonts w:eastAsia="Times New Roman"/>
          <w:i/>
          <w:iCs/>
          <w:sz w:val="24"/>
          <w:szCs w:val="24"/>
          <w:lang w:val="en-CA" w:eastAsia="en-CA"/>
        </w:rPr>
        <w:t xml:space="preserve">Thanksgiving tends to be that time of year where Americans (I’m not sure how or if the celebration translates into other countries) get together with their families and either enjoy each other or get drunk enough to hash out </w:t>
      </w:r>
      <w:proofErr w:type="gramStart"/>
      <w:r w:rsidRPr="00B92CED">
        <w:rPr>
          <w:rFonts w:eastAsia="Times New Roman"/>
          <w:i/>
          <w:iCs/>
          <w:sz w:val="24"/>
          <w:szCs w:val="24"/>
          <w:lang w:val="en-CA" w:eastAsia="en-CA"/>
        </w:rPr>
        <w:t>all of</w:t>
      </w:r>
      <w:proofErr w:type="gramEnd"/>
      <w:r w:rsidRPr="00B92CED">
        <w:rPr>
          <w:rFonts w:eastAsia="Times New Roman"/>
          <w:i/>
          <w:iCs/>
          <w:sz w:val="24"/>
          <w:szCs w:val="24"/>
          <w:lang w:val="en-CA" w:eastAsia="en-CA"/>
        </w:rPr>
        <w:t xml:space="preserve"> their insecurities and frustrations around those they know they can’t really get rid of. </w:t>
      </w:r>
    </w:p>
    <w:p w14:paraId="5B0303BA" w14:textId="77777777" w:rsidR="000C7D18" w:rsidRPr="00B92CED" w:rsidRDefault="000C7D18" w:rsidP="000C7D18">
      <w:pPr>
        <w:spacing w:before="100" w:beforeAutospacing="1" w:after="100" w:afterAutospacing="1" w:line="240" w:lineRule="auto"/>
        <w:rPr>
          <w:rFonts w:eastAsia="Times New Roman"/>
          <w:i/>
          <w:iCs/>
          <w:sz w:val="24"/>
          <w:szCs w:val="24"/>
          <w:lang w:val="en-CA" w:eastAsia="en-CA"/>
        </w:rPr>
      </w:pPr>
      <w:r w:rsidRPr="00B92CED">
        <w:rPr>
          <w:rFonts w:eastAsia="Times New Roman"/>
          <w:i/>
          <w:iCs/>
          <w:sz w:val="24"/>
          <w:szCs w:val="24"/>
          <w:lang w:val="en-CA" w:eastAsia="en-CA"/>
        </w:rPr>
        <w:t xml:space="preserve">I laugh when these characters somehow have gotten themselves into a health inspection mob, I laugh when the man checking the quality of the turkeys is blind yet will have those cooking killed, I laugh when the two men at the helm don’t have enough balls or coordination to fire the woman who they know will take control of the situation, I laugh. Blechle’s story is like a Monty Python holiday special, someone is going to walk funny by the end. </w:t>
      </w:r>
    </w:p>
    <w:p w14:paraId="1DB2ED56" w14:textId="77777777" w:rsidR="000C7D18" w:rsidRPr="00B92CED" w:rsidRDefault="000C7D18" w:rsidP="000C7D18">
      <w:pPr>
        <w:spacing w:before="100" w:beforeAutospacing="1" w:after="100" w:afterAutospacing="1" w:line="240" w:lineRule="auto"/>
        <w:rPr>
          <w:rFonts w:eastAsia="Times New Roman"/>
          <w:i/>
          <w:iCs/>
          <w:sz w:val="24"/>
          <w:szCs w:val="24"/>
          <w:lang w:val="en-CA" w:eastAsia="en-CA"/>
        </w:rPr>
      </w:pPr>
      <w:r w:rsidRPr="00B92CED">
        <w:rPr>
          <w:rFonts w:eastAsia="Times New Roman"/>
          <w:i/>
          <w:iCs/>
          <w:sz w:val="24"/>
          <w:szCs w:val="24"/>
          <w:lang w:val="en-CA" w:eastAsia="en-CA"/>
        </w:rPr>
        <w:lastRenderedPageBreak/>
        <w:t xml:space="preserve">The story here is full of pun and character, of whimsy and the surreal, of what makes you laugh when the insanity sometimes makes more sense than reality. </w:t>
      </w:r>
    </w:p>
    <w:p w14:paraId="7447ABE5" w14:textId="77777777" w:rsidR="000C7D18" w:rsidRPr="000C7D18" w:rsidRDefault="000C7D18" w:rsidP="000C7D18">
      <w:pPr>
        <w:spacing w:before="100" w:beforeAutospacing="1" w:after="100" w:afterAutospacing="1" w:line="240" w:lineRule="auto"/>
        <w:rPr>
          <w:rFonts w:eastAsia="Times New Roman"/>
          <w:sz w:val="24"/>
          <w:szCs w:val="24"/>
          <w:lang w:val="en-CA" w:eastAsia="en-CA"/>
        </w:rPr>
      </w:pPr>
      <w:r w:rsidRPr="00B92CED">
        <w:rPr>
          <w:rFonts w:eastAsia="Times New Roman"/>
          <w:i/>
          <w:iCs/>
          <w:sz w:val="24"/>
          <w:szCs w:val="24"/>
          <w:lang w:val="en-CA" w:eastAsia="en-CA"/>
        </w:rPr>
        <w:t>Full of frenzy and chuckles, “</w:t>
      </w:r>
      <w:r w:rsidRPr="00B92CED">
        <w:rPr>
          <w:rFonts w:eastAsia="Times New Roman"/>
          <w:sz w:val="24"/>
          <w:szCs w:val="24"/>
          <w:lang w:val="en-CA" w:eastAsia="en-CA"/>
        </w:rPr>
        <w:t>Take It Like a Woman,”</w:t>
      </w:r>
      <w:r w:rsidRPr="00B92CED">
        <w:rPr>
          <w:rFonts w:eastAsia="Times New Roman"/>
          <w:i/>
          <w:iCs/>
          <w:sz w:val="24"/>
          <w:szCs w:val="24"/>
          <w:lang w:val="en-CA" w:eastAsia="en-CA"/>
        </w:rPr>
        <w:t xml:space="preserve"> makes you comfortable with taking it, reminding us that the more stressful times of our seasons are oftentimes what reminds us to smile</w:t>
      </w:r>
      <w:r w:rsidRPr="000C7D18">
        <w:rPr>
          <w:rFonts w:eastAsia="Times New Roman"/>
          <w:sz w:val="24"/>
          <w:szCs w:val="24"/>
          <w:lang w:val="en-CA" w:eastAsia="en-CA"/>
        </w:rPr>
        <w:t>.  </w:t>
      </w:r>
    </w:p>
    <w:p w14:paraId="2319406D" w14:textId="77777777" w:rsidR="004D5795" w:rsidRPr="004D5795" w:rsidRDefault="004D5795" w:rsidP="004D5795">
      <w:pPr>
        <w:spacing w:after="160" w:line="259" w:lineRule="auto"/>
        <w:rPr>
          <w:rFonts w:eastAsia="Calibri"/>
          <w:b/>
          <w:bCs/>
          <w:i/>
          <w:iCs/>
          <w:kern w:val="2"/>
          <w:sz w:val="24"/>
          <w:szCs w:val="24"/>
          <w:lang w:val="en-CA"/>
          <w14:ligatures w14:val="standardContextual"/>
        </w:rPr>
      </w:pPr>
    </w:p>
    <w:p w14:paraId="1AC95C55" w14:textId="77777777" w:rsidR="004D5795" w:rsidRPr="004D5795" w:rsidRDefault="004D5795" w:rsidP="004D5795">
      <w:pPr>
        <w:spacing w:after="160" w:line="259" w:lineRule="auto"/>
        <w:rPr>
          <w:rFonts w:eastAsia="Calibri"/>
          <w:b/>
          <w:bCs/>
          <w:i/>
          <w:iCs/>
          <w:kern w:val="2"/>
          <w:sz w:val="24"/>
          <w:szCs w:val="24"/>
          <w:lang w:val="en-CA"/>
          <w14:ligatures w14:val="standardContextual"/>
        </w:rPr>
      </w:pPr>
      <w:r w:rsidRPr="004D5795">
        <w:rPr>
          <w:rFonts w:eastAsia="Calibri"/>
          <w:b/>
          <w:bCs/>
          <w:kern w:val="2"/>
          <w:sz w:val="24"/>
          <w:szCs w:val="24"/>
          <w:lang w:val="en-CA"/>
          <w14:ligatures w14:val="standardContextual"/>
        </w:rPr>
        <w:t xml:space="preserve">QUALITY </w:t>
      </w:r>
      <w:proofErr w:type="gramStart"/>
      <w:r w:rsidRPr="004D5795">
        <w:rPr>
          <w:rFonts w:eastAsia="Calibri"/>
          <w:b/>
          <w:bCs/>
          <w:kern w:val="2"/>
          <w:sz w:val="24"/>
          <w:szCs w:val="24"/>
          <w:lang w:val="en-CA"/>
          <w14:ligatures w14:val="standardContextual"/>
        </w:rPr>
        <w:t>QUOTABLE</w:t>
      </w:r>
      <w:r w:rsidRPr="004D5795">
        <w:rPr>
          <w:rFonts w:eastAsia="Calibri"/>
          <w:b/>
          <w:bCs/>
          <w:i/>
          <w:iCs/>
          <w:kern w:val="2"/>
          <w:sz w:val="24"/>
          <w:szCs w:val="24"/>
          <w:lang w:val="en-CA"/>
          <w14:ligatures w14:val="standardContextual"/>
        </w:rPr>
        <w:t>(</w:t>
      </w:r>
      <w:proofErr w:type="gramEnd"/>
      <w:r w:rsidRPr="004D5795">
        <w:rPr>
          <w:rFonts w:eastAsia="Calibri"/>
          <w:b/>
          <w:bCs/>
          <w:i/>
          <w:iCs/>
          <w:kern w:val="2"/>
          <w:sz w:val="24"/>
          <w:szCs w:val="24"/>
          <w:lang w:val="en-CA"/>
          <w14:ligatures w14:val="standardContextual"/>
        </w:rPr>
        <w:t>for the love of language…)</w:t>
      </w:r>
    </w:p>
    <w:p w14:paraId="39E7EE57" w14:textId="77777777" w:rsidR="004D5795" w:rsidRPr="004D5795" w:rsidRDefault="004D5795" w:rsidP="004D5795">
      <w:pPr>
        <w:spacing w:after="160" w:line="259" w:lineRule="auto"/>
        <w:rPr>
          <w:rFonts w:eastAsia="Calibri"/>
          <w:b/>
          <w:bCs/>
          <w:i/>
          <w:iCs/>
          <w:kern w:val="2"/>
          <w:sz w:val="24"/>
          <w:szCs w:val="24"/>
          <w:lang w:val="en-CA"/>
          <w14:ligatures w14:val="standardContextual"/>
        </w:rPr>
      </w:pPr>
      <w:r w:rsidRPr="004D5795">
        <w:rPr>
          <w:rFonts w:eastAsia="Calibri"/>
          <w:kern w:val="2"/>
          <w:sz w:val="24"/>
          <w:szCs w:val="24"/>
          <w:lang w:val="en-CA"/>
          <w14:ligatures w14:val="standardContextual"/>
        </w:rPr>
        <w:t xml:space="preserve">A baby pink Shriner’s car scrapes out of the elevator, gurgles like a cartoon spaceship around a lounge chair piled high with thawing turkeys. Behind the tiny wheel a bruised and bloody Banyon slaloms furniture, gobbles around a butcher block, sneezes. Chased, Gil and Blip trample Tony Geno twice. Blip jabs the elevator button. The car gurgles around a row of hot ovens, again, swerves left, right, left, right toward Fulga. The elevator doors open. Gil and Blip scramble inside, shouting, poking. Beep! Beep! Fulga rolls out of the way, sits up, and watches juices squirt as the little car ramps over Tony Geno’s soles and heels and plunges into the elevator. </w:t>
      </w:r>
    </w:p>
    <w:p w14:paraId="11AF41B2" w14:textId="77777777" w:rsidR="004D5795" w:rsidRPr="004D5795" w:rsidRDefault="004D5795" w:rsidP="004D5795">
      <w:pPr>
        <w:spacing w:after="160" w:line="259" w:lineRule="auto"/>
        <w:rPr>
          <w:rFonts w:eastAsia="Calibri"/>
          <w:kern w:val="2"/>
          <w:sz w:val="24"/>
          <w:szCs w:val="24"/>
          <w:lang w:val="en-CA"/>
          <w14:ligatures w14:val="standardContextual"/>
        </w:rPr>
      </w:pPr>
    </w:p>
    <w:p w14:paraId="0B780516"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Take It Like a Woman </w:t>
      </w:r>
    </w:p>
    <w:p w14:paraId="1667D20B"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Ding. </w:t>
      </w:r>
    </w:p>
    <w:p w14:paraId="27F1BA8D"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As if banished from fiction hell for identifying with readers, Gil dances out of the elevator and through their kitchen office to Recep’s, “To Love a Turkey (I’ll Take a Breast),” stops at the bar for milk, and says to Blip, who is dressing a turkey on his Queen Anne desk, “When are you going to fire Fulga?” He pulls his fingertip across the bar and holds up a dusted print. “Are you aware that she stacked a ton of cranberry sauce right in the foyer?” </w:t>
      </w:r>
    </w:p>
    <w:p w14:paraId="7F8E82CB"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“We both hired Fulga, Gil, and we’re both </w:t>
      </w:r>
      <w:proofErr w:type="spellStart"/>
      <w:r w:rsidRPr="004D5795">
        <w:rPr>
          <w:rFonts w:eastAsia="Times New Roman"/>
          <w:sz w:val="24"/>
          <w:szCs w:val="24"/>
          <w:lang w:val="en-CA" w:eastAsia="en-CA"/>
        </w:rPr>
        <w:t>gonna</w:t>
      </w:r>
      <w:proofErr w:type="spellEnd"/>
      <w:r w:rsidRPr="004D5795">
        <w:rPr>
          <w:rFonts w:eastAsia="Times New Roman"/>
          <w:sz w:val="24"/>
          <w:szCs w:val="24"/>
          <w:lang w:val="en-CA" w:eastAsia="en-CA"/>
        </w:rPr>
        <w:t xml:space="preserve"> fire her together like we been practicing.” Blip almost lights the wrong end of a cigarette. “Anyways, I gave her the day off so we can deal with our other prob, cooking and delivering all these birds by four o’clock to the Tony Geno mob.” </w:t>
      </w:r>
    </w:p>
    <w:p w14:paraId="193CA234"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Ding. </w:t>
      </w:r>
    </w:p>
    <w:p w14:paraId="4627737E"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“If that’s Fulga, we’re canning her.” Gil crushes his milk carton. “I’ll coldcock her ass.” </w:t>
      </w:r>
    </w:p>
    <w:p w14:paraId="72867100"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The elevator doors slide open, and Chef Banyon swishes in with his silver hair and his empty briefcase. His fez tassel swings as he steps through sun-pierced smoke, unbuttons his powder blue jacket, and sits in a tall chair in front of Blip’s desk. “Turkey today, feathers tomorrow, babies. Like, I should demand more than fifty </w:t>
      </w:r>
      <w:proofErr w:type="gramStart"/>
      <w:r w:rsidRPr="004D5795">
        <w:rPr>
          <w:rFonts w:eastAsia="Times New Roman"/>
          <w:sz w:val="24"/>
          <w:szCs w:val="24"/>
          <w:lang w:val="en-CA" w:eastAsia="en-CA"/>
        </w:rPr>
        <w:t>G’s</w:t>
      </w:r>
      <w:proofErr w:type="gramEnd"/>
      <w:r w:rsidRPr="004D5795">
        <w:rPr>
          <w:rFonts w:eastAsia="Times New Roman"/>
          <w:sz w:val="24"/>
          <w:szCs w:val="24"/>
          <w:lang w:val="en-CA" w:eastAsia="en-CA"/>
        </w:rPr>
        <w:t xml:space="preserve"> for my silence.” He looks down at his dangling feet and swallows and sniffs. “And for the children.” </w:t>
      </w:r>
    </w:p>
    <w:p w14:paraId="2AAA111A"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lastRenderedPageBreak/>
        <w:t>Gil lifts his jaw into place. “If you’re looking for your old job, look elsewhere.”</w:t>
      </w:r>
    </w:p>
    <w:p w14:paraId="595ECEE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Banyon holds his look of shock like a needle holds its prick, then opens his empty briefcase on his lap and spins it toward Blip. “You didn’t tell your sidekick about this arrangement?” He turns back to the bar, behind it, through the sliding glass doors, a pale leaf scratches up and over the balcony railing. “Listen, Gil man, I could trump up enough violations around here to justify a double lynching. And you can stuff my old job.” </w:t>
      </w:r>
    </w:p>
    <w:p w14:paraId="2534B0E4"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Gil conducts with a milked straw. “Blip, call the police. Our former cook has returned disgruntled, ambiguous, and vaguely suggestive.” </w:t>
      </w:r>
    </w:p>
    <w:p w14:paraId="7172D20C"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“Do I smell treachery? Threats? Turkey? Look, babies, if I’m not out of here in twenty minutes with what I came for, four incriminating </w:t>
      </w:r>
      <w:proofErr w:type="spellStart"/>
      <w:r w:rsidRPr="004D5795">
        <w:rPr>
          <w:rFonts w:eastAsia="Times New Roman"/>
          <w:sz w:val="24"/>
          <w:szCs w:val="24"/>
          <w:lang w:val="en-CA" w:eastAsia="en-CA"/>
        </w:rPr>
        <w:t>robo</w:t>
      </w:r>
      <w:proofErr w:type="spellEnd"/>
      <w:r w:rsidRPr="004D5795">
        <w:rPr>
          <w:rFonts w:eastAsia="Times New Roman"/>
          <w:sz w:val="24"/>
          <w:szCs w:val="24"/>
          <w:lang w:val="en-CA" w:eastAsia="en-CA"/>
        </w:rPr>
        <w:t xml:space="preserve">-texts go out to four prominent officials, including Tony Geno—and his ma, who has not only learned texting, but has accepted my proposal of marriage. And just maybe I attached a bomb to your grease vat.” </w:t>
      </w:r>
    </w:p>
    <w:p w14:paraId="5CF1118A"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“Subtle,” Gil mutters. </w:t>
      </w:r>
    </w:p>
    <w:p w14:paraId="273ACCA7"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Blip slowly removes an envelope from a drawer and drops it on the front edge of his desk. “There. That should keep your beak shut about our turkey enterprise. For keeps.” </w:t>
      </w:r>
    </w:p>
    <w:p w14:paraId="15C9DD44"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Banyon grabs the envelope and weighs it with his hand. “Feels light.” Nose crinkled, he reaches in and pulls out a stack of five-hundred-dollar bills. “</w:t>
      </w:r>
      <w:proofErr w:type="spellStart"/>
      <w:r w:rsidRPr="004D5795">
        <w:rPr>
          <w:rFonts w:eastAsia="Times New Roman"/>
          <w:sz w:val="24"/>
          <w:szCs w:val="24"/>
          <w:lang w:val="en-CA" w:eastAsia="en-CA"/>
        </w:rPr>
        <w:t>McKinleys</w:t>
      </w:r>
      <w:proofErr w:type="spellEnd"/>
      <w:r w:rsidRPr="004D5795">
        <w:rPr>
          <w:rFonts w:eastAsia="Times New Roman"/>
          <w:sz w:val="24"/>
          <w:szCs w:val="24"/>
          <w:lang w:val="en-CA" w:eastAsia="en-CA"/>
        </w:rPr>
        <w:t xml:space="preserve">? I can’t </w:t>
      </w:r>
      <w:proofErr w:type="spellStart"/>
      <w:r w:rsidRPr="004D5795">
        <w:rPr>
          <w:rFonts w:eastAsia="Times New Roman"/>
          <w:sz w:val="24"/>
          <w:szCs w:val="24"/>
          <w:lang w:val="en-CA" w:eastAsia="en-CA"/>
        </w:rPr>
        <w:t>laund</w:t>
      </w:r>
      <w:proofErr w:type="spellEnd"/>
      <w:r w:rsidRPr="004D5795">
        <w:rPr>
          <w:rFonts w:eastAsia="Times New Roman"/>
          <w:sz w:val="24"/>
          <w:szCs w:val="24"/>
          <w:lang w:val="en-CA" w:eastAsia="en-CA"/>
        </w:rPr>
        <w:t xml:space="preserve">—I told you Grants.” </w:t>
      </w:r>
    </w:p>
    <w:p w14:paraId="7C3A2ED3"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Milk slicks Gil’s neck. “Is this douche blackmailing us?” </w:t>
      </w:r>
    </w:p>
    <w:p w14:paraId="5F234C8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A door labeled ‘stares’ blasts open, and like a comet gunning for a black hole, Fulga </w:t>
      </w:r>
      <w:proofErr w:type="spellStart"/>
      <w:r w:rsidRPr="004D5795">
        <w:rPr>
          <w:rFonts w:eastAsia="Times New Roman"/>
          <w:sz w:val="24"/>
          <w:szCs w:val="24"/>
          <w:lang w:val="en-CA" w:eastAsia="en-CA"/>
        </w:rPr>
        <w:t>Füllung</w:t>
      </w:r>
      <w:proofErr w:type="spellEnd"/>
      <w:r w:rsidRPr="004D5795">
        <w:rPr>
          <w:rFonts w:eastAsia="Times New Roman"/>
          <w:sz w:val="24"/>
          <w:szCs w:val="24"/>
          <w:lang w:val="en-CA" w:eastAsia="en-CA"/>
        </w:rPr>
        <w:t xml:space="preserve"> surges into the room, crackles to the bar, discharges Blip into the glass balcony doors (he peeks back over his shoulder in hunched, bleary-eyed anger, as if to say, “I detest stereotypical types,”), then growls in her jagged accent, “Downstairs toilet is backing up again,” before pouring out a glass of Drambuie and snarling it down like an enemy biplane. She tilts her head at Banyon. “I thought you fired thimble head.” </w:t>
      </w:r>
    </w:p>
    <w:p w14:paraId="683C1595"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Blip leans right of the half-dressed turkey and whispers to Banyon, “We never told her that.” </w:t>
      </w:r>
    </w:p>
    <w:p w14:paraId="6414F1F5"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Banyon looks at the three of them twice. “What is this?” He flaps the bills. “Exchange these </w:t>
      </w:r>
      <w:proofErr w:type="spellStart"/>
      <w:r w:rsidRPr="004D5795">
        <w:rPr>
          <w:rFonts w:eastAsia="Times New Roman"/>
          <w:sz w:val="24"/>
          <w:szCs w:val="24"/>
          <w:lang w:val="en-CA" w:eastAsia="en-CA"/>
        </w:rPr>
        <w:t>McKinleys</w:t>
      </w:r>
      <w:proofErr w:type="spellEnd"/>
      <w:r w:rsidRPr="004D5795">
        <w:rPr>
          <w:rFonts w:eastAsia="Times New Roman"/>
          <w:sz w:val="24"/>
          <w:szCs w:val="24"/>
          <w:lang w:val="en-CA" w:eastAsia="en-CA"/>
        </w:rPr>
        <w:t xml:space="preserve"> for Grants or I bring in Tony Geno—and his ma.” </w:t>
      </w:r>
    </w:p>
    <w:p w14:paraId="12933560"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“Fulga, will you take a powder?” Blip says. </w:t>
      </w:r>
    </w:p>
    <w:p w14:paraId="3473508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Fulga bellows volcanic, “Morbidly obese chance! </w:t>
      </w:r>
      <w:proofErr w:type="gramStart"/>
      <w:r w:rsidRPr="004D5795">
        <w:rPr>
          <w:rFonts w:eastAsia="Times New Roman"/>
          <w:sz w:val="24"/>
          <w:szCs w:val="24"/>
          <w:lang w:val="en-CA" w:eastAsia="en-CA"/>
        </w:rPr>
        <w:t>You</w:t>
      </w:r>
      <w:proofErr w:type="gramEnd"/>
      <w:r w:rsidRPr="004D5795">
        <w:rPr>
          <w:rFonts w:eastAsia="Times New Roman"/>
          <w:sz w:val="24"/>
          <w:szCs w:val="24"/>
          <w:lang w:val="en-CA" w:eastAsia="en-CA"/>
        </w:rPr>
        <w:t xml:space="preserve"> runts not only shorted me on my pay, but you paid me with counterfeit bills.” She fills her mouth with Drambuie and, by some accounts, swallows it. “I tried to blow a twenty at Guy’s Liquor, got fingered, and had to bang out the back way. And there was no back way! Luckily, I was wearing my Pickelhaube.” </w:t>
      </w:r>
    </w:p>
    <w:p w14:paraId="46E55523"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lastRenderedPageBreak/>
        <w:t xml:space="preserve">“Gil, did you pay her with Monopoly money again?” </w:t>
      </w:r>
    </w:p>
    <w:p w14:paraId="66FFF07C"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“Oops.” </w:t>
      </w:r>
    </w:p>
    <w:p w14:paraId="03B9BDE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Blip turns to Banyon, whose tassel is spiraling with incredulous force. “Gil made an honest mistake. A real stretch for him.” </w:t>
      </w:r>
    </w:p>
    <w:p w14:paraId="07B7469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“Babies, your comedy act grates.” </w:t>
      </w:r>
    </w:p>
    <w:p w14:paraId="1D1C22D7"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“Thanks, Banyon,” Gil says, unbending his glasses. “We’re making it up as we go along.” </w:t>
      </w:r>
    </w:p>
    <w:p w14:paraId="5B7161FA"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Banyon holds a bill up to the light and snaps it. “If you’re trying to double cross the children, in comes Tony Geno.” </w:t>
      </w:r>
    </w:p>
    <w:p w14:paraId="27C8A5CA"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“And his ma,” Gil sings, prancing up to an oven and curtsying. He glares at Blip, then opens the oven </w:t>
      </w:r>
      <w:proofErr w:type="gramStart"/>
      <w:r w:rsidRPr="004D5795">
        <w:rPr>
          <w:rFonts w:eastAsia="Times New Roman"/>
          <w:sz w:val="24"/>
          <w:szCs w:val="24"/>
          <w:lang w:val="en-CA" w:eastAsia="en-CA"/>
        </w:rPr>
        <w:t>door</w:t>
      </w:r>
      <w:proofErr w:type="gramEnd"/>
      <w:r w:rsidRPr="004D5795">
        <w:rPr>
          <w:rFonts w:eastAsia="Times New Roman"/>
          <w:sz w:val="24"/>
          <w:szCs w:val="24"/>
          <w:lang w:val="en-CA" w:eastAsia="en-CA"/>
        </w:rPr>
        <w:t xml:space="preserve"> and steams his lenses. </w:t>
      </w:r>
    </w:p>
    <w:p w14:paraId="578CF46C"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Fulga rockslides to Banyon, rips the bill out of his hand, </w:t>
      </w:r>
      <w:proofErr w:type="gramStart"/>
      <w:r w:rsidRPr="004D5795">
        <w:rPr>
          <w:rFonts w:eastAsia="Times New Roman"/>
          <w:sz w:val="24"/>
          <w:szCs w:val="24"/>
          <w:lang w:val="en-CA" w:eastAsia="en-CA"/>
        </w:rPr>
        <w:t>noses</w:t>
      </w:r>
      <w:proofErr w:type="gramEnd"/>
      <w:r w:rsidRPr="004D5795">
        <w:rPr>
          <w:rFonts w:eastAsia="Times New Roman"/>
          <w:sz w:val="24"/>
          <w:szCs w:val="24"/>
          <w:lang w:val="en-CA" w:eastAsia="en-CA"/>
        </w:rPr>
        <w:t xml:space="preserve"> and tongues it. “Uh huh. McKinley is phonier than Gil’s cold cock.” She crams it into her cleavage while leering at Gil. “Yes, Gil Green, I bugged this dump, and I have bathroom audio of you not washing your hands before returning to work.” </w:t>
      </w:r>
    </w:p>
    <w:p w14:paraId="5589BC5C"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Blip stands and clears his throat. “Okay, Gil. Ready? One, two, three: Fulga, you are fired!” Apparently, Gil wasn’t ready, even after all that rehearsing. </w:t>
      </w:r>
    </w:p>
    <w:p w14:paraId="200BE932"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Banyon lunges for a hassock and snatches a turkey injector. “Right! Everybody </w:t>
      </w:r>
      <w:proofErr w:type="gramStart"/>
      <w:r w:rsidRPr="004D5795">
        <w:rPr>
          <w:rFonts w:eastAsia="Times New Roman"/>
          <w:sz w:val="24"/>
          <w:szCs w:val="24"/>
          <w:lang w:val="en-CA" w:eastAsia="en-CA"/>
        </w:rPr>
        <w:t>pick</w:t>
      </w:r>
      <w:proofErr w:type="gramEnd"/>
      <w:r w:rsidRPr="004D5795">
        <w:rPr>
          <w:rFonts w:eastAsia="Times New Roman"/>
          <w:sz w:val="24"/>
          <w:szCs w:val="24"/>
          <w:lang w:val="en-CA" w:eastAsia="en-CA"/>
        </w:rPr>
        <w:t xml:space="preserve"> an oven!” </w:t>
      </w:r>
    </w:p>
    <w:p w14:paraId="03FDD97E"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Fulga snatches the injector, squirts spicy butter sauce into Banyon’s eyes, laughs like a roulette wheel spins, then harpoons his foot. “Dance, Shriner, dance! For the children! Ja (clap) </w:t>
      </w:r>
      <w:proofErr w:type="spellStart"/>
      <w:r w:rsidRPr="004D5795">
        <w:rPr>
          <w:rFonts w:eastAsia="Times New Roman"/>
          <w:sz w:val="24"/>
          <w:szCs w:val="24"/>
          <w:lang w:val="en-CA" w:eastAsia="en-CA"/>
        </w:rPr>
        <w:t>ja</w:t>
      </w:r>
      <w:proofErr w:type="spellEnd"/>
      <w:r w:rsidRPr="004D5795">
        <w:rPr>
          <w:rFonts w:eastAsia="Times New Roman"/>
          <w:sz w:val="24"/>
          <w:szCs w:val="24"/>
          <w:lang w:val="en-CA" w:eastAsia="en-CA"/>
        </w:rPr>
        <w:t xml:space="preserve"> (stomp) </w:t>
      </w:r>
      <w:proofErr w:type="spellStart"/>
      <w:r w:rsidRPr="004D5795">
        <w:rPr>
          <w:rFonts w:eastAsia="Times New Roman"/>
          <w:sz w:val="24"/>
          <w:szCs w:val="24"/>
          <w:lang w:val="en-CA" w:eastAsia="en-CA"/>
        </w:rPr>
        <w:t>ja</w:t>
      </w:r>
      <w:proofErr w:type="spellEnd"/>
      <w:r w:rsidRPr="004D5795">
        <w:rPr>
          <w:rFonts w:eastAsia="Times New Roman"/>
          <w:sz w:val="24"/>
          <w:szCs w:val="24"/>
          <w:lang w:val="en-CA" w:eastAsia="en-CA"/>
        </w:rPr>
        <w:t xml:space="preserve"> (clap) </w:t>
      </w:r>
      <w:proofErr w:type="spellStart"/>
      <w:r w:rsidRPr="004D5795">
        <w:rPr>
          <w:rFonts w:eastAsia="Times New Roman"/>
          <w:sz w:val="24"/>
          <w:szCs w:val="24"/>
          <w:lang w:val="en-CA" w:eastAsia="en-CA"/>
        </w:rPr>
        <w:t>ja</w:t>
      </w:r>
      <w:proofErr w:type="spellEnd"/>
      <w:r w:rsidRPr="004D5795">
        <w:rPr>
          <w:rFonts w:eastAsia="Times New Roman"/>
          <w:sz w:val="24"/>
          <w:szCs w:val="24"/>
          <w:lang w:val="en-CA" w:eastAsia="en-CA"/>
        </w:rPr>
        <w:t xml:space="preserve"> (stomp) </w:t>
      </w:r>
      <w:proofErr w:type="spellStart"/>
      <w:r w:rsidRPr="004D5795">
        <w:rPr>
          <w:rFonts w:eastAsia="Times New Roman"/>
          <w:sz w:val="24"/>
          <w:szCs w:val="24"/>
          <w:lang w:val="en-CA" w:eastAsia="en-CA"/>
        </w:rPr>
        <w:t>ja</w:t>
      </w:r>
      <w:proofErr w:type="spellEnd"/>
      <w:r w:rsidRPr="004D5795">
        <w:rPr>
          <w:rFonts w:eastAsia="Times New Roman"/>
          <w:sz w:val="24"/>
          <w:szCs w:val="24"/>
          <w:lang w:val="en-CA" w:eastAsia="en-CA"/>
        </w:rPr>
        <w:t xml:space="preserve">!” </w:t>
      </w:r>
    </w:p>
    <w:p w14:paraId="3C8D5E56"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Ding. </w:t>
      </w:r>
    </w:p>
    <w:p w14:paraId="1668DF7D"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Out of the elevator plumps Tony Geno, chief health inspector, tapping a white stick and sucking a Dum Dum. He knuckles his tortoiseshell sunglasses. “It smells like turkey hell in here.” </w:t>
      </w:r>
    </w:p>
    <w:p w14:paraId="50527482"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Fulga swoops alongside him. “This is because Blip and Gil, who have just raised my pay by forty percent, could not cook a leaf in a forest fire. And Banyon, well, just look at him.” She squints up at Tony’s pile-of-potatoes profile. “T, did you go blind?” </w:t>
      </w:r>
    </w:p>
    <w:p w14:paraId="064C7E9D"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“Chinese cook grease-fired me. Only temporary.” Tony Geno swishes at the air with his stick. “Who’s hopping nearby?” </w:t>
      </w:r>
    </w:p>
    <w:p w14:paraId="3FA20947"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“You remember our former cook Banyon, Tony,” Gil says, slow-burning Blip. “Apparently, he just popped in to destroy your insurmountable turkey order.” </w:t>
      </w:r>
    </w:p>
    <w:p w14:paraId="464AC421"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lastRenderedPageBreak/>
        <w:t xml:space="preserve">Fulga coddles the hopping Banyon onto the balcony and over the railing, then calls after him, “Mind the patio! I just hosed!” She whirls to Blip. “Did I say a forty percent raise? I meant seventy.” </w:t>
      </w:r>
    </w:p>
    <w:p w14:paraId="3D530FF0"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Blip clears his throat. “Pocket your red Sharpie, Tony, all the </w:t>
      </w:r>
      <w:proofErr w:type="spellStart"/>
      <w:r w:rsidRPr="004D5795">
        <w:rPr>
          <w:rFonts w:eastAsia="Times New Roman"/>
          <w:sz w:val="24"/>
          <w:szCs w:val="24"/>
          <w:lang w:val="en-CA" w:eastAsia="en-CA"/>
        </w:rPr>
        <w:t>turkeys’ll</w:t>
      </w:r>
      <w:proofErr w:type="spellEnd"/>
      <w:r w:rsidRPr="004D5795">
        <w:rPr>
          <w:rFonts w:eastAsia="Times New Roman"/>
          <w:sz w:val="24"/>
          <w:szCs w:val="24"/>
          <w:lang w:val="en-CA" w:eastAsia="en-CA"/>
        </w:rPr>
        <w:t xml:space="preserve"> be cooked and delivered on time to your cronies and henchmen and their loved ones on The Hill.” </w:t>
      </w:r>
    </w:p>
    <w:p w14:paraId="36973DE2"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“T, are you seeing this?”</w:t>
      </w:r>
    </w:p>
    <w:p w14:paraId="632DDCD1"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“Who said that?” Tony Geno lobs his Dum Dum, missing the trashcan by twenty feet, then growls out a sweeping gesture of exasperation that whacks Fulga to the floor. </w:t>
      </w:r>
    </w:p>
    <w:p w14:paraId="717D3655"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Gil kneels and honks Fulga’s nose. “Great. Now who’ll fix the toilet?” </w:t>
      </w:r>
    </w:p>
    <w:p w14:paraId="6B9A571C"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“Meh, we’ll just keep using these turkey roasters,” Blip says. </w:t>
      </w:r>
    </w:p>
    <w:p w14:paraId="1B0CAD4F"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“Aha!” Tony Geno tosses his white stick and throws off his dark glasses. His eyes are crossed. “Thanksgiving is out!” </w:t>
      </w:r>
    </w:p>
    <w:p w14:paraId="506164F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 xml:space="preserve">Ding. </w:t>
      </w:r>
    </w:p>
    <w:p w14:paraId="436B83EA"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bookmarkStart w:id="0" w:name="_Hlk152181154"/>
      <w:r w:rsidRPr="004D5795">
        <w:rPr>
          <w:rFonts w:eastAsia="Times New Roman"/>
          <w:sz w:val="24"/>
          <w:szCs w:val="24"/>
          <w:lang w:val="en-CA" w:eastAsia="en-CA"/>
        </w:rPr>
        <w:t xml:space="preserve">A baby pink Shriner’s car scrapes out of the elevator, gurgles like a cartoon spaceship around a lounge chair piled high with thawing turkeys. Behind the tiny wheel a bruised and bloody Banyon slaloms furniture, gobbles around a butcher block, sneezes. Chased, Gil and Blip trample Tony Geno twice. Blip jabs the elevator button. The car gurgles around a row of hot ovens, again, swerves left, right, left, right toward Fulga. The elevator doors open. Gil and Blip scramble inside, shouting, poking. Beep! Beep! Fulga rolls out of the way, sits up, and watches juices squirt as the little car ramps over Tony Geno’s soles and heels and plunges into the elevator. </w:t>
      </w:r>
    </w:p>
    <w:bookmarkEnd w:id="0"/>
    <w:p w14:paraId="0EB09196"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r w:rsidRPr="004D5795">
        <w:rPr>
          <w:rFonts w:eastAsia="Times New Roman"/>
          <w:sz w:val="24"/>
          <w:szCs w:val="24"/>
          <w:lang w:val="en-CA" w:eastAsia="en-CA"/>
        </w:rPr>
        <w:t>Fulga gathers up the eleven five-hundred-dollar bills, wheezily guffaws at the carnage between gulps of Drambuie, then checks all the turkeys in all the ovens, and after shaking and slapping Banyon out of his sputtering murder weapon and seeing his limbs don’t fit his torso, her image warms. “Run to My Love Spices and get cloves and onions while I man the toilet augur. We have turkeys to cook and deliver. Gott! Why must I work so hard on my day off?</w:t>
      </w:r>
    </w:p>
    <w:p w14:paraId="26CDD859"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p>
    <w:p w14:paraId="41F1924B" w14:textId="77777777" w:rsidR="004D5795" w:rsidRPr="004D5795" w:rsidRDefault="004D5795" w:rsidP="004D5795">
      <w:pPr>
        <w:spacing w:before="100" w:beforeAutospacing="1" w:after="100" w:afterAutospacing="1" w:line="240" w:lineRule="auto"/>
        <w:rPr>
          <w:rFonts w:eastAsia="Times New Roman"/>
          <w:i/>
          <w:iCs/>
          <w:sz w:val="24"/>
          <w:szCs w:val="24"/>
          <w:lang w:val="en-CA" w:eastAsia="en-CA"/>
        </w:rPr>
      </w:pPr>
      <w:r w:rsidRPr="004D5795">
        <w:rPr>
          <w:rFonts w:eastAsia="Times New Roman"/>
          <w:b/>
          <w:bCs/>
          <w:sz w:val="24"/>
          <w:szCs w:val="24"/>
          <w:lang w:val="en-CA" w:eastAsia="en-CA"/>
        </w:rPr>
        <w:t xml:space="preserve">AUTHOR’S NOTE: </w:t>
      </w:r>
      <w:r w:rsidRPr="004D5795">
        <w:rPr>
          <w:rFonts w:eastAsia="Times New Roman"/>
          <w:i/>
          <w:iCs/>
          <w:sz w:val="24"/>
          <w:szCs w:val="24"/>
          <w:lang w:val="en-CA" w:eastAsia="en-CA"/>
        </w:rPr>
        <w:t xml:space="preserve">Inspired by a scene from Barnaby Jones or Cannon [that is a credit], Take It Like a Woman is a carrion call to all women who enjoy, like Fulga, smiling at blood on the streets of Vichy (where else?). It is clear to even the most careless reader, like myself, that Gil and Fulga, always taking the stares, are fast lovers, sometimes together, that Blip is a street-dumb daddy’s boy with a fowl obsession—oh my God!— enough about the characters, it is the gimmickry of this overflowing potboiler that repays study, though it may be of interest to some </w:t>
      </w:r>
      <w:r w:rsidRPr="004D5795">
        <w:rPr>
          <w:rFonts w:eastAsia="Times New Roman"/>
          <w:i/>
          <w:iCs/>
          <w:sz w:val="24"/>
          <w:szCs w:val="24"/>
          <w:lang w:val="en-CA" w:eastAsia="en-CA"/>
        </w:rPr>
        <w:lastRenderedPageBreak/>
        <w:t xml:space="preserve">pompous windbags that Chef Banyon is illegally blind, unlike Tony Geo, and falls on his neck three times offstage, upstaging his stunt double and ruffling many a feather among the grips. </w:t>
      </w:r>
    </w:p>
    <w:p w14:paraId="6B86176B" w14:textId="77777777" w:rsidR="004D5795" w:rsidRPr="004D5795" w:rsidRDefault="004D5795" w:rsidP="004D5795">
      <w:pPr>
        <w:spacing w:before="100" w:beforeAutospacing="1" w:after="100" w:afterAutospacing="1" w:line="240" w:lineRule="auto"/>
        <w:rPr>
          <w:rFonts w:eastAsia="Times New Roman"/>
          <w:i/>
          <w:iCs/>
          <w:sz w:val="24"/>
          <w:szCs w:val="24"/>
          <w:lang w:val="en-CA" w:eastAsia="en-CA"/>
        </w:rPr>
      </w:pPr>
      <w:r w:rsidRPr="004D5795">
        <w:rPr>
          <w:rFonts w:eastAsia="Times New Roman"/>
          <w:i/>
          <w:iCs/>
          <w:sz w:val="24"/>
          <w:szCs w:val="24"/>
          <w:lang w:val="en-CA" w:eastAsia="en-CA"/>
        </w:rPr>
        <w:t xml:space="preserve">As for the me, that is, theme, how about . . . fear of trust in the throes of commerce? Is this the reason the chief health inspector is temporarily blind, disappointed, and then dead? Mysteries abound. </w:t>
      </w:r>
    </w:p>
    <w:p w14:paraId="123D4B5A" w14:textId="77777777" w:rsidR="004D5795" w:rsidRPr="004D5795" w:rsidRDefault="004D5795" w:rsidP="004D5795">
      <w:pPr>
        <w:spacing w:before="100" w:beforeAutospacing="1" w:after="100" w:afterAutospacing="1" w:line="240" w:lineRule="auto"/>
        <w:rPr>
          <w:rFonts w:eastAsia="Times New Roman"/>
          <w:i/>
          <w:iCs/>
          <w:sz w:val="24"/>
          <w:szCs w:val="24"/>
          <w:lang w:val="en-CA" w:eastAsia="en-CA"/>
        </w:rPr>
      </w:pPr>
      <w:r w:rsidRPr="004D5795">
        <w:rPr>
          <w:rFonts w:eastAsia="Times New Roman"/>
          <w:i/>
          <w:iCs/>
          <w:sz w:val="24"/>
          <w:szCs w:val="24"/>
          <w:lang w:val="en-CA" w:eastAsia="en-CA"/>
        </w:rPr>
        <w:t xml:space="preserve">Celebrated in story and song, Ma Geo is a classy, sophisticated, good-to-her-son-of-a-bitch </w:t>
      </w:r>
      <w:proofErr w:type="gramStart"/>
      <w:r w:rsidRPr="004D5795">
        <w:rPr>
          <w:rFonts w:eastAsia="Times New Roman"/>
          <w:i/>
          <w:iCs/>
          <w:sz w:val="24"/>
          <w:szCs w:val="24"/>
          <w:lang w:val="en-CA" w:eastAsia="en-CA"/>
        </w:rPr>
        <w:t>fuck</w:t>
      </w:r>
      <w:proofErr w:type="gramEnd"/>
      <w:r w:rsidRPr="004D5795">
        <w:rPr>
          <w:rFonts w:eastAsia="Times New Roman"/>
          <w:i/>
          <w:iCs/>
          <w:sz w:val="24"/>
          <w:szCs w:val="24"/>
          <w:lang w:val="en-CA" w:eastAsia="en-CA"/>
        </w:rPr>
        <w:t xml:space="preserve"> of an old goddamn crow if I ever created one. She aims to marry Banyon and bust him down to a quivering pulp, pump a few slugs into him, then crapshoot him into a Yonkers bound cab. Later, if </w:t>
      </w:r>
      <w:proofErr w:type="spellStart"/>
      <w:r w:rsidRPr="004D5795">
        <w:rPr>
          <w:rFonts w:eastAsia="Times New Roman"/>
          <w:i/>
          <w:iCs/>
          <w:sz w:val="24"/>
          <w:szCs w:val="24"/>
          <w:lang w:val="en-CA" w:eastAsia="en-CA"/>
        </w:rPr>
        <w:t>ol</w:t>
      </w:r>
      <w:proofErr w:type="spellEnd"/>
      <w:r w:rsidRPr="004D5795">
        <w:rPr>
          <w:rFonts w:eastAsia="Times New Roman"/>
          <w:i/>
          <w:iCs/>
          <w:sz w:val="24"/>
          <w:szCs w:val="24"/>
          <w:lang w:val="en-CA" w:eastAsia="en-CA"/>
        </w:rPr>
        <w:t xml:space="preserve">’ thimble head is up for some honeymoon, well, that depends on how generous Ma is feeling about manslaughter. See, Ma also takes the stares. </w:t>
      </w:r>
    </w:p>
    <w:p w14:paraId="54806953" w14:textId="77777777" w:rsidR="004D5795" w:rsidRPr="004D5795" w:rsidRDefault="004D5795" w:rsidP="004D5795">
      <w:pPr>
        <w:spacing w:before="100" w:beforeAutospacing="1" w:after="100" w:afterAutospacing="1" w:line="240" w:lineRule="auto"/>
        <w:rPr>
          <w:rFonts w:eastAsia="Times New Roman"/>
          <w:sz w:val="24"/>
          <w:szCs w:val="24"/>
          <w:lang w:val="en-CA" w:eastAsia="en-CA"/>
        </w:rPr>
      </w:pPr>
    </w:p>
    <w:p w14:paraId="5D5586BE" w14:textId="77777777" w:rsidR="004D5795" w:rsidRPr="004D5795" w:rsidRDefault="004D5795" w:rsidP="004D5795">
      <w:pPr>
        <w:spacing w:before="100" w:beforeAutospacing="1" w:after="100" w:afterAutospacing="1" w:line="240" w:lineRule="auto"/>
        <w:rPr>
          <w:rFonts w:eastAsia="Times New Roman"/>
          <w:b/>
          <w:bCs/>
          <w:sz w:val="24"/>
          <w:szCs w:val="24"/>
          <w:lang w:val="en-CA" w:eastAsia="en-CA"/>
        </w:rPr>
      </w:pPr>
      <w:r w:rsidRPr="004D5795">
        <w:rPr>
          <w:rFonts w:eastAsia="Times New Roman"/>
          <w:b/>
          <w:bCs/>
          <w:sz w:val="24"/>
          <w:szCs w:val="24"/>
          <w:lang w:val="en-CA" w:eastAsia="en-CA"/>
        </w:rPr>
        <w:t xml:space="preserve">AUTHOR BIO: </w:t>
      </w:r>
      <w:r w:rsidRPr="004D5795">
        <w:rPr>
          <w:rFonts w:eastAsia="Times New Roman"/>
          <w:sz w:val="24"/>
          <w:szCs w:val="24"/>
          <w:lang w:val="en-CA" w:eastAsia="en-CA"/>
        </w:rPr>
        <w:t xml:space="preserve">Jeff Blechle, the Bobby </w:t>
      </w:r>
      <w:proofErr w:type="spellStart"/>
      <w:r w:rsidRPr="004D5795">
        <w:rPr>
          <w:rFonts w:eastAsia="Times New Roman"/>
          <w:sz w:val="24"/>
          <w:szCs w:val="24"/>
          <w:lang w:val="en-CA" w:eastAsia="en-CA"/>
        </w:rPr>
        <w:t>Slamdunk</w:t>
      </w:r>
      <w:proofErr w:type="spellEnd"/>
      <w:r w:rsidRPr="004D5795">
        <w:rPr>
          <w:rFonts w:eastAsia="Times New Roman"/>
          <w:sz w:val="24"/>
          <w:szCs w:val="24"/>
          <w:lang w:val="en-CA" w:eastAsia="en-CA"/>
        </w:rPr>
        <w:t xml:space="preserve"> Hooper of Granite City, started his storied career at age seven. The scandal fueled something in him, surely, and he now lives in a house with his wife.</w:t>
      </w:r>
    </w:p>
    <w:p w14:paraId="351F0EF3" w14:textId="77777777" w:rsidR="004D5795" w:rsidRPr="004D5795" w:rsidRDefault="004D5795" w:rsidP="004D5795">
      <w:pPr>
        <w:spacing w:after="160" w:line="259" w:lineRule="auto"/>
        <w:rPr>
          <w:rFonts w:eastAsia="Calibri"/>
          <w:kern w:val="2"/>
          <w:sz w:val="24"/>
          <w:szCs w:val="24"/>
          <w:lang w:val="en-CA"/>
          <w14:ligatures w14:val="standardContextual"/>
        </w:rPr>
      </w:pPr>
    </w:p>
    <w:p w14:paraId="038D57A6" w14:textId="77777777" w:rsidR="004D5795" w:rsidRPr="004D5795" w:rsidRDefault="004D5795" w:rsidP="004D5795">
      <w:pPr>
        <w:spacing w:after="160" w:line="259" w:lineRule="auto"/>
        <w:rPr>
          <w:rFonts w:eastAsia="Calibri"/>
          <w:b/>
          <w:bCs/>
          <w:i/>
          <w:iCs/>
          <w:kern w:val="2"/>
          <w:sz w:val="24"/>
          <w:szCs w:val="24"/>
          <w:lang w:val="en-CA"/>
          <w14:ligatures w14:val="standardContextual"/>
        </w:rPr>
      </w:pPr>
    </w:p>
    <w:p w14:paraId="606826D6" w14:textId="77777777" w:rsidR="004D5795" w:rsidRPr="004D5795" w:rsidRDefault="004D5795" w:rsidP="004D5795">
      <w:pPr>
        <w:spacing w:after="160" w:line="259" w:lineRule="auto"/>
        <w:rPr>
          <w:rFonts w:ascii="Calibri" w:eastAsia="Calibri" w:hAnsi="Calibri"/>
          <w:kern w:val="2"/>
          <w:lang w:val="en-CA"/>
          <w14:ligatures w14:val="standardContextual"/>
        </w:rPr>
      </w:pPr>
    </w:p>
    <w:p w14:paraId="62F14A36" w14:textId="77777777" w:rsidR="00921585" w:rsidRPr="00C80890" w:rsidRDefault="00921585" w:rsidP="00C80890"/>
    <w:sectPr w:rsidR="00921585" w:rsidRPr="00C80890" w:rsidSect="00BC305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ECCC4" w14:textId="77777777" w:rsidR="00820F21" w:rsidRDefault="00820F21">
      <w:r>
        <w:separator/>
      </w:r>
    </w:p>
  </w:endnote>
  <w:endnote w:type="continuationSeparator" w:id="0">
    <w:p w14:paraId="5204DC4A" w14:textId="77777777" w:rsidR="00820F21" w:rsidRDefault="00820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A7C7" w14:textId="77777777" w:rsidR="0033644E" w:rsidRDefault="00336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FE4C" w14:textId="77777777" w:rsidR="0033644E" w:rsidRDefault="003364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2EB2" w14:textId="77777777" w:rsidR="0033644E" w:rsidRDefault="00336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06A7" w14:textId="77777777" w:rsidR="00820F21" w:rsidRDefault="00820F21">
      <w:r>
        <w:separator/>
      </w:r>
    </w:p>
  </w:footnote>
  <w:footnote w:type="continuationSeparator" w:id="0">
    <w:p w14:paraId="2F39906C" w14:textId="77777777" w:rsidR="00820F21" w:rsidRDefault="00820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269E9" w14:textId="77777777" w:rsidR="0033644E" w:rsidRDefault="003364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919070"/>
      <w:docPartObj>
        <w:docPartGallery w:val="Page Numbers (Top of Page)"/>
        <w:docPartUnique/>
      </w:docPartObj>
    </w:sdtPr>
    <w:sdtEndPr>
      <w:rPr>
        <w:noProof/>
      </w:rPr>
    </w:sdtEndPr>
    <w:sdtContent>
      <w:p w14:paraId="3EFE128B" w14:textId="6D54A863" w:rsidR="0033644E" w:rsidRDefault="0033644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680D0DC9" w14:textId="77777777" w:rsidR="0033644E" w:rsidRDefault="00336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C9CE" w14:textId="77777777" w:rsidR="0033644E" w:rsidRDefault="003364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460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67B7B"/>
    <w:multiLevelType w:val="multilevel"/>
    <w:tmpl w:val="00C85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7054E"/>
    <w:multiLevelType w:val="hybridMultilevel"/>
    <w:tmpl w:val="6854FE5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FFF53B7"/>
    <w:multiLevelType w:val="hybridMultilevel"/>
    <w:tmpl w:val="D3FC1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075897"/>
    <w:multiLevelType w:val="multilevel"/>
    <w:tmpl w:val="B07C0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470B7"/>
    <w:multiLevelType w:val="multilevel"/>
    <w:tmpl w:val="B92A2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4B1E8D"/>
    <w:multiLevelType w:val="multilevel"/>
    <w:tmpl w:val="6958B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F571E0"/>
    <w:multiLevelType w:val="multilevel"/>
    <w:tmpl w:val="F1ACF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316245"/>
    <w:multiLevelType w:val="multilevel"/>
    <w:tmpl w:val="5D68E8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BC39A8"/>
    <w:multiLevelType w:val="multilevel"/>
    <w:tmpl w:val="40D6D04C"/>
    <w:styleLink w:val="List0"/>
    <w:lvl w:ilvl="0">
      <w:start w:val="1"/>
      <w:numFmt w:val="decimal"/>
      <w:lvlText w:val="%1."/>
      <w:lvlJc w:val="left"/>
      <w:pPr>
        <w:tabs>
          <w:tab w:val="num" w:pos="2220"/>
        </w:tabs>
        <w:ind w:left="2220" w:hanging="420"/>
      </w:pPr>
      <w:rPr>
        <w:position w:val="0"/>
      </w:rPr>
    </w:lvl>
    <w:lvl w:ilvl="1">
      <w:start w:val="1"/>
      <w:numFmt w:val="lowerLetter"/>
      <w:lvlText w:val="%2."/>
      <w:lvlJc w:val="left"/>
      <w:pPr>
        <w:tabs>
          <w:tab w:val="num" w:pos="2580"/>
        </w:tabs>
        <w:ind w:left="2580" w:hanging="420"/>
      </w:pPr>
      <w:rPr>
        <w:position w:val="0"/>
      </w:rPr>
    </w:lvl>
    <w:lvl w:ilvl="2">
      <w:start w:val="1"/>
      <w:numFmt w:val="lowerRoman"/>
      <w:lvlText w:val="%3."/>
      <w:lvlJc w:val="left"/>
      <w:pPr>
        <w:tabs>
          <w:tab w:val="num" w:pos="2940"/>
        </w:tabs>
        <w:ind w:left="2940" w:hanging="420"/>
      </w:pPr>
      <w:rPr>
        <w:position w:val="0"/>
      </w:rPr>
    </w:lvl>
    <w:lvl w:ilvl="3">
      <w:start w:val="1"/>
      <w:numFmt w:val="decimal"/>
      <w:lvlText w:val="%4."/>
      <w:lvlJc w:val="left"/>
      <w:pPr>
        <w:tabs>
          <w:tab w:val="num" w:pos="3300"/>
        </w:tabs>
        <w:ind w:left="3300" w:hanging="420"/>
      </w:pPr>
      <w:rPr>
        <w:position w:val="0"/>
      </w:rPr>
    </w:lvl>
    <w:lvl w:ilvl="4">
      <w:start w:val="1"/>
      <w:numFmt w:val="lowerLetter"/>
      <w:lvlText w:val="%5."/>
      <w:lvlJc w:val="left"/>
      <w:pPr>
        <w:tabs>
          <w:tab w:val="num" w:pos="3660"/>
        </w:tabs>
        <w:ind w:left="3660" w:hanging="420"/>
      </w:pPr>
      <w:rPr>
        <w:position w:val="0"/>
      </w:rPr>
    </w:lvl>
    <w:lvl w:ilvl="5">
      <w:start w:val="1"/>
      <w:numFmt w:val="lowerRoman"/>
      <w:lvlText w:val="%6."/>
      <w:lvlJc w:val="left"/>
      <w:pPr>
        <w:tabs>
          <w:tab w:val="num" w:pos="4020"/>
        </w:tabs>
        <w:ind w:left="4020" w:hanging="420"/>
      </w:pPr>
      <w:rPr>
        <w:position w:val="0"/>
      </w:rPr>
    </w:lvl>
    <w:lvl w:ilvl="6">
      <w:start w:val="1"/>
      <w:numFmt w:val="decimal"/>
      <w:lvlText w:val="%7."/>
      <w:lvlJc w:val="left"/>
      <w:pPr>
        <w:tabs>
          <w:tab w:val="num" w:pos="4380"/>
        </w:tabs>
        <w:ind w:left="4380" w:hanging="420"/>
      </w:pPr>
      <w:rPr>
        <w:position w:val="0"/>
      </w:rPr>
    </w:lvl>
    <w:lvl w:ilvl="7">
      <w:start w:val="1"/>
      <w:numFmt w:val="lowerLetter"/>
      <w:lvlText w:val="%8."/>
      <w:lvlJc w:val="left"/>
      <w:pPr>
        <w:tabs>
          <w:tab w:val="num" w:pos="4740"/>
        </w:tabs>
        <w:ind w:left="4740" w:hanging="420"/>
      </w:pPr>
      <w:rPr>
        <w:position w:val="0"/>
      </w:rPr>
    </w:lvl>
    <w:lvl w:ilvl="8">
      <w:start w:val="1"/>
      <w:numFmt w:val="lowerRoman"/>
      <w:lvlText w:val="%9."/>
      <w:lvlJc w:val="left"/>
      <w:pPr>
        <w:tabs>
          <w:tab w:val="num" w:pos="5100"/>
        </w:tabs>
        <w:ind w:left="5100" w:hanging="420"/>
      </w:pPr>
      <w:rPr>
        <w:position w:val="0"/>
      </w:rPr>
    </w:lvl>
  </w:abstractNum>
  <w:abstractNum w:abstractNumId="25"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0431AD"/>
    <w:multiLevelType w:val="multilevel"/>
    <w:tmpl w:val="CE2C1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9C8485F"/>
    <w:multiLevelType w:val="multilevel"/>
    <w:tmpl w:val="47EE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F765EB"/>
    <w:multiLevelType w:val="multilevel"/>
    <w:tmpl w:val="784A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E310E8"/>
    <w:multiLevelType w:val="multilevel"/>
    <w:tmpl w:val="9E989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503E3C"/>
    <w:multiLevelType w:val="multilevel"/>
    <w:tmpl w:val="AADE7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34E78AA"/>
    <w:multiLevelType w:val="multilevel"/>
    <w:tmpl w:val="C2E2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3118A"/>
    <w:multiLevelType w:val="multilevel"/>
    <w:tmpl w:val="35AC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8221F4"/>
    <w:multiLevelType w:val="multilevel"/>
    <w:tmpl w:val="813C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6E0A59"/>
    <w:multiLevelType w:val="multilevel"/>
    <w:tmpl w:val="34B44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B1258"/>
    <w:multiLevelType w:val="multilevel"/>
    <w:tmpl w:val="F0022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FE2591"/>
    <w:multiLevelType w:val="hybridMultilevel"/>
    <w:tmpl w:val="30D6020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633CB6"/>
    <w:multiLevelType w:val="multilevel"/>
    <w:tmpl w:val="BEB60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8337852">
    <w:abstractNumId w:val="33"/>
  </w:num>
  <w:num w:numId="2" w16cid:durableId="877887370">
    <w:abstractNumId w:val="14"/>
  </w:num>
  <w:num w:numId="3" w16cid:durableId="1780560516">
    <w:abstractNumId w:val="11"/>
  </w:num>
  <w:num w:numId="4" w16cid:durableId="1921020566">
    <w:abstractNumId w:val="37"/>
  </w:num>
  <w:num w:numId="5" w16cid:durableId="2116245554">
    <w:abstractNumId w:val="17"/>
  </w:num>
  <w:num w:numId="6" w16cid:durableId="1025911410">
    <w:abstractNumId w:val="25"/>
  </w:num>
  <w:num w:numId="7" w16cid:durableId="608656889">
    <w:abstractNumId w:val="28"/>
  </w:num>
  <w:num w:numId="8" w16cid:durableId="343363676">
    <w:abstractNumId w:val="9"/>
  </w:num>
  <w:num w:numId="9" w16cid:durableId="1341811974">
    <w:abstractNumId w:val="7"/>
  </w:num>
  <w:num w:numId="10" w16cid:durableId="57439396">
    <w:abstractNumId w:val="6"/>
  </w:num>
  <w:num w:numId="11" w16cid:durableId="410547385">
    <w:abstractNumId w:val="5"/>
  </w:num>
  <w:num w:numId="12" w16cid:durableId="1861582050">
    <w:abstractNumId w:val="4"/>
  </w:num>
  <w:num w:numId="13" w16cid:durableId="1306738200">
    <w:abstractNumId w:val="8"/>
  </w:num>
  <w:num w:numId="14" w16cid:durableId="1495876330">
    <w:abstractNumId w:val="3"/>
  </w:num>
  <w:num w:numId="15" w16cid:durableId="2008903959">
    <w:abstractNumId w:val="2"/>
  </w:num>
  <w:num w:numId="16" w16cid:durableId="1119838827">
    <w:abstractNumId w:val="1"/>
  </w:num>
  <w:num w:numId="17" w16cid:durableId="1831825145">
    <w:abstractNumId w:val="0"/>
  </w:num>
  <w:num w:numId="18" w16cid:durableId="1904870195">
    <w:abstractNumId w:val="18"/>
  </w:num>
  <w:num w:numId="19" w16cid:durableId="1410693221">
    <w:abstractNumId w:val="21"/>
  </w:num>
  <w:num w:numId="20" w16cid:durableId="1862888595">
    <w:abstractNumId w:val="34"/>
  </w:num>
  <w:num w:numId="21" w16cid:durableId="2037076573">
    <w:abstractNumId w:val="26"/>
  </w:num>
  <w:num w:numId="22" w16cid:durableId="391393032">
    <w:abstractNumId w:val="13"/>
  </w:num>
  <w:num w:numId="23" w16cid:durableId="1815679091">
    <w:abstractNumId w:val="42"/>
  </w:num>
  <w:num w:numId="24" w16cid:durableId="794981758">
    <w:abstractNumId w:val="27"/>
  </w:num>
  <w:num w:numId="25" w16cid:durableId="757868449">
    <w:abstractNumId w:val="19"/>
  </w:num>
  <w:num w:numId="26" w16cid:durableId="654653092">
    <w:abstractNumId w:val="32"/>
  </w:num>
  <w:num w:numId="27" w16cid:durableId="1008294112">
    <w:abstractNumId w:val="10"/>
  </w:num>
  <w:num w:numId="28" w16cid:durableId="819610952">
    <w:abstractNumId w:val="36"/>
  </w:num>
  <w:num w:numId="29" w16cid:durableId="742024797">
    <w:abstractNumId w:val="29"/>
  </w:num>
  <w:num w:numId="30" w16cid:durableId="119996708">
    <w:abstractNumId w:val="22"/>
  </w:num>
  <w:num w:numId="31" w16cid:durableId="1452671009">
    <w:abstractNumId w:val="31"/>
  </w:num>
  <w:num w:numId="32" w16cid:durableId="1639141863">
    <w:abstractNumId w:val="12"/>
  </w:num>
  <w:num w:numId="33" w16cid:durableId="1086994425">
    <w:abstractNumId w:val="24"/>
  </w:num>
  <w:num w:numId="34" w16cid:durableId="12542415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25773137">
    <w:abstractNumId w:val="15"/>
  </w:num>
  <w:num w:numId="36" w16cid:durableId="1488785697">
    <w:abstractNumId w:val="43"/>
  </w:num>
  <w:num w:numId="37" w16cid:durableId="1670862488">
    <w:abstractNumId w:val="23"/>
  </w:num>
  <w:num w:numId="38" w16cid:durableId="1406951248">
    <w:abstractNumId w:val="35"/>
  </w:num>
  <w:num w:numId="39" w16cid:durableId="1235312989">
    <w:abstractNumId w:val="41"/>
  </w:num>
  <w:num w:numId="40" w16cid:durableId="1999116902">
    <w:abstractNumId w:val="30"/>
  </w:num>
  <w:num w:numId="41" w16cid:durableId="1936549341">
    <w:abstractNumId w:val="38"/>
  </w:num>
  <w:num w:numId="42" w16cid:durableId="738745950">
    <w:abstractNumId w:val="40"/>
  </w:num>
  <w:num w:numId="43" w16cid:durableId="2045518226">
    <w:abstractNumId w:val="16"/>
  </w:num>
  <w:num w:numId="44" w16cid:durableId="309210518">
    <w:abstractNumId w:val="39"/>
  </w:num>
  <w:num w:numId="45" w16cid:durableId="36059659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3A1"/>
    <w:rsid w:val="0000025F"/>
    <w:rsid w:val="000005E6"/>
    <w:rsid w:val="00000710"/>
    <w:rsid w:val="000007C8"/>
    <w:rsid w:val="00000E1F"/>
    <w:rsid w:val="00000E29"/>
    <w:rsid w:val="00000EB3"/>
    <w:rsid w:val="000010DB"/>
    <w:rsid w:val="00001337"/>
    <w:rsid w:val="00001460"/>
    <w:rsid w:val="00001702"/>
    <w:rsid w:val="00001ADF"/>
    <w:rsid w:val="00001B2D"/>
    <w:rsid w:val="000026D0"/>
    <w:rsid w:val="000030CB"/>
    <w:rsid w:val="0000325A"/>
    <w:rsid w:val="00003453"/>
    <w:rsid w:val="00003523"/>
    <w:rsid w:val="00003874"/>
    <w:rsid w:val="000039CD"/>
    <w:rsid w:val="00003B43"/>
    <w:rsid w:val="00003FDF"/>
    <w:rsid w:val="00004617"/>
    <w:rsid w:val="000047E9"/>
    <w:rsid w:val="00004C95"/>
    <w:rsid w:val="00004F29"/>
    <w:rsid w:val="000052BE"/>
    <w:rsid w:val="0000633C"/>
    <w:rsid w:val="0000685D"/>
    <w:rsid w:val="000070B2"/>
    <w:rsid w:val="0000748C"/>
    <w:rsid w:val="00007827"/>
    <w:rsid w:val="00007D59"/>
    <w:rsid w:val="00007D70"/>
    <w:rsid w:val="00010243"/>
    <w:rsid w:val="000102F8"/>
    <w:rsid w:val="000107E4"/>
    <w:rsid w:val="00011D35"/>
    <w:rsid w:val="0001285E"/>
    <w:rsid w:val="0001295F"/>
    <w:rsid w:val="00013139"/>
    <w:rsid w:val="000141D6"/>
    <w:rsid w:val="000144F4"/>
    <w:rsid w:val="00015807"/>
    <w:rsid w:val="00015908"/>
    <w:rsid w:val="00015B8E"/>
    <w:rsid w:val="00015EC6"/>
    <w:rsid w:val="00016299"/>
    <w:rsid w:val="0001639E"/>
    <w:rsid w:val="00016565"/>
    <w:rsid w:val="00016A3D"/>
    <w:rsid w:val="0001720F"/>
    <w:rsid w:val="00017520"/>
    <w:rsid w:val="00017C50"/>
    <w:rsid w:val="00020464"/>
    <w:rsid w:val="00020583"/>
    <w:rsid w:val="000208C9"/>
    <w:rsid w:val="00020912"/>
    <w:rsid w:val="00021864"/>
    <w:rsid w:val="00021C3C"/>
    <w:rsid w:val="00021D91"/>
    <w:rsid w:val="00021F2F"/>
    <w:rsid w:val="00022613"/>
    <w:rsid w:val="0002297D"/>
    <w:rsid w:val="00022AB5"/>
    <w:rsid w:val="00022E4E"/>
    <w:rsid w:val="000232DF"/>
    <w:rsid w:val="000233EF"/>
    <w:rsid w:val="000233F5"/>
    <w:rsid w:val="00023694"/>
    <w:rsid w:val="000236DB"/>
    <w:rsid w:val="00023ABD"/>
    <w:rsid w:val="00024CF3"/>
    <w:rsid w:val="00024FEC"/>
    <w:rsid w:val="0002502B"/>
    <w:rsid w:val="000254CD"/>
    <w:rsid w:val="00025599"/>
    <w:rsid w:val="00025677"/>
    <w:rsid w:val="00025C7E"/>
    <w:rsid w:val="00025FB3"/>
    <w:rsid w:val="00025FFF"/>
    <w:rsid w:val="0002605F"/>
    <w:rsid w:val="0002607D"/>
    <w:rsid w:val="000264BA"/>
    <w:rsid w:val="00026577"/>
    <w:rsid w:val="00026648"/>
    <w:rsid w:val="00026D22"/>
    <w:rsid w:val="0002706E"/>
    <w:rsid w:val="00027332"/>
    <w:rsid w:val="0002770E"/>
    <w:rsid w:val="00027983"/>
    <w:rsid w:val="00027B72"/>
    <w:rsid w:val="000309BE"/>
    <w:rsid w:val="00030AE6"/>
    <w:rsid w:val="0003100E"/>
    <w:rsid w:val="00031013"/>
    <w:rsid w:val="00031173"/>
    <w:rsid w:val="000311D1"/>
    <w:rsid w:val="0003134B"/>
    <w:rsid w:val="00031368"/>
    <w:rsid w:val="000318A4"/>
    <w:rsid w:val="00031B83"/>
    <w:rsid w:val="000325C1"/>
    <w:rsid w:val="00032844"/>
    <w:rsid w:val="00032C86"/>
    <w:rsid w:val="0003344E"/>
    <w:rsid w:val="00033671"/>
    <w:rsid w:val="00033EFA"/>
    <w:rsid w:val="00033F53"/>
    <w:rsid w:val="000341D7"/>
    <w:rsid w:val="00034278"/>
    <w:rsid w:val="000342F8"/>
    <w:rsid w:val="00034A9D"/>
    <w:rsid w:val="00034E9C"/>
    <w:rsid w:val="00034EB7"/>
    <w:rsid w:val="00035206"/>
    <w:rsid w:val="00035945"/>
    <w:rsid w:val="00036953"/>
    <w:rsid w:val="00036F62"/>
    <w:rsid w:val="00037268"/>
    <w:rsid w:val="000376C2"/>
    <w:rsid w:val="000379CC"/>
    <w:rsid w:val="00037EE1"/>
    <w:rsid w:val="00040026"/>
    <w:rsid w:val="0004050A"/>
    <w:rsid w:val="0004098E"/>
    <w:rsid w:val="00040AF8"/>
    <w:rsid w:val="00040C53"/>
    <w:rsid w:val="00040C93"/>
    <w:rsid w:val="0004143E"/>
    <w:rsid w:val="00041F46"/>
    <w:rsid w:val="000421C3"/>
    <w:rsid w:val="00042297"/>
    <w:rsid w:val="00042342"/>
    <w:rsid w:val="0004241C"/>
    <w:rsid w:val="0004285B"/>
    <w:rsid w:val="00042A14"/>
    <w:rsid w:val="00042F5A"/>
    <w:rsid w:val="00043268"/>
    <w:rsid w:val="000436A6"/>
    <w:rsid w:val="00045AA7"/>
    <w:rsid w:val="00045B1C"/>
    <w:rsid w:val="0004627D"/>
    <w:rsid w:val="00046838"/>
    <w:rsid w:val="00046E5D"/>
    <w:rsid w:val="00046FB8"/>
    <w:rsid w:val="00046FD9"/>
    <w:rsid w:val="00047AAE"/>
    <w:rsid w:val="000500A4"/>
    <w:rsid w:val="00050294"/>
    <w:rsid w:val="0005039C"/>
    <w:rsid w:val="00050695"/>
    <w:rsid w:val="000506D8"/>
    <w:rsid w:val="00050806"/>
    <w:rsid w:val="00050DDC"/>
    <w:rsid w:val="00050E2C"/>
    <w:rsid w:val="00050F8C"/>
    <w:rsid w:val="0005110B"/>
    <w:rsid w:val="00051637"/>
    <w:rsid w:val="000517D7"/>
    <w:rsid w:val="00052701"/>
    <w:rsid w:val="00053BED"/>
    <w:rsid w:val="00053C27"/>
    <w:rsid w:val="00054310"/>
    <w:rsid w:val="0005451F"/>
    <w:rsid w:val="000546FA"/>
    <w:rsid w:val="00054DC4"/>
    <w:rsid w:val="00054E54"/>
    <w:rsid w:val="0005521A"/>
    <w:rsid w:val="00055595"/>
    <w:rsid w:val="0005577C"/>
    <w:rsid w:val="00055BD0"/>
    <w:rsid w:val="00056372"/>
    <w:rsid w:val="00056D3E"/>
    <w:rsid w:val="00056DEC"/>
    <w:rsid w:val="00056F1C"/>
    <w:rsid w:val="000570A0"/>
    <w:rsid w:val="00057846"/>
    <w:rsid w:val="00057B71"/>
    <w:rsid w:val="00057C1A"/>
    <w:rsid w:val="00057D4F"/>
    <w:rsid w:val="00057E11"/>
    <w:rsid w:val="00060DFA"/>
    <w:rsid w:val="0006123C"/>
    <w:rsid w:val="00061337"/>
    <w:rsid w:val="00061922"/>
    <w:rsid w:val="00061A36"/>
    <w:rsid w:val="00061BC2"/>
    <w:rsid w:val="0006218D"/>
    <w:rsid w:val="0006273E"/>
    <w:rsid w:val="00062B9E"/>
    <w:rsid w:val="00062E8D"/>
    <w:rsid w:val="00063015"/>
    <w:rsid w:val="0006343E"/>
    <w:rsid w:val="0006371D"/>
    <w:rsid w:val="00063C4D"/>
    <w:rsid w:val="00063D24"/>
    <w:rsid w:val="00064162"/>
    <w:rsid w:val="000647A9"/>
    <w:rsid w:val="000647E8"/>
    <w:rsid w:val="000650CC"/>
    <w:rsid w:val="00065354"/>
    <w:rsid w:val="0006568F"/>
    <w:rsid w:val="00065B2B"/>
    <w:rsid w:val="00065CBC"/>
    <w:rsid w:val="000661EB"/>
    <w:rsid w:val="00066426"/>
    <w:rsid w:val="0006662B"/>
    <w:rsid w:val="00066692"/>
    <w:rsid w:val="00066B2A"/>
    <w:rsid w:val="00066C04"/>
    <w:rsid w:val="00067261"/>
    <w:rsid w:val="00067EC5"/>
    <w:rsid w:val="00070535"/>
    <w:rsid w:val="0007095A"/>
    <w:rsid w:val="00071200"/>
    <w:rsid w:val="000713D6"/>
    <w:rsid w:val="00071DA9"/>
    <w:rsid w:val="00072966"/>
    <w:rsid w:val="000729FA"/>
    <w:rsid w:val="00073262"/>
    <w:rsid w:val="00073322"/>
    <w:rsid w:val="00073456"/>
    <w:rsid w:val="000738DB"/>
    <w:rsid w:val="00073A4C"/>
    <w:rsid w:val="00073E5F"/>
    <w:rsid w:val="000740A2"/>
    <w:rsid w:val="0007424A"/>
    <w:rsid w:val="000742EF"/>
    <w:rsid w:val="00074BF2"/>
    <w:rsid w:val="00074C06"/>
    <w:rsid w:val="00074E0A"/>
    <w:rsid w:val="00074F28"/>
    <w:rsid w:val="00074F76"/>
    <w:rsid w:val="00074FB8"/>
    <w:rsid w:val="00075059"/>
    <w:rsid w:val="000750B3"/>
    <w:rsid w:val="000756DD"/>
    <w:rsid w:val="00075D94"/>
    <w:rsid w:val="00076189"/>
    <w:rsid w:val="00076399"/>
    <w:rsid w:val="0007649F"/>
    <w:rsid w:val="00076A05"/>
    <w:rsid w:val="00076F90"/>
    <w:rsid w:val="0007740B"/>
    <w:rsid w:val="000775AD"/>
    <w:rsid w:val="000802AF"/>
    <w:rsid w:val="00080734"/>
    <w:rsid w:val="000808E4"/>
    <w:rsid w:val="00080C7B"/>
    <w:rsid w:val="00080D03"/>
    <w:rsid w:val="00081131"/>
    <w:rsid w:val="0008117C"/>
    <w:rsid w:val="00081D69"/>
    <w:rsid w:val="0008238D"/>
    <w:rsid w:val="0008255A"/>
    <w:rsid w:val="000825D6"/>
    <w:rsid w:val="00082852"/>
    <w:rsid w:val="00082B96"/>
    <w:rsid w:val="00083183"/>
    <w:rsid w:val="0008399B"/>
    <w:rsid w:val="00083A82"/>
    <w:rsid w:val="00083BD8"/>
    <w:rsid w:val="00083F35"/>
    <w:rsid w:val="00084400"/>
    <w:rsid w:val="0008463B"/>
    <w:rsid w:val="0008475D"/>
    <w:rsid w:val="000848C1"/>
    <w:rsid w:val="00084B95"/>
    <w:rsid w:val="00084DCF"/>
    <w:rsid w:val="00084F2C"/>
    <w:rsid w:val="000851C8"/>
    <w:rsid w:val="000854E0"/>
    <w:rsid w:val="0008553C"/>
    <w:rsid w:val="000855D2"/>
    <w:rsid w:val="00085853"/>
    <w:rsid w:val="00085AC2"/>
    <w:rsid w:val="00085B9F"/>
    <w:rsid w:val="00085D6E"/>
    <w:rsid w:val="00085EC6"/>
    <w:rsid w:val="0008626F"/>
    <w:rsid w:val="00086ACB"/>
    <w:rsid w:val="00086B2E"/>
    <w:rsid w:val="00086BB8"/>
    <w:rsid w:val="00086E45"/>
    <w:rsid w:val="00086E94"/>
    <w:rsid w:val="0008708F"/>
    <w:rsid w:val="00087114"/>
    <w:rsid w:val="00087911"/>
    <w:rsid w:val="00087DB1"/>
    <w:rsid w:val="000901DE"/>
    <w:rsid w:val="000903EE"/>
    <w:rsid w:val="00090623"/>
    <w:rsid w:val="0009066F"/>
    <w:rsid w:val="0009085F"/>
    <w:rsid w:val="00090F55"/>
    <w:rsid w:val="00091854"/>
    <w:rsid w:val="00091E50"/>
    <w:rsid w:val="00091FFB"/>
    <w:rsid w:val="00092811"/>
    <w:rsid w:val="000929C1"/>
    <w:rsid w:val="00092A89"/>
    <w:rsid w:val="00092DF5"/>
    <w:rsid w:val="000935BC"/>
    <w:rsid w:val="00093795"/>
    <w:rsid w:val="000940D8"/>
    <w:rsid w:val="00094101"/>
    <w:rsid w:val="0009458C"/>
    <w:rsid w:val="00094658"/>
    <w:rsid w:val="000949B5"/>
    <w:rsid w:val="000949F1"/>
    <w:rsid w:val="00094EE1"/>
    <w:rsid w:val="00094FFE"/>
    <w:rsid w:val="00095044"/>
    <w:rsid w:val="00095168"/>
    <w:rsid w:val="000965A8"/>
    <w:rsid w:val="00096B9F"/>
    <w:rsid w:val="00096F95"/>
    <w:rsid w:val="00097193"/>
    <w:rsid w:val="00097FF8"/>
    <w:rsid w:val="000A0870"/>
    <w:rsid w:val="000A0890"/>
    <w:rsid w:val="000A0D29"/>
    <w:rsid w:val="000A0F12"/>
    <w:rsid w:val="000A11EA"/>
    <w:rsid w:val="000A129E"/>
    <w:rsid w:val="000A13FA"/>
    <w:rsid w:val="000A1495"/>
    <w:rsid w:val="000A152F"/>
    <w:rsid w:val="000A1B33"/>
    <w:rsid w:val="000A1E5F"/>
    <w:rsid w:val="000A2417"/>
    <w:rsid w:val="000A2987"/>
    <w:rsid w:val="000A2C47"/>
    <w:rsid w:val="000A2C4A"/>
    <w:rsid w:val="000A31B9"/>
    <w:rsid w:val="000A3574"/>
    <w:rsid w:val="000A3697"/>
    <w:rsid w:val="000A383E"/>
    <w:rsid w:val="000A391F"/>
    <w:rsid w:val="000A3CB4"/>
    <w:rsid w:val="000A411F"/>
    <w:rsid w:val="000A46C9"/>
    <w:rsid w:val="000A4BB8"/>
    <w:rsid w:val="000A546C"/>
    <w:rsid w:val="000A56C5"/>
    <w:rsid w:val="000A5BEE"/>
    <w:rsid w:val="000A650D"/>
    <w:rsid w:val="000A6C59"/>
    <w:rsid w:val="000A7A7D"/>
    <w:rsid w:val="000A7B38"/>
    <w:rsid w:val="000A7DDF"/>
    <w:rsid w:val="000A7EB2"/>
    <w:rsid w:val="000B050F"/>
    <w:rsid w:val="000B077F"/>
    <w:rsid w:val="000B0B4D"/>
    <w:rsid w:val="000B0B77"/>
    <w:rsid w:val="000B0CFA"/>
    <w:rsid w:val="000B0FF0"/>
    <w:rsid w:val="000B1002"/>
    <w:rsid w:val="000B136F"/>
    <w:rsid w:val="000B1859"/>
    <w:rsid w:val="000B1B4D"/>
    <w:rsid w:val="000B1EF6"/>
    <w:rsid w:val="000B217C"/>
    <w:rsid w:val="000B259E"/>
    <w:rsid w:val="000B2A04"/>
    <w:rsid w:val="000B397E"/>
    <w:rsid w:val="000B3D0E"/>
    <w:rsid w:val="000B3EEC"/>
    <w:rsid w:val="000B4403"/>
    <w:rsid w:val="000B45F5"/>
    <w:rsid w:val="000B491C"/>
    <w:rsid w:val="000B4F15"/>
    <w:rsid w:val="000B50E2"/>
    <w:rsid w:val="000B5179"/>
    <w:rsid w:val="000B5A64"/>
    <w:rsid w:val="000B647A"/>
    <w:rsid w:val="000B682A"/>
    <w:rsid w:val="000B6E24"/>
    <w:rsid w:val="000B6E80"/>
    <w:rsid w:val="000C0474"/>
    <w:rsid w:val="000C06C5"/>
    <w:rsid w:val="000C0CDA"/>
    <w:rsid w:val="000C17C0"/>
    <w:rsid w:val="000C1DD8"/>
    <w:rsid w:val="000C2094"/>
    <w:rsid w:val="000C22B3"/>
    <w:rsid w:val="000C2339"/>
    <w:rsid w:val="000C2FB7"/>
    <w:rsid w:val="000C3024"/>
    <w:rsid w:val="000C377B"/>
    <w:rsid w:val="000C3C6C"/>
    <w:rsid w:val="000C4AC6"/>
    <w:rsid w:val="000C4BFB"/>
    <w:rsid w:val="000C4E7F"/>
    <w:rsid w:val="000C4EB1"/>
    <w:rsid w:val="000C55A2"/>
    <w:rsid w:val="000C5600"/>
    <w:rsid w:val="000C56CB"/>
    <w:rsid w:val="000C587C"/>
    <w:rsid w:val="000C5D6B"/>
    <w:rsid w:val="000C5E5F"/>
    <w:rsid w:val="000C66FC"/>
    <w:rsid w:val="000C69D6"/>
    <w:rsid w:val="000C6DBB"/>
    <w:rsid w:val="000C6FC3"/>
    <w:rsid w:val="000C7272"/>
    <w:rsid w:val="000C7D18"/>
    <w:rsid w:val="000D0213"/>
    <w:rsid w:val="000D076D"/>
    <w:rsid w:val="000D11D9"/>
    <w:rsid w:val="000D17BF"/>
    <w:rsid w:val="000D181B"/>
    <w:rsid w:val="000D19A3"/>
    <w:rsid w:val="000D1FF6"/>
    <w:rsid w:val="000D24D1"/>
    <w:rsid w:val="000D2980"/>
    <w:rsid w:val="000D2DB6"/>
    <w:rsid w:val="000D30DA"/>
    <w:rsid w:val="000D3764"/>
    <w:rsid w:val="000D3DE0"/>
    <w:rsid w:val="000D3DF3"/>
    <w:rsid w:val="000D3FE3"/>
    <w:rsid w:val="000D52E9"/>
    <w:rsid w:val="000D547D"/>
    <w:rsid w:val="000D5D2D"/>
    <w:rsid w:val="000D608C"/>
    <w:rsid w:val="000D63C8"/>
    <w:rsid w:val="000D64B1"/>
    <w:rsid w:val="000D67B9"/>
    <w:rsid w:val="000D6AE8"/>
    <w:rsid w:val="000D7049"/>
    <w:rsid w:val="000D7101"/>
    <w:rsid w:val="000D7466"/>
    <w:rsid w:val="000D79D2"/>
    <w:rsid w:val="000D7B7C"/>
    <w:rsid w:val="000D7DD5"/>
    <w:rsid w:val="000E016D"/>
    <w:rsid w:val="000E01E5"/>
    <w:rsid w:val="000E0256"/>
    <w:rsid w:val="000E0ABF"/>
    <w:rsid w:val="000E10C4"/>
    <w:rsid w:val="000E114E"/>
    <w:rsid w:val="000E1345"/>
    <w:rsid w:val="000E140F"/>
    <w:rsid w:val="000E1528"/>
    <w:rsid w:val="000E163C"/>
    <w:rsid w:val="000E2096"/>
    <w:rsid w:val="000E25F6"/>
    <w:rsid w:val="000E27C9"/>
    <w:rsid w:val="000E2D61"/>
    <w:rsid w:val="000E3472"/>
    <w:rsid w:val="000E38DE"/>
    <w:rsid w:val="000E3CD5"/>
    <w:rsid w:val="000E4587"/>
    <w:rsid w:val="000E479B"/>
    <w:rsid w:val="000E4D36"/>
    <w:rsid w:val="000E4DE1"/>
    <w:rsid w:val="000E4FEE"/>
    <w:rsid w:val="000E5200"/>
    <w:rsid w:val="000E5BAF"/>
    <w:rsid w:val="000E6468"/>
    <w:rsid w:val="000E6A0A"/>
    <w:rsid w:val="000E6AB6"/>
    <w:rsid w:val="000E6F0C"/>
    <w:rsid w:val="000E76AC"/>
    <w:rsid w:val="000E7B38"/>
    <w:rsid w:val="000F0361"/>
    <w:rsid w:val="000F1363"/>
    <w:rsid w:val="000F16DD"/>
    <w:rsid w:val="000F1B71"/>
    <w:rsid w:val="000F1D46"/>
    <w:rsid w:val="000F20D0"/>
    <w:rsid w:val="000F211F"/>
    <w:rsid w:val="000F2502"/>
    <w:rsid w:val="000F27EC"/>
    <w:rsid w:val="000F2879"/>
    <w:rsid w:val="000F28B4"/>
    <w:rsid w:val="000F2CE5"/>
    <w:rsid w:val="000F2EA5"/>
    <w:rsid w:val="000F30E8"/>
    <w:rsid w:val="000F3921"/>
    <w:rsid w:val="000F39EB"/>
    <w:rsid w:val="000F417D"/>
    <w:rsid w:val="000F44D3"/>
    <w:rsid w:val="000F45D0"/>
    <w:rsid w:val="000F4ACF"/>
    <w:rsid w:val="000F4B49"/>
    <w:rsid w:val="000F4C78"/>
    <w:rsid w:val="000F5024"/>
    <w:rsid w:val="000F5135"/>
    <w:rsid w:val="000F6391"/>
    <w:rsid w:val="000F6459"/>
    <w:rsid w:val="000F66EF"/>
    <w:rsid w:val="000F6748"/>
    <w:rsid w:val="000F67B1"/>
    <w:rsid w:val="000F6C18"/>
    <w:rsid w:val="000F7012"/>
    <w:rsid w:val="000F79BE"/>
    <w:rsid w:val="000F7A37"/>
    <w:rsid w:val="000F7B48"/>
    <w:rsid w:val="000F7D10"/>
    <w:rsid w:val="001003B5"/>
    <w:rsid w:val="00100712"/>
    <w:rsid w:val="00100787"/>
    <w:rsid w:val="001014F8"/>
    <w:rsid w:val="0010189F"/>
    <w:rsid w:val="00101EB9"/>
    <w:rsid w:val="00101FC0"/>
    <w:rsid w:val="0010241C"/>
    <w:rsid w:val="001026F4"/>
    <w:rsid w:val="00102917"/>
    <w:rsid w:val="00103142"/>
    <w:rsid w:val="001032E4"/>
    <w:rsid w:val="00103D87"/>
    <w:rsid w:val="00103F95"/>
    <w:rsid w:val="001040DE"/>
    <w:rsid w:val="00104A00"/>
    <w:rsid w:val="001053D2"/>
    <w:rsid w:val="0010559C"/>
    <w:rsid w:val="00105616"/>
    <w:rsid w:val="00105954"/>
    <w:rsid w:val="00105AB9"/>
    <w:rsid w:val="001061DE"/>
    <w:rsid w:val="001066AA"/>
    <w:rsid w:val="00106755"/>
    <w:rsid w:val="001068D4"/>
    <w:rsid w:val="001075B4"/>
    <w:rsid w:val="00107AC9"/>
    <w:rsid w:val="00107F0A"/>
    <w:rsid w:val="00110237"/>
    <w:rsid w:val="00110B48"/>
    <w:rsid w:val="00110C1F"/>
    <w:rsid w:val="00110E55"/>
    <w:rsid w:val="001110E2"/>
    <w:rsid w:val="00111297"/>
    <w:rsid w:val="001113A7"/>
    <w:rsid w:val="00111B97"/>
    <w:rsid w:val="001124D6"/>
    <w:rsid w:val="00112B54"/>
    <w:rsid w:val="00114465"/>
    <w:rsid w:val="001148C1"/>
    <w:rsid w:val="00114F1F"/>
    <w:rsid w:val="0011504B"/>
    <w:rsid w:val="00115139"/>
    <w:rsid w:val="00115395"/>
    <w:rsid w:val="0011556B"/>
    <w:rsid w:val="001155F1"/>
    <w:rsid w:val="001158B6"/>
    <w:rsid w:val="001159DD"/>
    <w:rsid w:val="00115EC3"/>
    <w:rsid w:val="0011607B"/>
    <w:rsid w:val="001166BA"/>
    <w:rsid w:val="00116935"/>
    <w:rsid w:val="00116BD6"/>
    <w:rsid w:val="00116D33"/>
    <w:rsid w:val="00116EFE"/>
    <w:rsid w:val="00117231"/>
    <w:rsid w:val="00117EFB"/>
    <w:rsid w:val="00120356"/>
    <w:rsid w:val="00120497"/>
    <w:rsid w:val="0012072E"/>
    <w:rsid w:val="0012179A"/>
    <w:rsid w:val="00121C2F"/>
    <w:rsid w:val="00121C5F"/>
    <w:rsid w:val="00121F5B"/>
    <w:rsid w:val="001226E1"/>
    <w:rsid w:val="001228F1"/>
    <w:rsid w:val="00122967"/>
    <w:rsid w:val="00122B2D"/>
    <w:rsid w:val="001230ED"/>
    <w:rsid w:val="00123D7D"/>
    <w:rsid w:val="001243DA"/>
    <w:rsid w:val="00124839"/>
    <w:rsid w:val="00124CE3"/>
    <w:rsid w:val="00124F75"/>
    <w:rsid w:val="001253F9"/>
    <w:rsid w:val="001255B6"/>
    <w:rsid w:val="001256E1"/>
    <w:rsid w:val="00125C7E"/>
    <w:rsid w:val="00125E7B"/>
    <w:rsid w:val="00126372"/>
    <w:rsid w:val="0012666D"/>
    <w:rsid w:val="00126B57"/>
    <w:rsid w:val="00126D35"/>
    <w:rsid w:val="00127281"/>
    <w:rsid w:val="001279AC"/>
    <w:rsid w:val="00127A37"/>
    <w:rsid w:val="00127D81"/>
    <w:rsid w:val="001306C6"/>
    <w:rsid w:val="001307B5"/>
    <w:rsid w:val="00130F9B"/>
    <w:rsid w:val="001311DB"/>
    <w:rsid w:val="00131229"/>
    <w:rsid w:val="00131245"/>
    <w:rsid w:val="001314DE"/>
    <w:rsid w:val="0013152F"/>
    <w:rsid w:val="00131566"/>
    <w:rsid w:val="00131F16"/>
    <w:rsid w:val="00132D85"/>
    <w:rsid w:val="00132DE0"/>
    <w:rsid w:val="00132E53"/>
    <w:rsid w:val="00133191"/>
    <w:rsid w:val="001337B0"/>
    <w:rsid w:val="00133E62"/>
    <w:rsid w:val="00134735"/>
    <w:rsid w:val="00134763"/>
    <w:rsid w:val="00134A04"/>
    <w:rsid w:val="00135455"/>
    <w:rsid w:val="001368EA"/>
    <w:rsid w:val="00136D1C"/>
    <w:rsid w:val="0013703E"/>
    <w:rsid w:val="001370FF"/>
    <w:rsid w:val="001371C7"/>
    <w:rsid w:val="00137B3F"/>
    <w:rsid w:val="00137B8E"/>
    <w:rsid w:val="00140315"/>
    <w:rsid w:val="00140880"/>
    <w:rsid w:val="0014097C"/>
    <w:rsid w:val="00140D96"/>
    <w:rsid w:val="00140DEA"/>
    <w:rsid w:val="00140F93"/>
    <w:rsid w:val="00141016"/>
    <w:rsid w:val="0014142C"/>
    <w:rsid w:val="0014142D"/>
    <w:rsid w:val="0014159F"/>
    <w:rsid w:val="001415AC"/>
    <w:rsid w:val="0014179E"/>
    <w:rsid w:val="00141953"/>
    <w:rsid w:val="00141BC9"/>
    <w:rsid w:val="00141D78"/>
    <w:rsid w:val="001429BD"/>
    <w:rsid w:val="001434AB"/>
    <w:rsid w:val="00144565"/>
    <w:rsid w:val="001447F4"/>
    <w:rsid w:val="00144942"/>
    <w:rsid w:val="00144CE3"/>
    <w:rsid w:val="00145516"/>
    <w:rsid w:val="00145AF8"/>
    <w:rsid w:val="001467D1"/>
    <w:rsid w:val="00146DDB"/>
    <w:rsid w:val="0014719A"/>
    <w:rsid w:val="001471AF"/>
    <w:rsid w:val="00147861"/>
    <w:rsid w:val="00147CDC"/>
    <w:rsid w:val="001501DD"/>
    <w:rsid w:val="00150C50"/>
    <w:rsid w:val="00150D3C"/>
    <w:rsid w:val="00151127"/>
    <w:rsid w:val="00151266"/>
    <w:rsid w:val="00151586"/>
    <w:rsid w:val="00151612"/>
    <w:rsid w:val="001516FB"/>
    <w:rsid w:val="001520D5"/>
    <w:rsid w:val="00152754"/>
    <w:rsid w:val="001535D4"/>
    <w:rsid w:val="00153CFC"/>
    <w:rsid w:val="00154621"/>
    <w:rsid w:val="00154CB4"/>
    <w:rsid w:val="00154FF7"/>
    <w:rsid w:val="00155198"/>
    <w:rsid w:val="0015543B"/>
    <w:rsid w:val="00155534"/>
    <w:rsid w:val="001559F2"/>
    <w:rsid w:val="0015608E"/>
    <w:rsid w:val="001564ED"/>
    <w:rsid w:val="00156AB5"/>
    <w:rsid w:val="001573BE"/>
    <w:rsid w:val="0015789D"/>
    <w:rsid w:val="00157B32"/>
    <w:rsid w:val="00157D39"/>
    <w:rsid w:val="001600AD"/>
    <w:rsid w:val="001601DA"/>
    <w:rsid w:val="0016068C"/>
    <w:rsid w:val="001607BD"/>
    <w:rsid w:val="0016190E"/>
    <w:rsid w:val="0016215C"/>
    <w:rsid w:val="001623AD"/>
    <w:rsid w:val="00162536"/>
    <w:rsid w:val="001625E4"/>
    <w:rsid w:val="00162703"/>
    <w:rsid w:val="0016278F"/>
    <w:rsid w:val="0016292C"/>
    <w:rsid w:val="001632F6"/>
    <w:rsid w:val="00163323"/>
    <w:rsid w:val="00163517"/>
    <w:rsid w:val="0016384D"/>
    <w:rsid w:val="0016395B"/>
    <w:rsid w:val="00163ECF"/>
    <w:rsid w:val="001647B3"/>
    <w:rsid w:val="00164B23"/>
    <w:rsid w:val="001653D6"/>
    <w:rsid w:val="001654A3"/>
    <w:rsid w:val="001658DC"/>
    <w:rsid w:val="00166194"/>
    <w:rsid w:val="00166232"/>
    <w:rsid w:val="001667C5"/>
    <w:rsid w:val="001669A9"/>
    <w:rsid w:val="00166F6A"/>
    <w:rsid w:val="001672FF"/>
    <w:rsid w:val="00167640"/>
    <w:rsid w:val="00167AB4"/>
    <w:rsid w:val="00167C3D"/>
    <w:rsid w:val="00167EA6"/>
    <w:rsid w:val="00170272"/>
    <w:rsid w:val="0017027E"/>
    <w:rsid w:val="00171097"/>
    <w:rsid w:val="001716B2"/>
    <w:rsid w:val="00171886"/>
    <w:rsid w:val="00171AE0"/>
    <w:rsid w:val="00171DBB"/>
    <w:rsid w:val="00171E63"/>
    <w:rsid w:val="001720AC"/>
    <w:rsid w:val="00172750"/>
    <w:rsid w:val="001728CA"/>
    <w:rsid w:val="00172952"/>
    <w:rsid w:val="001739BA"/>
    <w:rsid w:val="00173BAD"/>
    <w:rsid w:val="00173EA5"/>
    <w:rsid w:val="00174299"/>
    <w:rsid w:val="00174C90"/>
    <w:rsid w:val="00174CCF"/>
    <w:rsid w:val="00175074"/>
    <w:rsid w:val="00175083"/>
    <w:rsid w:val="0017580D"/>
    <w:rsid w:val="00175E71"/>
    <w:rsid w:val="00175F4B"/>
    <w:rsid w:val="00176062"/>
    <w:rsid w:val="0017634C"/>
    <w:rsid w:val="0017672E"/>
    <w:rsid w:val="00176D09"/>
    <w:rsid w:val="00177DF2"/>
    <w:rsid w:val="00177F29"/>
    <w:rsid w:val="001802A7"/>
    <w:rsid w:val="00180382"/>
    <w:rsid w:val="0018045C"/>
    <w:rsid w:val="0018095F"/>
    <w:rsid w:val="00181228"/>
    <w:rsid w:val="001816F2"/>
    <w:rsid w:val="00181783"/>
    <w:rsid w:val="00181864"/>
    <w:rsid w:val="0018192F"/>
    <w:rsid w:val="00181F26"/>
    <w:rsid w:val="0018224E"/>
    <w:rsid w:val="00182C0E"/>
    <w:rsid w:val="00182C60"/>
    <w:rsid w:val="0018326D"/>
    <w:rsid w:val="001838AC"/>
    <w:rsid w:val="00183C14"/>
    <w:rsid w:val="00184087"/>
    <w:rsid w:val="00184748"/>
    <w:rsid w:val="0018495A"/>
    <w:rsid w:val="001849D0"/>
    <w:rsid w:val="00184B0E"/>
    <w:rsid w:val="0018519D"/>
    <w:rsid w:val="00185867"/>
    <w:rsid w:val="00185E7B"/>
    <w:rsid w:val="00186174"/>
    <w:rsid w:val="00187025"/>
    <w:rsid w:val="00187AF8"/>
    <w:rsid w:val="00187D16"/>
    <w:rsid w:val="00187DCB"/>
    <w:rsid w:val="0019002B"/>
    <w:rsid w:val="00191488"/>
    <w:rsid w:val="001917DC"/>
    <w:rsid w:val="00191B94"/>
    <w:rsid w:val="00191C59"/>
    <w:rsid w:val="00191DC4"/>
    <w:rsid w:val="00191E25"/>
    <w:rsid w:val="001921DD"/>
    <w:rsid w:val="001922EE"/>
    <w:rsid w:val="001923B8"/>
    <w:rsid w:val="00192599"/>
    <w:rsid w:val="0019297F"/>
    <w:rsid w:val="00192B53"/>
    <w:rsid w:val="00192F80"/>
    <w:rsid w:val="00192FAE"/>
    <w:rsid w:val="0019341F"/>
    <w:rsid w:val="001935FC"/>
    <w:rsid w:val="00193E17"/>
    <w:rsid w:val="00194230"/>
    <w:rsid w:val="00194680"/>
    <w:rsid w:val="00194D35"/>
    <w:rsid w:val="00194DCD"/>
    <w:rsid w:val="00196030"/>
    <w:rsid w:val="00196551"/>
    <w:rsid w:val="0019684D"/>
    <w:rsid w:val="001971D5"/>
    <w:rsid w:val="00197500"/>
    <w:rsid w:val="00197528"/>
    <w:rsid w:val="00197585"/>
    <w:rsid w:val="001A073F"/>
    <w:rsid w:val="001A0E47"/>
    <w:rsid w:val="001A103E"/>
    <w:rsid w:val="001A131D"/>
    <w:rsid w:val="001A18B8"/>
    <w:rsid w:val="001A1928"/>
    <w:rsid w:val="001A1AED"/>
    <w:rsid w:val="001A1B91"/>
    <w:rsid w:val="001A1EBD"/>
    <w:rsid w:val="001A1F0F"/>
    <w:rsid w:val="001A264B"/>
    <w:rsid w:val="001A301D"/>
    <w:rsid w:val="001A30BA"/>
    <w:rsid w:val="001A316C"/>
    <w:rsid w:val="001A328E"/>
    <w:rsid w:val="001A35C5"/>
    <w:rsid w:val="001A39A1"/>
    <w:rsid w:val="001A3A36"/>
    <w:rsid w:val="001A433D"/>
    <w:rsid w:val="001A47E0"/>
    <w:rsid w:val="001A48F2"/>
    <w:rsid w:val="001A4B7B"/>
    <w:rsid w:val="001A514C"/>
    <w:rsid w:val="001A5A7E"/>
    <w:rsid w:val="001A5A84"/>
    <w:rsid w:val="001A5D8C"/>
    <w:rsid w:val="001A6055"/>
    <w:rsid w:val="001A62C3"/>
    <w:rsid w:val="001A6828"/>
    <w:rsid w:val="001A69D9"/>
    <w:rsid w:val="001A6ED5"/>
    <w:rsid w:val="001A6F83"/>
    <w:rsid w:val="001A7E2B"/>
    <w:rsid w:val="001A7E4D"/>
    <w:rsid w:val="001B0074"/>
    <w:rsid w:val="001B01D7"/>
    <w:rsid w:val="001B03B7"/>
    <w:rsid w:val="001B0520"/>
    <w:rsid w:val="001B0601"/>
    <w:rsid w:val="001B0A39"/>
    <w:rsid w:val="001B0C51"/>
    <w:rsid w:val="001B0CD1"/>
    <w:rsid w:val="001B0F0B"/>
    <w:rsid w:val="001B1024"/>
    <w:rsid w:val="001B11FD"/>
    <w:rsid w:val="001B1732"/>
    <w:rsid w:val="001B183D"/>
    <w:rsid w:val="001B1E69"/>
    <w:rsid w:val="001B29F8"/>
    <w:rsid w:val="001B2B81"/>
    <w:rsid w:val="001B317B"/>
    <w:rsid w:val="001B346D"/>
    <w:rsid w:val="001B36EF"/>
    <w:rsid w:val="001B3800"/>
    <w:rsid w:val="001B3AE4"/>
    <w:rsid w:val="001B4870"/>
    <w:rsid w:val="001B532B"/>
    <w:rsid w:val="001B55ED"/>
    <w:rsid w:val="001B59D7"/>
    <w:rsid w:val="001B5BB8"/>
    <w:rsid w:val="001B5C37"/>
    <w:rsid w:val="001B5F6B"/>
    <w:rsid w:val="001B6D42"/>
    <w:rsid w:val="001B6EEC"/>
    <w:rsid w:val="001B78AD"/>
    <w:rsid w:val="001B7A4F"/>
    <w:rsid w:val="001B7B32"/>
    <w:rsid w:val="001B7CA8"/>
    <w:rsid w:val="001B7FA4"/>
    <w:rsid w:val="001C011F"/>
    <w:rsid w:val="001C05EC"/>
    <w:rsid w:val="001C18EA"/>
    <w:rsid w:val="001C191B"/>
    <w:rsid w:val="001C1B0B"/>
    <w:rsid w:val="001C1B86"/>
    <w:rsid w:val="001C1CC2"/>
    <w:rsid w:val="001C1CF0"/>
    <w:rsid w:val="001C23FB"/>
    <w:rsid w:val="001C2748"/>
    <w:rsid w:val="001C27B4"/>
    <w:rsid w:val="001C2B59"/>
    <w:rsid w:val="001C2C39"/>
    <w:rsid w:val="001C32A1"/>
    <w:rsid w:val="001C3529"/>
    <w:rsid w:val="001C3675"/>
    <w:rsid w:val="001C3BEC"/>
    <w:rsid w:val="001C3EC9"/>
    <w:rsid w:val="001C3EEE"/>
    <w:rsid w:val="001C44FF"/>
    <w:rsid w:val="001C469F"/>
    <w:rsid w:val="001C4AAD"/>
    <w:rsid w:val="001C4D1C"/>
    <w:rsid w:val="001C535D"/>
    <w:rsid w:val="001C59E8"/>
    <w:rsid w:val="001C6563"/>
    <w:rsid w:val="001C65E8"/>
    <w:rsid w:val="001C738D"/>
    <w:rsid w:val="001C7711"/>
    <w:rsid w:val="001C7D28"/>
    <w:rsid w:val="001C7E22"/>
    <w:rsid w:val="001C7E4B"/>
    <w:rsid w:val="001D02CA"/>
    <w:rsid w:val="001D06CB"/>
    <w:rsid w:val="001D0974"/>
    <w:rsid w:val="001D0E77"/>
    <w:rsid w:val="001D1B1A"/>
    <w:rsid w:val="001D1E2C"/>
    <w:rsid w:val="001D21EB"/>
    <w:rsid w:val="001D256A"/>
    <w:rsid w:val="001D2D3F"/>
    <w:rsid w:val="001D31A4"/>
    <w:rsid w:val="001D31B7"/>
    <w:rsid w:val="001D3536"/>
    <w:rsid w:val="001D416E"/>
    <w:rsid w:val="001D470E"/>
    <w:rsid w:val="001D48AB"/>
    <w:rsid w:val="001D4C9A"/>
    <w:rsid w:val="001D52DB"/>
    <w:rsid w:val="001D5746"/>
    <w:rsid w:val="001D59C8"/>
    <w:rsid w:val="001D5FB6"/>
    <w:rsid w:val="001D652A"/>
    <w:rsid w:val="001D7130"/>
    <w:rsid w:val="001D7391"/>
    <w:rsid w:val="001E084D"/>
    <w:rsid w:val="001E0C57"/>
    <w:rsid w:val="001E0C5C"/>
    <w:rsid w:val="001E0E7F"/>
    <w:rsid w:val="001E0E87"/>
    <w:rsid w:val="001E12EE"/>
    <w:rsid w:val="001E18C6"/>
    <w:rsid w:val="001E1BA3"/>
    <w:rsid w:val="001E1C20"/>
    <w:rsid w:val="001E1F8D"/>
    <w:rsid w:val="001E20F0"/>
    <w:rsid w:val="001E25D6"/>
    <w:rsid w:val="001E26E0"/>
    <w:rsid w:val="001E2903"/>
    <w:rsid w:val="001E39AE"/>
    <w:rsid w:val="001E3B30"/>
    <w:rsid w:val="001E3B85"/>
    <w:rsid w:val="001E3C49"/>
    <w:rsid w:val="001E3CA2"/>
    <w:rsid w:val="001E4545"/>
    <w:rsid w:val="001E5D4C"/>
    <w:rsid w:val="001E5E09"/>
    <w:rsid w:val="001E633A"/>
    <w:rsid w:val="001E6507"/>
    <w:rsid w:val="001E6916"/>
    <w:rsid w:val="001E7216"/>
    <w:rsid w:val="001E7286"/>
    <w:rsid w:val="001E77D6"/>
    <w:rsid w:val="001E78F4"/>
    <w:rsid w:val="001E7D65"/>
    <w:rsid w:val="001E7D9A"/>
    <w:rsid w:val="001E7EB0"/>
    <w:rsid w:val="001F03DA"/>
    <w:rsid w:val="001F05F7"/>
    <w:rsid w:val="001F08B9"/>
    <w:rsid w:val="001F130E"/>
    <w:rsid w:val="001F1587"/>
    <w:rsid w:val="001F18FA"/>
    <w:rsid w:val="001F1B3C"/>
    <w:rsid w:val="001F1C88"/>
    <w:rsid w:val="001F1E67"/>
    <w:rsid w:val="001F1F47"/>
    <w:rsid w:val="001F25D7"/>
    <w:rsid w:val="001F2863"/>
    <w:rsid w:val="001F2997"/>
    <w:rsid w:val="001F3084"/>
    <w:rsid w:val="001F3429"/>
    <w:rsid w:val="001F35D4"/>
    <w:rsid w:val="001F3B7B"/>
    <w:rsid w:val="001F40E5"/>
    <w:rsid w:val="001F4D5D"/>
    <w:rsid w:val="001F504C"/>
    <w:rsid w:val="001F637F"/>
    <w:rsid w:val="001F665C"/>
    <w:rsid w:val="001F706C"/>
    <w:rsid w:val="001F72B1"/>
    <w:rsid w:val="001F7735"/>
    <w:rsid w:val="001F77B3"/>
    <w:rsid w:val="001F7DC2"/>
    <w:rsid w:val="00200352"/>
    <w:rsid w:val="00200396"/>
    <w:rsid w:val="00200B5B"/>
    <w:rsid w:val="00201B3D"/>
    <w:rsid w:val="00201B5F"/>
    <w:rsid w:val="0020237F"/>
    <w:rsid w:val="00203270"/>
    <w:rsid w:val="00203316"/>
    <w:rsid w:val="00203520"/>
    <w:rsid w:val="002037DD"/>
    <w:rsid w:val="0020399E"/>
    <w:rsid w:val="002040FE"/>
    <w:rsid w:val="00204280"/>
    <w:rsid w:val="0020438A"/>
    <w:rsid w:val="002046F4"/>
    <w:rsid w:val="0020470C"/>
    <w:rsid w:val="00204D77"/>
    <w:rsid w:val="00204DED"/>
    <w:rsid w:val="00204E31"/>
    <w:rsid w:val="002051AC"/>
    <w:rsid w:val="00205628"/>
    <w:rsid w:val="0020566D"/>
    <w:rsid w:val="00206372"/>
    <w:rsid w:val="0020655D"/>
    <w:rsid w:val="00206585"/>
    <w:rsid w:val="002067CA"/>
    <w:rsid w:val="00207F41"/>
    <w:rsid w:val="002109D3"/>
    <w:rsid w:val="00210EA5"/>
    <w:rsid w:val="00210F72"/>
    <w:rsid w:val="00211417"/>
    <w:rsid w:val="00211AE6"/>
    <w:rsid w:val="00211C73"/>
    <w:rsid w:val="00211D05"/>
    <w:rsid w:val="00212A4C"/>
    <w:rsid w:val="00212D96"/>
    <w:rsid w:val="00212FD1"/>
    <w:rsid w:val="0021429A"/>
    <w:rsid w:val="0021441A"/>
    <w:rsid w:val="0021446B"/>
    <w:rsid w:val="002145B5"/>
    <w:rsid w:val="00214D82"/>
    <w:rsid w:val="00215B9D"/>
    <w:rsid w:val="00215FC3"/>
    <w:rsid w:val="00216316"/>
    <w:rsid w:val="00216558"/>
    <w:rsid w:val="002166E6"/>
    <w:rsid w:val="0021693F"/>
    <w:rsid w:val="00216991"/>
    <w:rsid w:val="00216E62"/>
    <w:rsid w:val="00216E79"/>
    <w:rsid w:val="0021710E"/>
    <w:rsid w:val="00217224"/>
    <w:rsid w:val="00217685"/>
    <w:rsid w:val="00217E0E"/>
    <w:rsid w:val="0022004F"/>
    <w:rsid w:val="00220399"/>
    <w:rsid w:val="00220442"/>
    <w:rsid w:val="00220D7E"/>
    <w:rsid w:val="00220DAE"/>
    <w:rsid w:val="00220EDC"/>
    <w:rsid w:val="002212C6"/>
    <w:rsid w:val="00221491"/>
    <w:rsid w:val="00221B46"/>
    <w:rsid w:val="00221FD0"/>
    <w:rsid w:val="0022274B"/>
    <w:rsid w:val="00222754"/>
    <w:rsid w:val="002229C1"/>
    <w:rsid w:val="0022339D"/>
    <w:rsid w:val="00224616"/>
    <w:rsid w:val="00224721"/>
    <w:rsid w:val="00224DDF"/>
    <w:rsid w:val="00224E14"/>
    <w:rsid w:val="002251BB"/>
    <w:rsid w:val="00225337"/>
    <w:rsid w:val="00225974"/>
    <w:rsid w:val="00225FFB"/>
    <w:rsid w:val="002260AC"/>
    <w:rsid w:val="00226615"/>
    <w:rsid w:val="00226942"/>
    <w:rsid w:val="00226957"/>
    <w:rsid w:val="00227058"/>
    <w:rsid w:val="00227499"/>
    <w:rsid w:val="00227523"/>
    <w:rsid w:val="002276FF"/>
    <w:rsid w:val="0022798D"/>
    <w:rsid w:val="00227FC4"/>
    <w:rsid w:val="00230600"/>
    <w:rsid w:val="00230682"/>
    <w:rsid w:val="002309A3"/>
    <w:rsid w:val="00230B99"/>
    <w:rsid w:val="00231004"/>
    <w:rsid w:val="00231149"/>
    <w:rsid w:val="002312CF"/>
    <w:rsid w:val="002312FF"/>
    <w:rsid w:val="00231FA6"/>
    <w:rsid w:val="002320D2"/>
    <w:rsid w:val="002322AD"/>
    <w:rsid w:val="00232439"/>
    <w:rsid w:val="00232E07"/>
    <w:rsid w:val="00232E84"/>
    <w:rsid w:val="00233118"/>
    <w:rsid w:val="0023384F"/>
    <w:rsid w:val="00233CA2"/>
    <w:rsid w:val="0023448A"/>
    <w:rsid w:val="0023495C"/>
    <w:rsid w:val="00235BFC"/>
    <w:rsid w:val="00235C41"/>
    <w:rsid w:val="00235E90"/>
    <w:rsid w:val="00235EE4"/>
    <w:rsid w:val="0023621C"/>
    <w:rsid w:val="002364E1"/>
    <w:rsid w:val="002366D9"/>
    <w:rsid w:val="00236A7D"/>
    <w:rsid w:val="00237295"/>
    <w:rsid w:val="00237305"/>
    <w:rsid w:val="00237463"/>
    <w:rsid w:val="002375F8"/>
    <w:rsid w:val="0023776B"/>
    <w:rsid w:val="0023777C"/>
    <w:rsid w:val="0023796B"/>
    <w:rsid w:val="00237AA9"/>
    <w:rsid w:val="00237B50"/>
    <w:rsid w:val="00240367"/>
    <w:rsid w:val="00240D37"/>
    <w:rsid w:val="00241017"/>
    <w:rsid w:val="0024134C"/>
    <w:rsid w:val="00241BAF"/>
    <w:rsid w:val="00242329"/>
    <w:rsid w:val="002426B1"/>
    <w:rsid w:val="00242ECE"/>
    <w:rsid w:val="00243029"/>
    <w:rsid w:val="00243405"/>
    <w:rsid w:val="0024375E"/>
    <w:rsid w:val="00243764"/>
    <w:rsid w:val="002437CE"/>
    <w:rsid w:val="00243EBD"/>
    <w:rsid w:val="00243FD0"/>
    <w:rsid w:val="002440E1"/>
    <w:rsid w:val="00244762"/>
    <w:rsid w:val="0024494D"/>
    <w:rsid w:val="00244EAC"/>
    <w:rsid w:val="002450D1"/>
    <w:rsid w:val="00245B5A"/>
    <w:rsid w:val="00245CAA"/>
    <w:rsid w:val="00246078"/>
    <w:rsid w:val="00246441"/>
    <w:rsid w:val="00246A47"/>
    <w:rsid w:val="002471CD"/>
    <w:rsid w:val="00247258"/>
    <w:rsid w:val="002472E5"/>
    <w:rsid w:val="002475ED"/>
    <w:rsid w:val="0024790C"/>
    <w:rsid w:val="00247AB2"/>
    <w:rsid w:val="00247B7E"/>
    <w:rsid w:val="00250377"/>
    <w:rsid w:val="0025076D"/>
    <w:rsid w:val="00250819"/>
    <w:rsid w:val="00250DC0"/>
    <w:rsid w:val="00250E76"/>
    <w:rsid w:val="00250F88"/>
    <w:rsid w:val="0025139B"/>
    <w:rsid w:val="00251A00"/>
    <w:rsid w:val="00251A2F"/>
    <w:rsid w:val="00251CDC"/>
    <w:rsid w:val="00251D5C"/>
    <w:rsid w:val="00251E1E"/>
    <w:rsid w:val="00252108"/>
    <w:rsid w:val="0025289C"/>
    <w:rsid w:val="00252A38"/>
    <w:rsid w:val="00252E70"/>
    <w:rsid w:val="00253873"/>
    <w:rsid w:val="0025455B"/>
    <w:rsid w:val="00254B98"/>
    <w:rsid w:val="002555B4"/>
    <w:rsid w:val="002556CA"/>
    <w:rsid w:val="00255A90"/>
    <w:rsid w:val="00256298"/>
    <w:rsid w:val="00256B58"/>
    <w:rsid w:val="00256CF2"/>
    <w:rsid w:val="00256F09"/>
    <w:rsid w:val="00256FE5"/>
    <w:rsid w:val="0025747B"/>
    <w:rsid w:val="0025748A"/>
    <w:rsid w:val="00257632"/>
    <w:rsid w:val="00257855"/>
    <w:rsid w:val="00257962"/>
    <w:rsid w:val="002608ED"/>
    <w:rsid w:val="00260A66"/>
    <w:rsid w:val="00260B6B"/>
    <w:rsid w:val="00260C46"/>
    <w:rsid w:val="0026114C"/>
    <w:rsid w:val="00261293"/>
    <w:rsid w:val="002617CD"/>
    <w:rsid w:val="00261A3B"/>
    <w:rsid w:val="0026316C"/>
    <w:rsid w:val="0026360B"/>
    <w:rsid w:val="00263D42"/>
    <w:rsid w:val="00264808"/>
    <w:rsid w:val="00264BCC"/>
    <w:rsid w:val="00264FB8"/>
    <w:rsid w:val="002650CF"/>
    <w:rsid w:val="002654E1"/>
    <w:rsid w:val="00265A61"/>
    <w:rsid w:val="00265C5E"/>
    <w:rsid w:val="00265F6F"/>
    <w:rsid w:val="00265FCE"/>
    <w:rsid w:val="002661FF"/>
    <w:rsid w:val="00266CCB"/>
    <w:rsid w:val="002672A4"/>
    <w:rsid w:val="00267E16"/>
    <w:rsid w:val="00270125"/>
    <w:rsid w:val="00270302"/>
    <w:rsid w:val="0027032A"/>
    <w:rsid w:val="00270361"/>
    <w:rsid w:val="00270557"/>
    <w:rsid w:val="002705CC"/>
    <w:rsid w:val="00270852"/>
    <w:rsid w:val="00270B06"/>
    <w:rsid w:val="00270DD6"/>
    <w:rsid w:val="00270F92"/>
    <w:rsid w:val="0027134B"/>
    <w:rsid w:val="002717F2"/>
    <w:rsid w:val="002724E9"/>
    <w:rsid w:val="00272A7C"/>
    <w:rsid w:val="00272AE5"/>
    <w:rsid w:val="00273151"/>
    <w:rsid w:val="0027395B"/>
    <w:rsid w:val="00273A2A"/>
    <w:rsid w:val="00273DBE"/>
    <w:rsid w:val="002740F5"/>
    <w:rsid w:val="00274F84"/>
    <w:rsid w:val="0027519B"/>
    <w:rsid w:val="00275750"/>
    <w:rsid w:val="002759F7"/>
    <w:rsid w:val="0027610C"/>
    <w:rsid w:val="00276204"/>
    <w:rsid w:val="0027649C"/>
    <w:rsid w:val="00276726"/>
    <w:rsid w:val="002768CF"/>
    <w:rsid w:val="00276A2B"/>
    <w:rsid w:val="00277C57"/>
    <w:rsid w:val="002801B0"/>
    <w:rsid w:val="00281517"/>
    <w:rsid w:val="002823E2"/>
    <w:rsid w:val="002825E4"/>
    <w:rsid w:val="00282878"/>
    <w:rsid w:val="00282CEB"/>
    <w:rsid w:val="002831BB"/>
    <w:rsid w:val="00283251"/>
    <w:rsid w:val="00283444"/>
    <w:rsid w:val="0028368B"/>
    <w:rsid w:val="00283704"/>
    <w:rsid w:val="00283CB4"/>
    <w:rsid w:val="00283CFC"/>
    <w:rsid w:val="00283E4F"/>
    <w:rsid w:val="0028414C"/>
    <w:rsid w:val="00284715"/>
    <w:rsid w:val="002848D9"/>
    <w:rsid w:val="002849BE"/>
    <w:rsid w:val="00285163"/>
    <w:rsid w:val="00285507"/>
    <w:rsid w:val="00285DC9"/>
    <w:rsid w:val="002860C0"/>
    <w:rsid w:val="002864C0"/>
    <w:rsid w:val="0028696B"/>
    <w:rsid w:val="0028696F"/>
    <w:rsid w:val="00286B37"/>
    <w:rsid w:val="002878E1"/>
    <w:rsid w:val="00287E4B"/>
    <w:rsid w:val="002901AD"/>
    <w:rsid w:val="002901C4"/>
    <w:rsid w:val="002903D6"/>
    <w:rsid w:val="002907DE"/>
    <w:rsid w:val="00291269"/>
    <w:rsid w:val="0029129D"/>
    <w:rsid w:val="00291D5E"/>
    <w:rsid w:val="00292528"/>
    <w:rsid w:val="002927FD"/>
    <w:rsid w:val="00293314"/>
    <w:rsid w:val="00293A67"/>
    <w:rsid w:val="00293BE2"/>
    <w:rsid w:val="00293F17"/>
    <w:rsid w:val="002944C2"/>
    <w:rsid w:val="002946DA"/>
    <w:rsid w:val="002949FC"/>
    <w:rsid w:val="00294FFE"/>
    <w:rsid w:val="002952A6"/>
    <w:rsid w:val="002963BA"/>
    <w:rsid w:val="002972A8"/>
    <w:rsid w:val="002972D3"/>
    <w:rsid w:val="00297508"/>
    <w:rsid w:val="002978CD"/>
    <w:rsid w:val="002A0190"/>
    <w:rsid w:val="002A091F"/>
    <w:rsid w:val="002A09DB"/>
    <w:rsid w:val="002A0E62"/>
    <w:rsid w:val="002A10B3"/>
    <w:rsid w:val="002A1261"/>
    <w:rsid w:val="002A12A8"/>
    <w:rsid w:val="002A147E"/>
    <w:rsid w:val="002A1565"/>
    <w:rsid w:val="002A185F"/>
    <w:rsid w:val="002A1CD0"/>
    <w:rsid w:val="002A2296"/>
    <w:rsid w:val="002A2A9B"/>
    <w:rsid w:val="002A32F1"/>
    <w:rsid w:val="002A4DCA"/>
    <w:rsid w:val="002A4E3C"/>
    <w:rsid w:val="002A55D6"/>
    <w:rsid w:val="002A5EB9"/>
    <w:rsid w:val="002A6019"/>
    <w:rsid w:val="002A63CD"/>
    <w:rsid w:val="002A63E7"/>
    <w:rsid w:val="002A6430"/>
    <w:rsid w:val="002A6514"/>
    <w:rsid w:val="002A6664"/>
    <w:rsid w:val="002A67EF"/>
    <w:rsid w:val="002A6A4B"/>
    <w:rsid w:val="002A6C95"/>
    <w:rsid w:val="002A6DF6"/>
    <w:rsid w:val="002A6E11"/>
    <w:rsid w:val="002A7C87"/>
    <w:rsid w:val="002B0115"/>
    <w:rsid w:val="002B0224"/>
    <w:rsid w:val="002B02CD"/>
    <w:rsid w:val="002B057C"/>
    <w:rsid w:val="002B0D7B"/>
    <w:rsid w:val="002B134E"/>
    <w:rsid w:val="002B153F"/>
    <w:rsid w:val="002B1C93"/>
    <w:rsid w:val="002B2239"/>
    <w:rsid w:val="002B28A2"/>
    <w:rsid w:val="002B290A"/>
    <w:rsid w:val="002B3138"/>
    <w:rsid w:val="002B3228"/>
    <w:rsid w:val="002B3BC8"/>
    <w:rsid w:val="002B52CA"/>
    <w:rsid w:val="002B5F9B"/>
    <w:rsid w:val="002B6033"/>
    <w:rsid w:val="002B61E0"/>
    <w:rsid w:val="002B62F8"/>
    <w:rsid w:val="002B709B"/>
    <w:rsid w:val="002B745E"/>
    <w:rsid w:val="002B77CD"/>
    <w:rsid w:val="002B7815"/>
    <w:rsid w:val="002B7904"/>
    <w:rsid w:val="002B7D9C"/>
    <w:rsid w:val="002C01D3"/>
    <w:rsid w:val="002C028C"/>
    <w:rsid w:val="002C02A4"/>
    <w:rsid w:val="002C077A"/>
    <w:rsid w:val="002C14C1"/>
    <w:rsid w:val="002C19A9"/>
    <w:rsid w:val="002C1AA0"/>
    <w:rsid w:val="002C1BED"/>
    <w:rsid w:val="002C1CCB"/>
    <w:rsid w:val="002C2A2D"/>
    <w:rsid w:val="002C2D7A"/>
    <w:rsid w:val="002C2E0F"/>
    <w:rsid w:val="002C3561"/>
    <w:rsid w:val="002C3668"/>
    <w:rsid w:val="002C36C0"/>
    <w:rsid w:val="002C3881"/>
    <w:rsid w:val="002C3EE3"/>
    <w:rsid w:val="002C40E0"/>
    <w:rsid w:val="002C46EE"/>
    <w:rsid w:val="002C4D5B"/>
    <w:rsid w:val="002C503D"/>
    <w:rsid w:val="002C5254"/>
    <w:rsid w:val="002C557D"/>
    <w:rsid w:val="002C56A4"/>
    <w:rsid w:val="002C572F"/>
    <w:rsid w:val="002C5B8A"/>
    <w:rsid w:val="002C6043"/>
    <w:rsid w:val="002C6148"/>
    <w:rsid w:val="002C649D"/>
    <w:rsid w:val="002C65E0"/>
    <w:rsid w:val="002C7020"/>
    <w:rsid w:val="002C7083"/>
    <w:rsid w:val="002C7756"/>
    <w:rsid w:val="002C7EB5"/>
    <w:rsid w:val="002C7FED"/>
    <w:rsid w:val="002D011E"/>
    <w:rsid w:val="002D02E5"/>
    <w:rsid w:val="002D0B8D"/>
    <w:rsid w:val="002D1067"/>
    <w:rsid w:val="002D13F2"/>
    <w:rsid w:val="002D175D"/>
    <w:rsid w:val="002D1C07"/>
    <w:rsid w:val="002D200B"/>
    <w:rsid w:val="002D2121"/>
    <w:rsid w:val="002D2381"/>
    <w:rsid w:val="002D2388"/>
    <w:rsid w:val="002D2732"/>
    <w:rsid w:val="002D2921"/>
    <w:rsid w:val="002D2C7C"/>
    <w:rsid w:val="002D2E9B"/>
    <w:rsid w:val="002D35EC"/>
    <w:rsid w:val="002D3863"/>
    <w:rsid w:val="002D39F5"/>
    <w:rsid w:val="002D3B63"/>
    <w:rsid w:val="002D3D6E"/>
    <w:rsid w:val="002D3DC6"/>
    <w:rsid w:val="002D438A"/>
    <w:rsid w:val="002D471B"/>
    <w:rsid w:val="002D4CE9"/>
    <w:rsid w:val="002D5226"/>
    <w:rsid w:val="002D569B"/>
    <w:rsid w:val="002D5BDB"/>
    <w:rsid w:val="002D5E85"/>
    <w:rsid w:val="002D5F53"/>
    <w:rsid w:val="002D70A7"/>
    <w:rsid w:val="002D74A3"/>
    <w:rsid w:val="002D7962"/>
    <w:rsid w:val="002D7D88"/>
    <w:rsid w:val="002E004C"/>
    <w:rsid w:val="002E0355"/>
    <w:rsid w:val="002E0D8D"/>
    <w:rsid w:val="002E1019"/>
    <w:rsid w:val="002E12A3"/>
    <w:rsid w:val="002E1BFF"/>
    <w:rsid w:val="002E1D24"/>
    <w:rsid w:val="002E1DAE"/>
    <w:rsid w:val="002E23D8"/>
    <w:rsid w:val="002E2549"/>
    <w:rsid w:val="002E3A51"/>
    <w:rsid w:val="002E3DB1"/>
    <w:rsid w:val="002E456D"/>
    <w:rsid w:val="002E518B"/>
    <w:rsid w:val="002E598A"/>
    <w:rsid w:val="002E5B64"/>
    <w:rsid w:val="002E5D3F"/>
    <w:rsid w:val="002E609F"/>
    <w:rsid w:val="002E6D72"/>
    <w:rsid w:val="002E6FBD"/>
    <w:rsid w:val="002E7AC9"/>
    <w:rsid w:val="002E7B0D"/>
    <w:rsid w:val="002E7BC5"/>
    <w:rsid w:val="002E7D6F"/>
    <w:rsid w:val="002F0008"/>
    <w:rsid w:val="002F03C6"/>
    <w:rsid w:val="002F0B6C"/>
    <w:rsid w:val="002F0E36"/>
    <w:rsid w:val="002F0FE1"/>
    <w:rsid w:val="002F1641"/>
    <w:rsid w:val="002F1B0C"/>
    <w:rsid w:val="002F1EC8"/>
    <w:rsid w:val="002F2800"/>
    <w:rsid w:val="002F2B03"/>
    <w:rsid w:val="002F2BA5"/>
    <w:rsid w:val="002F2F75"/>
    <w:rsid w:val="002F316F"/>
    <w:rsid w:val="002F36BA"/>
    <w:rsid w:val="002F3703"/>
    <w:rsid w:val="002F3AB0"/>
    <w:rsid w:val="002F3B22"/>
    <w:rsid w:val="002F45E8"/>
    <w:rsid w:val="002F5040"/>
    <w:rsid w:val="002F523C"/>
    <w:rsid w:val="002F606B"/>
    <w:rsid w:val="002F619D"/>
    <w:rsid w:val="002F647F"/>
    <w:rsid w:val="002F673A"/>
    <w:rsid w:val="002F673C"/>
    <w:rsid w:val="002F6AB0"/>
    <w:rsid w:val="002F7315"/>
    <w:rsid w:val="002F7323"/>
    <w:rsid w:val="002F73CB"/>
    <w:rsid w:val="002F7546"/>
    <w:rsid w:val="002F7757"/>
    <w:rsid w:val="002F7D82"/>
    <w:rsid w:val="002F7EBF"/>
    <w:rsid w:val="00300479"/>
    <w:rsid w:val="0030059E"/>
    <w:rsid w:val="003008ED"/>
    <w:rsid w:val="0030112E"/>
    <w:rsid w:val="003011F7"/>
    <w:rsid w:val="003017E6"/>
    <w:rsid w:val="003026EE"/>
    <w:rsid w:val="00302BCC"/>
    <w:rsid w:val="00303607"/>
    <w:rsid w:val="00303B0F"/>
    <w:rsid w:val="0030415F"/>
    <w:rsid w:val="0030470E"/>
    <w:rsid w:val="00304A4E"/>
    <w:rsid w:val="00305A32"/>
    <w:rsid w:val="0030683B"/>
    <w:rsid w:val="00306BA1"/>
    <w:rsid w:val="00306BA3"/>
    <w:rsid w:val="003070CC"/>
    <w:rsid w:val="003075D1"/>
    <w:rsid w:val="00307C27"/>
    <w:rsid w:val="00307D9E"/>
    <w:rsid w:val="003100A0"/>
    <w:rsid w:val="00310222"/>
    <w:rsid w:val="00310275"/>
    <w:rsid w:val="00310712"/>
    <w:rsid w:val="00310C89"/>
    <w:rsid w:val="0031130A"/>
    <w:rsid w:val="00311A14"/>
    <w:rsid w:val="00312425"/>
    <w:rsid w:val="00313C51"/>
    <w:rsid w:val="00314650"/>
    <w:rsid w:val="00314844"/>
    <w:rsid w:val="00315862"/>
    <w:rsid w:val="0031592D"/>
    <w:rsid w:val="00315BA5"/>
    <w:rsid w:val="003160D0"/>
    <w:rsid w:val="003160E3"/>
    <w:rsid w:val="0031650A"/>
    <w:rsid w:val="00316908"/>
    <w:rsid w:val="00316B2F"/>
    <w:rsid w:val="00316FE2"/>
    <w:rsid w:val="0031763A"/>
    <w:rsid w:val="00317D47"/>
    <w:rsid w:val="00320A11"/>
    <w:rsid w:val="00320AAE"/>
    <w:rsid w:val="00320F41"/>
    <w:rsid w:val="003217E9"/>
    <w:rsid w:val="00321B1A"/>
    <w:rsid w:val="00321F2A"/>
    <w:rsid w:val="00322598"/>
    <w:rsid w:val="00322DA0"/>
    <w:rsid w:val="00323920"/>
    <w:rsid w:val="00323EA5"/>
    <w:rsid w:val="003243D8"/>
    <w:rsid w:val="00324D59"/>
    <w:rsid w:val="003252C0"/>
    <w:rsid w:val="00325CFB"/>
    <w:rsid w:val="00326877"/>
    <w:rsid w:val="0032697D"/>
    <w:rsid w:val="0032719E"/>
    <w:rsid w:val="0032768C"/>
    <w:rsid w:val="0032771C"/>
    <w:rsid w:val="003279C9"/>
    <w:rsid w:val="00327F0C"/>
    <w:rsid w:val="0033005B"/>
    <w:rsid w:val="003300A3"/>
    <w:rsid w:val="00330677"/>
    <w:rsid w:val="00330DF4"/>
    <w:rsid w:val="003316E0"/>
    <w:rsid w:val="00331D4C"/>
    <w:rsid w:val="00331DF8"/>
    <w:rsid w:val="00332FCC"/>
    <w:rsid w:val="003331BB"/>
    <w:rsid w:val="003338CB"/>
    <w:rsid w:val="00333EF8"/>
    <w:rsid w:val="00333F37"/>
    <w:rsid w:val="00333F8F"/>
    <w:rsid w:val="003343DC"/>
    <w:rsid w:val="003344DF"/>
    <w:rsid w:val="00334615"/>
    <w:rsid w:val="00334667"/>
    <w:rsid w:val="00334753"/>
    <w:rsid w:val="003349C9"/>
    <w:rsid w:val="00334ABC"/>
    <w:rsid w:val="00336217"/>
    <w:rsid w:val="0033644E"/>
    <w:rsid w:val="003365EB"/>
    <w:rsid w:val="0033678C"/>
    <w:rsid w:val="003369C5"/>
    <w:rsid w:val="003373FE"/>
    <w:rsid w:val="003374B9"/>
    <w:rsid w:val="00337EC5"/>
    <w:rsid w:val="00340553"/>
    <w:rsid w:val="00341641"/>
    <w:rsid w:val="0034199C"/>
    <w:rsid w:val="00342101"/>
    <w:rsid w:val="00342159"/>
    <w:rsid w:val="00342203"/>
    <w:rsid w:val="003423AE"/>
    <w:rsid w:val="00342E39"/>
    <w:rsid w:val="0034314F"/>
    <w:rsid w:val="0034319C"/>
    <w:rsid w:val="003432B7"/>
    <w:rsid w:val="0034365D"/>
    <w:rsid w:val="0034374A"/>
    <w:rsid w:val="00343A9B"/>
    <w:rsid w:val="00343C61"/>
    <w:rsid w:val="00343F2C"/>
    <w:rsid w:val="00343FC6"/>
    <w:rsid w:val="00344225"/>
    <w:rsid w:val="00344385"/>
    <w:rsid w:val="00344896"/>
    <w:rsid w:val="00344D84"/>
    <w:rsid w:val="00344F95"/>
    <w:rsid w:val="00345040"/>
    <w:rsid w:val="00345A81"/>
    <w:rsid w:val="00345ABF"/>
    <w:rsid w:val="00345E5D"/>
    <w:rsid w:val="00345FCF"/>
    <w:rsid w:val="003462A3"/>
    <w:rsid w:val="00346663"/>
    <w:rsid w:val="00347076"/>
    <w:rsid w:val="00350267"/>
    <w:rsid w:val="003507D0"/>
    <w:rsid w:val="00350AE7"/>
    <w:rsid w:val="00351449"/>
    <w:rsid w:val="003514C0"/>
    <w:rsid w:val="00351F46"/>
    <w:rsid w:val="00352652"/>
    <w:rsid w:val="00353466"/>
    <w:rsid w:val="003537E5"/>
    <w:rsid w:val="00353A13"/>
    <w:rsid w:val="0035403F"/>
    <w:rsid w:val="0035404B"/>
    <w:rsid w:val="00354715"/>
    <w:rsid w:val="00355479"/>
    <w:rsid w:val="003554DD"/>
    <w:rsid w:val="00355DAE"/>
    <w:rsid w:val="00355DEE"/>
    <w:rsid w:val="00356D58"/>
    <w:rsid w:val="0036004B"/>
    <w:rsid w:val="003603E5"/>
    <w:rsid w:val="00360AA1"/>
    <w:rsid w:val="003610C4"/>
    <w:rsid w:val="00361535"/>
    <w:rsid w:val="0036154E"/>
    <w:rsid w:val="00361678"/>
    <w:rsid w:val="00361EF7"/>
    <w:rsid w:val="003624E8"/>
    <w:rsid w:val="00362F74"/>
    <w:rsid w:val="0036342B"/>
    <w:rsid w:val="0036356B"/>
    <w:rsid w:val="003638D0"/>
    <w:rsid w:val="00363AF2"/>
    <w:rsid w:val="00363B1E"/>
    <w:rsid w:val="0036430E"/>
    <w:rsid w:val="00364420"/>
    <w:rsid w:val="00364E01"/>
    <w:rsid w:val="0036515C"/>
    <w:rsid w:val="0036611B"/>
    <w:rsid w:val="003666BE"/>
    <w:rsid w:val="00366B98"/>
    <w:rsid w:val="00366BEE"/>
    <w:rsid w:val="00366C63"/>
    <w:rsid w:val="00367008"/>
    <w:rsid w:val="003673F5"/>
    <w:rsid w:val="00367474"/>
    <w:rsid w:val="00367E67"/>
    <w:rsid w:val="00370630"/>
    <w:rsid w:val="0037080F"/>
    <w:rsid w:val="00370AFB"/>
    <w:rsid w:val="00370EE3"/>
    <w:rsid w:val="00370EFD"/>
    <w:rsid w:val="003712BE"/>
    <w:rsid w:val="003712F2"/>
    <w:rsid w:val="00371446"/>
    <w:rsid w:val="003722F5"/>
    <w:rsid w:val="00372379"/>
    <w:rsid w:val="00372583"/>
    <w:rsid w:val="003727A6"/>
    <w:rsid w:val="00372BB8"/>
    <w:rsid w:val="00373585"/>
    <w:rsid w:val="00374673"/>
    <w:rsid w:val="003747E0"/>
    <w:rsid w:val="00375029"/>
    <w:rsid w:val="0037529B"/>
    <w:rsid w:val="003754A8"/>
    <w:rsid w:val="00375560"/>
    <w:rsid w:val="00375D3B"/>
    <w:rsid w:val="00376475"/>
    <w:rsid w:val="0037649D"/>
    <w:rsid w:val="0037678D"/>
    <w:rsid w:val="003779CB"/>
    <w:rsid w:val="00377CF9"/>
    <w:rsid w:val="00377EE1"/>
    <w:rsid w:val="0038013F"/>
    <w:rsid w:val="003801DF"/>
    <w:rsid w:val="0038058D"/>
    <w:rsid w:val="0038068E"/>
    <w:rsid w:val="003809CD"/>
    <w:rsid w:val="00380B53"/>
    <w:rsid w:val="00380B90"/>
    <w:rsid w:val="00380D47"/>
    <w:rsid w:val="00380E75"/>
    <w:rsid w:val="00381388"/>
    <w:rsid w:val="003817F3"/>
    <w:rsid w:val="00381D33"/>
    <w:rsid w:val="00382746"/>
    <w:rsid w:val="0038294B"/>
    <w:rsid w:val="00383005"/>
    <w:rsid w:val="0038398E"/>
    <w:rsid w:val="00384029"/>
    <w:rsid w:val="00385063"/>
    <w:rsid w:val="0038616D"/>
    <w:rsid w:val="00386991"/>
    <w:rsid w:val="00386C1B"/>
    <w:rsid w:val="00386DA8"/>
    <w:rsid w:val="00387345"/>
    <w:rsid w:val="00387565"/>
    <w:rsid w:val="003875A8"/>
    <w:rsid w:val="003877FE"/>
    <w:rsid w:val="00387A9C"/>
    <w:rsid w:val="00387CD2"/>
    <w:rsid w:val="00387ED5"/>
    <w:rsid w:val="00387FE5"/>
    <w:rsid w:val="003903F4"/>
    <w:rsid w:val="003916D1"/>
    <w:rsid w:val="00391B0E"/>
    <w:rsid w:val="00391B2F"/>
    <w:rsid w:val="00391C6E"/>
    <w:rsid w:val="00392785"/>
    <w:rsid w:val="00392D14"/>
    <w:rsid w:val="00392F93"/>
    <w:rsid w:val="003931A0"/>
    <w:rsid w:val="00393B39"/>
    <w:rsid w:val="00394071"/>
    <w:rsid w:val="0039417F"/>
    <w:rsid w:val="00394517"/>
    <w:rsid w:val="00394AC2"/>
    <w:rsid w:val="00395C47"/>
    <w:rsid w:val="00395E22"/>
    <w:rsid w:val="0039685C"/>
    <w:rsid w:val="00396B6C"/>
    <w:rsid w:val="00397A10"/>
    <w:rsid w:val="00397CE0"/>
    <w:rsid w:val="00397EFA"/>
    <w:rsid w:val="003A0327"/>
    <w:rsid w:val="003A09C0"/>
    <w:rsid w:val="003A0AAB"/>
    <w:rsid w:val="003A0B0B"/>
    <w:rsid w:val="003A13DD"/>
    <w:rsid w:val="003A1787"/>
    <w:rsid w:val="003A1A7C"/>
    <w:rsid w:val="003A1C7E"/>
    <w:rsid w:val="003A222E"/>
    <w:rsid w:val="003A236C"/>
    <w:rsid w:val="003A2393"/>
    <w:rsid w:val="003A25EE"/>
    <w:rsid w:val="003A2785"/>
    <w:rsid w:val="003A28E9"/>
    <w:rsid w:val="003A2CB9"/>
    <w:rsid w:val="003A3012"/>
    <w:rsid w:val="003A3364"/>
    <w:rsid w:val="003A36A4"/>
    <w:rsid w:val="003A36C0"/>
    <w:rsid w:val="003A387B"/>
    <w:rsid w:val="003A3A87"/>
    <w:rsid w:val="003A3CAB"/>
    <w:rsid w:val="003A3E3D"/>
    <w:rsid w:val="003A43B4"/>
    <w:rsid w:val="003A4976"/>
    <w:rsid w:val="003A4DA9"/>
    <w:rsid w:val="003A556B"/>
    <w:rsid w:val="003A5901"/>
    <w:rsid w:val="003A5A8D"/>
    <w:rsid w:val="003A5AA7"/>
    <w:rsid w:val="003A5DC9"/>
    <w:rsid w:val="003A5F89"/>
    <w:rsid w:val="003A6209"/>
    <w:rsid w:val="003A63C0"/>
    <w:rsid w:val="003A6726"/>
    <w:rsid w:val="003A6EE2"/>
    <w:rsid w:val="003A6FF4"/>
    <w:rsid w:val="003A713E"/>
    <w:rsid w:val="003A731A"/>
    <w:rsid w:val="003A7A3B"/>
    <w:rsid w:val="003A7A63"/>
    <w:rsid w:val="003B0014"/>
    <w:rsid w:val="003B03E0"/>
    <w:rsid w:val="003B048F"/>
    <w:rsid w:val="003B07D4"/>
    <w:rsid w:val="003B08A8"/>
    <w:rsid w:val="003B0C83"/>
    <w:rsid w:val="003B0C9B"/>
    <w:rsid w:val="003B0FD3"/>
    <w:rsid w:val="003B12B2"/>
    <w:rsid w:val="003B1F81"/>
    <w:rsid w:val="003B27A6"/>
    <w:rsid w:val="003B29C6"/>
    <w:rsid w:val="003B31BB"/>
    <w:rsid w:val="003B3CA5"/>
    <w:rsid w:val="003B42D1"/>
    <w:rsid w:val="003B4627"/>
    <w:rsid w:val="003B48DD"/>
    <w:rsid w:val="003B5595"/>
    <w:rsid w:val="003B5769"/>
    <w:rsid w:val="003B599A"/>
    <w:rsid w:val="003B5DA8"/>
    <w:rsid w:val="003B6279"/>
    <w:rsid w:val="003B6369"/>
    <w:rsid w:val="003B65EB"/>
    <w:rsid w:val="003B666B"/>
    <w:rsid w:val="003B69FE"/>
    <w:rsid w:val="003B6C41"/>
    <w:rsid w:val="003B6CC7"/>
    <w:rsid w:val="003B6F11"/>
    <w:rsid w:val="003B7201"/>
    <w:rsid w:val="003B7552"/>
    <w:rsid w:val="003B7818"/>
    <w:rsid w:val="003B7832"/>
    <w:rsid w:val="003B7894"/>
    <w:rsid w:val="003B7933"/>
    <w:rsid w:val="003B7C1A"/>
    <w:rsid w:val="003C058A"/>
    <w:rsid w:val="003C06FE"/>
    <w:rsid w:val="003C0C38"/>
    <w:rsid w:val="003C0D8E"/>
    <w:rsid w:val="003C1282"/>
    <w:rsid w:val="003C24E9"/>
    <w:rsid w:val="003C25CA"/>
    <w:rsid w:val="003C2A0A"/>
    <w:rsid w:val="003C2AD6"/>
    <w:rsid w:val="003C3088"/>
    <w:rsid w:val="003C3143"/>
    <w:rsid w:val="003C358A"/>
    <w:rsid w:val="003C35B0"/>
    <w:rsid w:val="003C377B"/>
    <w:rsid w:val="003C3800"/>
    <w:rsid w:val="003C3D91"/>
    <w:rsid w:val="003C4737"/>
    <w:rsid w:val="003C4747"/>
    <w:rsid w:val="003C5434"/>
    <w:rsid w:val="003C54AD"/>
    <w:rsid w:val="003C5C8B"/>
    <w:rsid w:val="003C6111"/>
    <w:rsid w:val="003C631A"/>
    <w:rsid w:val="003C672C"/>
    <w:rsid w:val="003C6F96"/>
    <w:rsid w:val="003C746A"/>
    <w:rsid w:val="003C74CF"/>
    <w:rsid w:val="003C7A20"/>
    <w:rsid w:val="003C7AA8"/>
    <w:rsid w:val="003D0441"/>
    <w:rsid w:val="003D06C0"/>
    <w:rsid w:val="003D0975"/>
    <w:rsid w:val="003D09D8"/>
    <w:rsid w:val="003D0BEB"/>
    <w:rsid w:val="003D0E49"/>
    <w:rsid w:val="003D0F12"/>
    <w:rsid w:val="003D113E"/>
    <w:rsid w:val="003D12BC"/>
    <w:rsid w:val="003D132D"/>
    <w:rsid w:val="003D1330"/>
    <w:rsid w:val="003D1632"/>
    <w:rsid w:val="003D1730"/>
    <w:rsid w:val="003D1D21"/>
    <w:rsid w:val="003D1EBC"/>
    <w:rsid w:val="003D1F77"/>
    <w:rsid w:val="003D21DE"/>
    <w:rsid w:val="003D2629"/>
    <w:rsid w:val="003D2887"/>
    <w:rsid w:val="003D3162"/>
    <w:rsid w:val="003D3163"/>
    <w:rsid w:val="003D3AF7"/>
    <w:rsid w:val="003D3CC7"/>
    <w:rsid w:val="003D41D5"/>
    <w:rsid w:val="003D43E1"/>
    <w:rsid w:val="003D4468"/>
    <w:rsid w:val="003D4C03"/>
    <w:rsid w:val="003D4D3B"/>
    <w:rsid w:val="003D62EA"/>
    <w:rsid w:val="003D6832"/>
    <w:rsid w:val="003D69F4"/>
    <w:rsid w:val="003D6DCF"/>
    <w:rsid w:val="003D7446"/>
    <w:rsid w:val="003D7943"/>
    <w:rsid w:val="003D7D5B"/>
    <w:rsid w:val="003D7E31"/>
    <w:rsid w:val="003D7E4D"/>
    <w:rsid w:val="003D7F17"/>
    <w:rsid w:val="003E04C6"/>
    <w:rsid w:val="003E04F8"/>
    <w:rsid w:val="003E06B1"/>
    <w:rsid w:val="003E071D"/>
    <w:rsid w:val="003E07DC"/>
    <w:rsid w:val="003E0811"/>
    <w:rsid w:val="003E0AC2"/>
    <w:rsid w:val="003E1083"/>
    <w:rsid w:val="003E16EE"/>
    <w:rsid w:val="003E1962"/>
    <w:rsid w:val="003E1C8E"/>
    <w:rsid w:val="003E1EF2"/>
    <w:rsid w:val="003E2213"/>
    <w:rsid w:val="003E2EC6"/>
    <w:rsid w:val="003E349E"/>
    <w:rsid w:val="003E3A83"/>
    <w:rsid w:val="003E4289"/>
    <w:rsid w:val="003E42F2"/>
    <w:rsid w:val="003E46AD"/>
    <w:rsid w:val="003E4749"/>
    <w:rsid w:val="003E4C8F"/>
    <w:rsid w:val="003E4D3D"/>
    <w:rsid w:val="003E4E2B"/>
    <w:rsid w:val="003E5264"/>
    <w:rsid w:val="003E5A45"/>
    <w:rsid w:val="003E5FB2"/>
    <w:rsid w:val="003E610A"/>
    <w:rsid w:val="003E6378"/>
    <w:rsid w:val="003E63DA"/>
    <w:rsid w:val="003E6511"/>
    <w:rsid w:val="003E658D"/>
    <w:rsid w:val="003E669D"/>
    <w:rsid w:val="003E6E22"/>
    <w:rsid w:val="003E73ED"/>
    <w:rsid w:val="003E77B7"/>
    <w:rsid w:val="003E7F0A"/>
    <w:rsid w:val="003E7FDD"/>
    <w:rsid w:val="003F00B5"/>
    <w:rsid w:val="003F00D1"/>
    <w:rsid w:val="003F04EF"/>
    <w:rsid w:val="003F07F3"/>
    <w:rsid w:val="003F0959"/>
    <w:rsid w:val="003F12B1"/>
    <w:rsid w:val="003F1A16"/>
    <w:rsid w:val="003F1B5D"/>
    <w:rsid w:val="003F1DD6"/>
    <w:rsid w:val="003F21A4"/>
    <w:rsid w:val="003F2950"/>
    <w:rsid w:val="003F2BB1"/>
    <w:rsid w:val="003F2D12"/>
    <w:rsid w:val="003F3173"/>
    <w:rsid w:val="003F3A7C"/>
    <w:rsid w:val="003F3B01"/>
    <w:rsid w:val="003F3E04"/>
    <w:rsid w:val="003F3E2F"/>
    <w:rsid w:val="003F46E0"/>
    <w:rsid w:val="003F4C02"/>
    <w:rsid w:val="003F4C21"/>
    <w:rsid w:val="003F5590"/>
    <w:rsid w:val="003F5A47"/>
    <w:rsid w:val="003F6878"/>
    <w:rsid w:val="003F695B"/>
    <w:rsid w:val="003F6D37"/>
    <w:rsid w:val="003F7372"/>
    <w:rsid w:val="003F76AF"/>
    <w:rsid w:val="003F7983"/>
    <w:rsid w:val="003F79A2"/>
    <w:rsid w:val="00400629"/>
    <w:rsid w:val="0040071A"/>
    <w:rsid w:val="004008CB"/>
    <w:rsid w:val="00400E16"/>
    <w:rsid w:val="0040143F"/>
    <w:rsid w:val="00401B45"/>
    <w:rsid w:val="00401DC2"/>
    <w:rsid w:val="00402A0A"/>
    <w:rsid w:val="00402B35"/>
    <w:rsid w:val="00402C06"/>
    <w:rsid w:val="00402DFA"/>
    <w:rsid w:val="00403ABC"/>
    <w:rsid w:val="00403CBC"/>
    <w:rsid w:val="00403F2B"/>
    <w:rsid w:val="004047B7"/>
    <w:rsid w:val="004047E5"/>
    <w:rsid w:val="00404F08"/>
    <w:rsid w:val="004054AD"/>
    <w:rsid w:val="004055E1"/>
    <w:rsid w:val="004057B3"/>
    <w:rsid w:val="00405C1E"/>
    <w:rsid w:val="0040620F"/>
    <w:rsid w:val="004069EB"/>
    <w:rsid w:val="00406E7F"/>
    <w:rsid w:val="00407D8A"/>
    <w:rsid w:val="00407DC4"/>
    <w:rsid w:val="00407DF6"/>
    <w:rsid w:val="00410106"/>
    <w:rsid w:val="004105B0"/>
    <w:rsid w:val="00410609"/>
    <w:rsid w:val="00410800"/>
    <w:rsid w:val="00410DE3"/>
    <w:rsid w:val="00410F01"/>
    <w:rsid w:val="00410F52"/>
    <w:rsid w:val="004110DD"/>
    <w:rsid w:val="00411635"/>
    <w:rsid w:val="00411B9F"/>
    <w:rsid w:val="00412184"/>
    <w:rsid w:val="00412679"/>
    <w:rsid w:val="00412768"/>
    <w:rsid w:val="00412875"/>
    <w:rsid w:val="004128F5"/>
    <w:rsid w:val="00412F1D"/>
    <w:rsid w:val="00412F6C"/>
    <w:rsid w:val="00412F72"/>
    <w:rsid w:val="00413171"/>
    <w:rsid w:val="00413216"/>
    <w:rsid w:val="004139EF"/>
    <w:rsid w:val="00414569"/>
    <w:rsid w:val="00414694"/>
    <w:rsid w:val="00414885"/>
    <w:rsid w:val="00415035"/>
    <w:rsid w:val="00415833"/>
    <w:rsid w:val="00415BA3"/>
    <w:rsid w:val="00415CE8"/>
    <w:rsid w:val="00415FA4"/>
    <w:rsid w:val="00416031"/>
    <w:rsid w:val="0041618E"/>
    <w:rsid w:val="00416218"/>
    <w:rsid w:val="00416539"/>
    <w:rsid w:val="00416B0A"/>
    <w:rsid w:val="00416BD7"/>
    <w:rsid w:val="004173D6"/>
    <w:rsid w:val="004177EC"/>
    <w:rsid w:val="00417937"/>
    <w:rsid w:val="00417AB2"/>
    <w:rsid w:val="00420314"/>
    <w:rsid w:val="004204C0"/>
    <w:rsid w:val="0042078E"/>
    <w:rsid w:val="00420D19"/>
    <w:rsid w:val="004210BC"/>
    <w:rsid w:val="004214E2"/>
    <w:rsid w:val="00421686"/>
    <w:rsid w:val="00421C64"/>
    <w:rsid w:val="00421E12"/>
    <w:rsid w:val="00421F04"/>
    <w:rsid w:val="00421F2C"/>
    <w:rsid w:val="00422000"/>
    <w:rsid w:val="0042237F"/>
    <w:rsid w:val="004223BB"/>
    <w:rsid w:val="0042288C"/>
    <w:rsid w:val="00422926"/>
    <w:rsid w:val="00422A2C"/>
    <w:rsid w:val="00423243"/>
    <w:rsid w:val="00423699"/>
    <w:rsid w:val="004238D3"/>
    <w:rsid w:val="0042393E"/>
    <w:rsid w:val="00423C41"/>
    <w:rsid w:val="004241D1"/>
    <w:rsid w:val="00424514"/>
    <w:rsid w:val="004246C7"/>
    <w:rsid w:val="004247E1"/>
    <w:rsid w:val="00424B40"/>
    <w:rsid w:val="00424E2F"/>
    <w:rsid w:val="00424E37"/>
    <w:rsid w:val="0042548F"/>
    <w:rsid w:val="00425D96"/>
    <w:rsid w:val="00426444"/>
    <w:rsid w:val="0042652A"/>
    <w:rsid w:val="004268B6"/>
    <w:rsid w:val="0042690C"/>
    <w:rsid w:val="00426A06"/>
    <w:rsid w:val="0042716F"/>
    <w:rsid w:val="004303DE"/>
    <w:rsid w:val="0043063D"/>
    <w:rsid w:val="00430C63"/>
    <w:rsid w:val="00430FFB"/>
    <w:rsid w:val="00431196"/>
    <w:rsid w:val="0043121A"/>
    <w:rsid w:val="00431B65"/>
    <w:rsid w:val="004327C8"/>
    <w:rsid w:val="004327E7"/>
    <w:rsid w:val="00433093"/>
    <w:rsid w:val="0043364F"/>
    <w:rsid w:val="0043367A"/>
    <w:rsid w:val="00433747"/>
    <w:rsid w:val="00433758"/>
    <w:rsid w:val="00433D3A"/>
    <w:rsid w:val="00433E0E"/>
    <w:rsid w:val="00434396"/>
    <w:rsid w:val="00434A1F"/>
    <w:rsid w:val="0043528D"/>
    <w:rsid w:val="00435863"/>
    <w:rsid w:val="00435977"/>
    <w:rsid w:val="00435A58"/>
    <w:rsid w:val="00435E45"/>
    <w:rsid w:val="004360AF"/>
    <w:rsid w:val="004362CA"/>
    <w:rsid w:val="004369E9"/>
    <w:rsid w:val="00436EA1"/>
    <w:rsid w:val="004370BF"/>
    <w:rsid w:val="0043740D"/>
    <w:rsid w:val="00437B4A"/>
    <w:rsid w:val="00437E53"/>
    <w:rsid w:val="004401EA"/>
    <w:rsid w:val="00440963"/>
    <w:rsid w:val="004412D9"/>
    <w:rsid w:val="00441D09"/>
    <w:rsid w:val="00441E9E"/>
    <w:rsid w:val="004421BC"/>
    <w:rsid w:val="00442790"/>
    <w:rsid w:val="0044284C"/>
    <w:rsid w:val="00442B62"/>
    <w:rsid w:val="00442BC1"/>
    <w:rsid w:val="00442C6A"/>
    <w:rsid w:val="00442E7E"/>
    <w:rsid w:val="00443259"/>
    <w:rsid w:val="00443397"/>
    <w:rsid w:val="004434D7"/>
    <w:rsid w:val="0044362B"/>
    <w:rsid w:val="004438BD"/>
    <w:rsid w:val="00443A20"/>
    <w:rsid w:val="00443FCA"/>
    <w:rsid w:val="00444082"/>
    <w:rsid w:val="00444726"/>
    <w:rsid w:val="00444B79"/>
    <w:rsid w:val="0044573A"/>
    <w:rsid w:val="00445913"/>
    <w:rsid w:val="00445A8D"/>
    <w:rsid w:val="00445DF8"/>
    <w:rsid w:val="00445F53"/>
    <w:rsid w:val="004467AD"/>
    <w:rsid w:val="00446FF3"/>
    <w:rsid w:val="00447A19"/>
    <w:rsid w:val="00447B19"/>
    <w:rsid w:val="00447C28"/>
    <w:rsid w:val="00447E23"/>
    <w:rsid w:val="004503DD"/>
    <w:rsid w:val="00450483"/>
    <w:rsid w:val="004509F1"/>
    <w:rsid w:val="00450EEC"/>
    <w:rsid w:val="00451467"/>
    <w:rsid w:val="004521C1"/>
    <w:rsid w:val="004521DA"/>
    <w:rsid w:val="004525FB"/>
    <w:rsid w:val="0045309F"/>
    <w:rsid w:val="004530CB"/>
    <w:rsid w:val="0045365A"/>
    <w:rsid w:val="00454279"/>
    <w:rsid w:val="00454BAE"/>
    <w:rsid w:val="00455321"/>
    <w:rsid w:val="00455323"/>
    <w:rsid w:val="00455AE4"/>
    <w:rsid w:val="00455D21"/>
    <w:rsid w:val="00456430"/>
    <w:rsid w:val="004568DE"/>
    <w:rsid w:val="00456C06"/>
    <w:rsid w:val="00456E2E"/>
    <w:rsid w:val="00456FE6"/>
    <w:rsid w:val="004572F1"/>
    <w:rsid w:val="00457331"/>
    <w:rsid w:val="00457483"/>
    <w:rsid w:val="00457521"/>
    <w:rsid w:val="00457F0A"/>
    <w:rsid w:val="00460922"/>
    <w:rsid w:val="00460ECF"/>
    <w:rsid w:val="00460F49"/>
    <w:rsid w:val="004610EC"/>
    <w:rsid w:val="00461546"/>
    <w:rsid w:val="0046198B"/>
    <w:rsid w:val="004623AB"/>
    <w:rsid w:val="004623BE"/>
    <w:rsid w:val="004626E3"/>
    <w:rsid w:val="0046288A"/>
    <w:rsid w:val="00462A9F"/>
    <w:rsid w:val="004635FB"/>
    <w:rsid w:val="00463977"/>
    <w:rsid w:val="00463A8F"/>
    <w:rsid w:val="00463E2B"/>
    <w:rsid w:val="00464543"/>
    <w:rsid w:val="0046471B"/>
    <w:rsid w:val="00465031"/>
    <w:rsid w:val="0046510A"/>
    <w:rsid w:val="00465504"/>
    <w:rsid w:val="00465551"/>
    <w:rsid w:val="004655EC"/>
    <w:rsid w:val="00465782"/>
    <w:rsid w:val="00465AD1"/>
    <w:rsid w:val="00465ADE"/>
    <w:rsid w:val="004660D6"/>
    <w:rsid w:val="004661E9"/>
    <w:rsid w:val="004677A4"/>
    <w:rsid w:val="00467D9B"/>
    <w:rsid w:val="0047084E"/>
    <w:rsid w:val="0047091C"/>
    <w:rsid w:val="00470958"/>
    <w:rsid w:val="00470A75"/>
    <w:rsid w:val="00470EEA"/>
    <w:rsid w:val="00470F1F"/>
    <w:rsid w:val="00471722"/>
    <w:rsid w:val="00471803"/>
    <w:rsid w:val="0047186A"/>
    <w:rsid w:val="00471CC5"/>
    <w:rsid w:val="00472ED5"/>
    <w:rsid w:val="0047314F"/>
    <w:rsid w:val="00473741"/>
    <w:rsid w:val="004739E8"/>
    <w:rsid w:val="00473DC6"/>
    <w:rsid w:val="00473E45"/>
    <w:rsid w:val="00473E4C"/>
    <w:rsid w:val="0047445E"/>
    <w:rsid w:val="00474616"/>
    <w:rsid w:val="00474724"/>
    <w:rsid w:val="0047509D"/>
    <w:rsid w:val="004750FF"/>
    <w:rsid w:val="004755D7"/>
    <w:rsid w:val="004758FA"/>
    <w:rsid w:val="00476137"/>
    <w:rsid w:val="00476733"/>
    <w:rsid w:val="004767F0"/>
    <w:rsid w:val="00476B8A"/>
    <w:rsid w:val="0047790E"/>
    <w:rsid w:val="00477A52"/>
    <w:rsid w:val="00477B5D"/>
    <w:rsid w:val="00477DAB"/>
    <w:rsid w:val="00477F4F"/>
    <w:rsid w:val="00480226"/>
    <w:rsid w:val="0048034A"/>
    <w:rsid w:val="00480BF6"/>
    <w:rsid w:val="00480C5B"/>
    <w:rsid w:val="00480D1A"/>
    <w:rsid w:val="00480D32"/>
    <w:rsid w:val="00480E54"/>
    <w:rsid w:val="00480F5E"/>
    <w:rsid w:val="004810E7"/>
    <w:rsid w:val="004811F0"/>
    <w:rsid w:val="00481415"/>
    <w:rsid w:val="00481B64"/>
    <w:rsid w:val="00481CD8"/>
    <w:rsid w:val="00481FBC"/>
    <w:rsid w:val="00482C1C"/>
    <w:rsid w:val="00483502"/>
    <w:rsid w:val="0048370F"/>
    <w:rsid w:val="004841E8"/>
    <w:rsid w:val="00484E5F"/>
    <w:rsid w:val="00485876"/>
    <w:rsid w:val="00485B7B"/>
    <w:rsid w:val="00486480"/>
    <w:rsid w:val="0048693E"/>
    <w:rsid w:val="00486D5A"/>
    <w:rsid w:val="00486E8A"/>
    <w:rsid w:val="00486E99"/>
    <w:rsid w:val="00487056"/>
    <w:rsid w:val="004870AF"/>
    <w:rsid w:val="004870BB"/>
    <w:rsid w:val="0048727C"/>
    <w:rsid w:val="0048727D"/>
    <w:rsid w:val="00487400"/>
    <w:rsid w:val="0048770A"/>
    <w:rsid w:val="00487A5F"/>
    <w:rsid w:val="00487CBB"/>
    <w:rsid w:val="004903E0"/>
    <w:rsid w:val="00490538"/>
    <w:rsid w:val="004905F2"/>
    <w:rsid w:val="004906DD"/>
    <w:rsid w:val="0049073B"/>
    <w:rsid w:val="004910BA"/>
    <w:rsid w:val="00491380"/>
    <w:rsid w:val="004917CF"/>
    <w:rsid w:val="00491E46"/>
    <w:rsid w:val="00491FAC"/>
    <w:rsid w:val="00492673"/>
    <w:rsid w:val="00493176"/>
    <w:rsid w:val="004937CD"/>
    <w:rsid w:val="00493CA3"/>
    <w:rsid w:val="004940A4"/>
    <w:rsid w:val="0049421B"/>
    <w:rsid w:val="00494426"/>
    <w:rsid w:val="00494AEC"/>
    <w:rsid w:val="00494DA0"/>
    <w:rsid w:val="0049521E"/>
    <w:rsid w:val="0049539E"/>
    <w:rsid w:val="004955E2"/>
    <w:rsid w:val="00495744"/>
    <w:rsid w:val="0049592D"/>
    <w:rsid w:val="00495993"/>
    <w:rsid w:val="004959E8"/>
    <w:rsid w:val="0049647B"/>
    <w:rsid w:val="00496953"/>
    <w:rsid w:val="00496FD6"/>
    <w:rsid w:val="00497111"/>
    <w:rsid w:val="004976F0"/>
    <w:rsid w:val="004979C7"/>
    <w:rsid w:val="00497CFD"/>
    <w:rsid w:val="00497DB9"/>
    <w:rsid w:val="004A0604"/>
    <w:rsid w:val="004A0C01"/>
    <w:rsid w:val="004A0F9F"/>
    <w:rsid w:val="004A120C"/>
    <w:rsid w:val="004A13A3"/>
    <w:rsid w:val="004A2385"/>
    <w:rsid w:val="004A2702"/>
    <w:rsid w:val="004A27AD"/>
    <w:rsid w:val="004A41EA"/>
    <w:rsid w:val="004A4320"/>
    <w:rsid w:val="004A48D4"/>
    <w:rsid w:val="004A4968"/>
    <w:rsid w:val="004A51BA"/>
    <w:rsid w:val="004A51CB"/>
    <w:rsid w:val="004A53C5"/>
    <w:rsid w:val="004A545F"/>
    <w:rsid w:val="004A5512"/>
    <w:rsid w:val="004A5D68"/>
    <w:rsid w:val="004A5DDA"/>
    <w:rsid w:val="004A5E4B"/>
    <w:rsid w:val="004A5F83"/>
    <w:rsid w:val="004A6146"/>
    <w:rsid w:val="004A670D"/>
    <w:rsid w:val="004A6C17"/>
    <w:rsid w:val="004A722B"/>
    <w:rsid w:val="004A79C0"/>
    <w:rsid w:val="004B0532"/>
    <w:rsid w:val="004B05F4"/>
    <w:rsid w:val="004B08C5"/>
    <w:rsid w:val="004B1456"/>
    <w:rsid w:val="004B1A4D"/>
    <w:rsid w:val="004B1A84"/>
    <w:rsid w:val="004B1F66"/>
    <w:rsid w:val="004B234F"/>
    <w:rsid w:val="004B2A28"/>
    <w:rsid w:val="004B31EA"/>
    <w:rsid w:val="004B321A"/>
    <w:rsid w:val="004B3263"/>
    <w:rsid w:val="004B3373"/>
    <w:rsid w:val="004B3883"/>
    <w:rsid w:val="004B3A86"/>
    <w:rsid w:val="004B3C00"/>
    <w:rsid w:val="004B3DC2"/>
    <w:rsid w:val="004B3DD8"/>
    <w:rsid w:val="004B48B0"/>
    <w:rsid w:val="004B4A9B"/>
    <w:rsid w:val="004B4B16"/>
    <w:rsid w:val="004B4FBD"/>
    <w:rsid w:val="004B4FF5"/>
    <w:rsid w:val="004B501E"/>
    <w:rsid w:val="004B50D9"/>
    <w:rsid w:val="004B511A"/>
    <w:rsid w:val="004B5193"/>
    <w:rsid w:val="004B538F"/>
    <w:rsid w:val="004B5F4D"/>
    <w:rsid w:val="004B609F"/>
    <w:rsid w:val="004B60A6"/>
    <w:rsid w:val="004B7CA6"/>
    <w:rsid w:val="004B7E36"/>
    <w:rsid w:val="004B7F75"/>
    <w:rsid w:val="004C11D3"/>
    <w:rsid w:val="004C2040"/>
    <w:rsid w:val="004C20EF"/>
    <w:rsid w:val="004C21BD"/>
    <w:rsid w:val="004C2B34"/>
    <w:rsid w:val="004C2FAB"/>
    <w:rsid w:val="004C4092"/>
    <w:rsid w:val="004C4188"/>
    <w:rsid w:val="004C4360"/>
    <w:rsid w:val="004C43FB"/>
    <w:rsid w:val="004C44EC"/>
    <w:rsid w:val="004C4872"/>
    <w:rsid w:val="004C5529"/>
    <w:rsid w:val="004C57CA"/>
    <w:rsid w:val="004C57E1"/>
    <w:rsid w:val="004C60E1"/>
    <w:rsid w:val="004C662F"/>
    <w:rsid w:val="004C6850"/>
    <w:rsid w:val="004C6947"/>
    <w:rsid w:val="004C6DAF"/>
    <w:rsid w:val="004C6F2D"/>
    <w:rsid w:val="004C73FC"/>
    <w:rsid w:val="004C76AC"/>
    <w:rsid w:val="004C76DD"/>
    <w:rsid w:val="004C7723"/>
    <w:rsid w:val="004C7970"/>
    <w:rsid w:val="004D0233"/>
    <w:rsid w:val="004D0580"/>
    <w:rsid w:val="004D0AA4"/>
    <w:rsid w:val="004D0D19"/>
    <w:rsid w:val="004D0E7C"/>
    <w:rsid w:val="004D12E5"/>
    <w:rsid w:val="004D1771"/>
    <w:rsid w:val="004D1802"/>
    <w:rsid w:val="004D2993"/>
    <w:rsid w:val="004D3927"/>
    <w:rsid w:val="004D3AE0"/>
    <w:rsid w:val="004D3B63"/>
    <w:rsid w:val="004D3F0A"/>
    <w:rsid w:val="004D42AD"/>
    <w:rsid w:val="004D5795"/>
    <w:rsid w:val="004D6194"/>
    <w:rsid w:val="004D6FC5"/>
    <w:rsid w:val="004D70AB"/>
    <w:rsid w:val="004D7204"/>
    <w:rsid w:val="004D7BF5"/>
    <w:rsid w:val="004E0AC0"/>
    <w:rsid w:val="004E0F23"/>
    <w:rsid w:val="004E0F6B"/>
    <w:rsid w:val="004E1407"/>
    <w:rsid w:val="004E18FD"/>
    <w:rsid w:val="004E1CB2"/>
    <w:rsid w:val="004E1ED2"/>
    <w:rsid w:val="004E1F8A"/>
    <w:rsid w:val="004E25A1"/>
    <w:rsid w:val="004E2A4E"/>
    <w:rsid w:val="004E2C9E"/>
    <w:rsid w:val="004E3695"/>
    <w:rsid w:val="004E36EA"/>
    <w:rsid w:val="004E3719"/>
    <w:rsid w:val="004E3A2E"/>
    <w:rsid w:val="004E40D5"/>
    <w:rsid w:val="004E4434"/>
    <w:rsid w:val="004E476F"/>
    <w:rsid w:val="004E59C9"/>
    <w:rsid w:val="004E6247"/>
    <w:rsid w:val="004E66E1"/>
    <w:rsid w:val="004E6766"/>
    <w:rsid w:val="004E67F9"/>
    <w:rsid w:val="004E6850"/>
    <w:rsid w:val="004E6D64"/>
    <w:rsid w:val="004E6D81"/>
    <w:rsid w:val="004E6D96"/>
    <w:rsid w:val="004E6E80"/>
    <w:rsid w:val="004E7355"/>
    <w:rsid w:val="004E7607"/>
    <w:rsid w:val="004E78A4"/>
    <w:rsid w:val="004F0606"/>
    <w:rsid w:val="004F07A7"/>
    <w:rsid w:val="004F0D17"/>
    <w:rsid w:val="004F0EFE"/>
    <w:rsid w:val="004F2B3E"/>
    <w:rsid w:val="004F3176"/>
    <w:rsid w:val="004F3941"/>
    <w:rsid w:val="004F4072"/>
    <w:rsid w:val="004F46BB"/>
    <w:rsid w:val="004F4C46"/>
    <w:rsid w:val="004F5227"/>
    <w:rsid w:val="004F580A"/>
    <w:rsid w:val="004F58C5"/>
    <w:rsid w:val="004F61A2"/>
    <w:rsid w:val="004F61BD"/>
    <w:rsid w:val="004F620D"/>
    <w:rsid w:val="004F687C"/>
    <w:rsid w:val="004F6A65"/>
    <w:rsid w:val="004F6F05"/>
    <w:rsid w:val="004F7715"/>
    <w:rsid w:val="004F7BB9"/>
    <w:rsid w:val="004F7DEB"/>
    <w:rsid w:val="00501900"/>
    <w:rsid w:val="00501952"/>
    <w:rsid w:val="00501CAC"/>
    <w:rsid w:val="00501D79"/>
    <w:rsid w:val="0050215C"/>
    <w:rsid w:val="00502962"/>
    <w:rsid w:val="00503301"/>
    <w:rsid w:val="00503404"/>
    <w:rsid w:val="00504005"/>
    <w:rsid w:val="0050410C"/>
    <w:rsid w:val="00504CBE"/>
    <w:rsid w:val="0050510A"/>
    <w:rsid w:val="00505119"/>
    <w:rsid w:val="005051F7"/>
    <w:rsid w:val="0050567E"/>
    <w:rsid w:val="00505CDD"/>
    <w:rsid w:val="00506C71"/>
    <w:rsid w:val="00506EEB"/>
    <w:rsid w:val="0050708B"/>
    <w:rsid w:val="00507266"/>
    <w:rsid w:val="005074E8"/>
    <w:rsid w:val="0050773D"/>
    <w:rsid w:val="00507813"/>
    <w:rsid w:val="00507A6B"/>
    <w:rsid w:val="00507EC6"/>
    <w:rsid w:val="0051041F"/>
    <w:rsid w:val="00510802"/>
    <w:rsid w:val="005108F2"/>
    <w:rsid w:val="00510A3D"/>
    <w:rsid w:val="00510D9E"/>
    <w:rsid w:val="00510FAE"/>
    <w:rsid w:val="00511088"/>
    <w:rsid w:val="005110EB"/>
    <w:rsid w:val="005112E5"/>
    <w:rsid w:val="005118C0"/>
    <w:rsid w:val="005119BB"/>
    <w:rsid w:val="005119E4"/>
    <w:rsid w:val="00512325"/>
    <w:rsid w:val="0051252E"/>
    <w:rsid w:val="00512911"/>
    <w:rsid w:val="005129D0"/>
    <w:rsid w:val="00512B4F"/>
    <w:rsid w:val="00512C70"/>
    <w:rsid w:val="005132F4"/>
    <w:rsid w:val="00513917"/>
    <w:rsid w:val="00513BAA"/>
    <w:rsid w:val="00513CE8"/>
    <w:rsid w:val="0051452E"/>
    <w:rsid w:val="00514D67"/>
    <w:rsid w:val="00514E99"/>
    <w:rsid w:val="00515569"/>
    <w:rsid w:val="00515B3A"/>
    <w:rsid w:val="00515E97"/>
    <w:rsid w:val="00516A37"/>
    <w:rsid w:val="00517310"/>
    <w:rsid w:val="005174B5"/>
    <w:rsid w:val="00517571"/>
    <w:rsid w:val="005175B9"/>
    <w:rsid w:val="00517982"/>
    <w:rsid w:val="00517ACD"/>
    <w:rsid w:val="00517CF4"/>
    <w:rsid w:val="005203FC"/>
    <w:rsid w:val="00520483"/>
    <w:rsid w:val="0052053E"/>
    <w:rsid w:val="00520B49"/>
    <w:rsid w:val="00520E8A"/>
    <w:rsid w:val="00521280"/>
    <w:rsid w:val="0052194A"/>
    <w:rsid w:val="00521A86"/>
    <w:rsid w:val="00521CB1"/>
    <w:rsid w:val="00521D76"/>
    <w:rsid w:val="00521F6A"/>
    <w:rsid w:val="00522721"/>
    <w:rsid w:val="00522C68"/>
    <w:rsid w:val="00522E7D"/>
    <w:rsid w:val="00523B3D"/>
    <w:rsid w:val="005241CC"/>
    <w:rsid w:val="00524D73"/>
    <w:rsid w:val="00524E7D"/>
    <w:rsid w:val="00524EB9"/>
    <w:rsid w:val="00524F04"/>
    <w:rsid w:val="00525116"/>
    <w:rsid w:val="005254C0"/>
    <w:rsid w:val="005255B7"/>
    <w:rsid w:val="005261D1"/>
    <w:rsid w:val="0052638F"/>
    <w:rsid w:val="00526580"/>
    <w:rsid w:val="00526838"/>
    <w:rsid w:val="00526B42"/>
    <w:rsid w:val="005271A7"/>
    <w:rsid w:val="00527291"/>
    <w:rsid w:val="005277A7"/>
    <w:rsid w:val="00527876"/>
    <w:rsid w:val="005278EE"/>
    <w:rsid w:val="00527CE5"/>
    <w:rsid w:val="00527F6B"/>
    <w:rsid w:val="00530812"/>
    <w:rsid w:val="00530F2A"/>
    <w:rsid w:val="005311BC"/>
    <w:rsid w:val="00531313"/>
    <w:rsid w:val="005314A6"/>
    <w:rsid w:val="00531CDF"/>
    <w:rsid w:val="00531DF9"/>
    <w:rsid w:val="005323B2"/>
    <w:rsid w:val="00532955"/>
    <w:rsid w:val="00532E58"/>
    <w:rsid w:val="00533291"/>
    <w:rsid w:val="0053359A"/>
    <w:rsid w:val="005339BF"/>
    <w:rsid w:val="00533D80"/>
    <w:rsid w:val="00533E67"/>
    <w:rsid w:val="00533E72"/>
    <w:rsid w:val="00534B02"/>
    <w:rsid w:val="00534DA3"/>
    <w:rsid w:val="005352AD"/>
    <w:rsid w:val="00535769"/>
    <w:rsid w:val="00535A0E"/>
    <w:rsid w:val="00535BDD"/>
    <w:rsid w:val="00535F4A"/>
    <w:rsid w:val="00535FE8"/>
    <w:rsid w:val="0053604E"/>
    <w:rsid w:val="005360C6"/>
    <w:rsid w:val="005368FE"/>
    <w:rsid w:val="00536C24"/>
    <w:rsid w:val="00536DF6"/>
    <w:rsid w:val="00537876"/>
    <w:rsid w:val="00537CBB"/>
    <w:rsid w:val="00537D5E"/>
    <w:rsid w:val="005404E8"/>
    <w:rsid w:val="00540D6D"/>
    <w:rsid w:val="00540ED5"/>
    <w:rsid w:val="00541C7D"/>
    <w:rsid w:val="00541D5E"/>
    <w:rsid w:val="0054228D"/>
    <w:rsid w:val="00542293"/>
    <w:rsid w:val="005426B6"/>
    <w:rsid w:val="005426C7"/>
    <w:rsid w:val="0054298E"/>
    <w:rsid w:val="00542C3B"/>
    <w:rsid w:val="00542F91"/>
    <w:rsid w:val="00543147"/>
    <w:rsid w:val="005431B3"/>
    <w:rsid w:val="005434E0"/>
    <w:rsid w:val="00543502"/>
    <w:rsid w:val="00543551"/>
    <w:rsid w:val="00543D70"/>
    <w:rsid w:val="0054453D"/>
    <w:rsid w:val="005449A3"/>
    <w:rsid w:val="00545C0F"/>
    <w:rsid w:val="00545C25"/>
    <w:rsid w:val="0054600D"/>
    <w:rsid w:val="00546262"/>
    <w:rsid w:val="005465F2"/>
    <w:rsid w:val="0054691B"/>
    <w:rsid w:val="005469D5"/>
    <w:rsid w:val="00546C2C"/>
    <w:rsid w:val="005471BB"/>
    <w:rsid w:val="00547294"/>
    <w:rsid w:val="00547491"/>
    <w:rsid w:val="0054764B"/>
    <w:rsid w:val="00547A71"/>
    <w:rsid w:val="0055096F"/>
    <w:rsid w:val="00551343"/>
    <w:rsid w:val="00551776"/>
    <w:rsid w:val="005519CE"/>
    <w:rsid w:val="005519F1"/>
    <w:rsid w:val="00551A43"/>
    <w:rsid w:val="00551CF0"/>
    <w:rsid w:val="00551F09"/>
    <w:rsid w:val="005521FC"/>
    <w:rsid w:val="005526AA"/>
    <w:rsid w:val="005529E8"/>
    <w:rsid w:val="00552D65"/>
    <w:rsid w:val="00552F53"/>
    <w:rsid w:val="005530A7"/>
    <w:rsid w:val="005534DB"/>
    <w:rsid w:val="00554089"/>
    <w:rsid w:val="00554C90"/>
    <w:rsid w:val="00554DD3"/>
    <w:rsid w:val="00556052"/>
    <w:rsid w:val="005567DD"/>
    <w:rsid w:val="00556DE2"/>
    <w:rsid w:val="00557B7B"/>
    <w:rsid w:val="00557BA8"/>
    <w:rsid w:val="00557BD7"/>
    <w:rsid w:val="00557DB0"/>
    <w:rsid w:val="0056000C"/>
    <w:rsid w:val="005603C1"/>
    <w:rsid w:val="00560964"/>
    <w:rsid w:val="005610B5"/>
    <w:rsid w:val="00561661"/>
    <w:rsid w:val="005616B1"/>
    <w:rsid w:val="00563751"/>
    <w:rsid w:val="005637C2"/>
    <w:rsid w:val="00563961"/>
    <w:rsid w:val="00563BF6"/>
    <w:rsid w:val="005641B7"/>
    <w:rsid w:val="00564535"/>
    <w:rsid w:val="00564641"/>
    <w:rsid w:val="00564F81"/>
    <w:rsid w:val="00565151"/>
    <w:rsid w:val="00565318"/>
    <w:rsid w:val="00565AEB"/>
    <w:rsid w:val="00565D0D"/>
    <w:rsid w:val="00566E6F"/>
    <w:rsid w:val="00566ECD"/>
    <w:rsid w:val="005673EC"/>
    <w:rsid w:val="0056741E"/>
    <w:rsid w:val="00567A5E"/>
    <w:rsid w:val="00567C06"/>
    <w:rsid w:val="00567CFE"/>
    <w:rsid w:val="00567EE2"/>
    <w:rsid w:val="005700FA"/>
    <w:rsid w:val="005706AA"/>
    <w:rsid w:val="005708C0"/>
    <w:rsid w:val="00571594"/>
    <w:rsid w:val="00571EEA"/>
    <w:rsid w:val="005727DF"/>
    <w:rsid w:val="00572A94"/>
    <w:rsid w:val="00572D20"/>
    <w:rsid w:val="00574011"/>
    <w:rsid w:val="005740D8"/>
    <w:rsid w:val="005744FC"/>
    <w:rsid w:val="0057463B"/>
    <w:rsid w:val="005748A7"/>
    <w:rsid w:val="005749AF"/>
    <w:rsid w:val="00574DAD"/>
    <w:rsid w:val="00574E2C"/>
    <w:rsid w:val="0057547A"/>
    <w:rsid w:val="005756D9"/>
    <w:rsid w:val="00575D59"/>
    <w:rsid w:val="005762C9"/>
    <w:rsid w:val="00576653"/>
    <w:rsid w:val="005767F8"/>
    <w:rsid w:val="005768EB"/>
    <w:rsid w:val="005769F6"/>
    <w:rsid w:val="005773B5"/>
    <w:rsid w:val="0057768B"/>
    <w:rsid w:val="00577798"/>
    <w:rsid w:val="00577E1D"/>
    <w:rsid w:val="00577F3C"/>
    <w:rsid w:val="00580326"/>
    <w:rsid w:val="005809F7"/>
    <w:rsid w:val="00580A56"/>
    <w:rsid w:val="005811E3"/>
    <w:rsid w:val="00581404"/>
    <w:rsid w:val="005814FA"/>
    <w:rsid w:val="00581618"/>
    <w:rsid w:val="005817C7"/>
    <w:rsid w:val="005818AD"/>
    <w:rsid w:val="00582849"/>
    <w:rsid w:val="005830BE"/>
    <w:rsid w:val="00583A52"/>
    <w:rsid w:val="00583CFF"/>
    <w:rsid w:val="00583F10"/>
    <w:rsid w:val="00584B5E"/>
    <w:rsid w:val="00584CFB"/>
    <w:rsid w:val="00584F32"/>
    <w:rsid w:val="00585095"/>
    <w:rsid w:val="0058515A"/>
    <w:rsid w:val="00585B5B"/>
    <w:rsid w:val="00585F13"/>
    <w:rsid w:val="005861AC"/>
    <w:rsid w:val="0058620D"/>
    <w:rsid w:val="005862BA"/>
    <w:rsid w:val="00587265"/>
    <w:rsid w:val="00587BD8"/>
    <w:rsid w:val="00587E85"/>
    <w:rsid w:val="00590351"/>
    <w:rsid w:val="00590477"/>
    <w:rsid w:val="0059112E"/>
    <w:rsid w:val="00591172"/>
    <w:rsid w:val="00592500"/>
    <w:rsid w:val="00592B96"/>
    <w:rsid w:val="00592CD3"/>
    <w:rsid w:val="00592D29"/>
    <w:rsid w:val="00593479"/>
    <w:rsid w:val="005937B5"/>
    <w:rsid w:val="00593836"/>
    <w:rsid w:val="00593D19"/>
    <w:rsid w:val="00593F3A"/>
    <w:rsid w:val="00593FE4"/>
    <w:rsid w:val="0059409A"/>
    <w:rsid w:val="00594653"/>
    <w:rsid w:val="00594A3C"/>
    <w:rsid w:val="00594AA4"/>
    <w:rsid w:val="00594D49"/>
    <w:rsid w:val="00594E61"/>
    <w:rsid w:val="00594F0B"/>
    <w:rsid w:val="00594FA9"/>
    <w:rsid w:val="00594FD8"/>
    <w:rsid w:val="005953D2"/>
    <w:rsid w:val="00595ABD"/>
    <w:rsid w:val="00595E22"/>
    <w:rsid w:val="00595F4A"/>
    <w:rsid w:val="005961BD"/>
    <w:rsid w:val="00596487"/>
    <w:rsid w:val="00596925"/>
    <w:rsid w:val="00596AC3"/>
    <w:rsid w:val="00596AF8"/>
    <w:rsid w:val="00597162"/>
    <w:rsid w:val="00597906"/>
    <w:rsid w:val="00597B99"/>
    <w:rsid w:val="005A0821"/>
    <w:rsid w:val="005A0991"/>
    <w:rsid w:val="005A0AD4"/>
    <w:rsid w:val="005A0B3A"/>
    <w:rsid w:val="005A1164"/>
    <w:rsid w:val="005A1327"/>
    <w:rsid w:val="005A1344"/>
    <w:rsid w:val="005A13A1"/>
    <w:rsid w:val="005A15F9"/>
    <w:rsid w:val="005A1943"/>
    <w:rsid w:val="005A196C"/>
    <w:rsid w:val="005A1E1C"/>
    <w:rsid w:val="005A2D54"/>
    <w:rsid w:val="005A3118"/>
    <w:rsid w:val="005A3581"/>
    <w:rsid w:val="005A361B"/>
    <w:rsid w:val="005A36B2"/>
    <w:rsid w:val="005A3C62"/>
    <w:rsid w:val="005A3DEC"/>
    <w:rsid w:val="005A3F59"/>
    <w:rsid w:val="005A40AC"/>
    <w:rsid w:val="005A47DA"/>
    <w:rsid w:val="005A4A41"/>
    <w:rsid w:val="005A4AA5"/>
    <w:rsid w:val="005A4B71"/>
    <w:rsid w:val="005A50F3"/>
    <w:rsid w:val="005A50FC"/>
    <w:rsid w:val="005A5499"/>
    <w:rsid w:val="005A55F1"/>
    <w:rsid w:val="005A59B6"/>
    <w:rsid w:val="005A67AA"/>
    <w:rsid w:val="005A6AA0"/>
    <w:rsid w:val="005A6B27"/>
    <w:rsid w:val="005A6B33"/>
    <w:rsid w:val="005A6C5F"/>
    <w:rsid w:val="005A6DF4"/>
    <w:rsid w:val="005A6F46"/>
    <w:rsid w:val="005A72CC"/>
    <w:rsid w:val="005A7517"/>
    <w:rsid w:val="005A75A4"/>
    <w:rsid w:val="005A795D"/>
    <w:rsid w:val="005A7CCD"/>
    <w:rsid w:val="005B016C"/>
    <w:rsid w:val="005B027E"/>
    <w:rsid w:val="005B05D6"/>
    <w:rsid w:val="005B0B63"/>
    <w:rsid w:val="005B0FCF"/>
    <w:rsid w:val="005B1265"/>
    <w:rsid w:val="005B18D5"/>
    <w:rsid w:val="005B1A0B"/>
    <w:rsid w:val="005B1BAA"/>
    <w:rsid w:val="005B2325"/>
    <w:rsid w:val="005B2629"/>
    <w:rsid w:val="005B2802"/>
    <w:rsid w:val="005B29F2"/>
    <w:rsid w:val="005B29FA"/>
    <w:rsid w:val="005B308C"/>
    <w:rsid w:val="005B31EC"/>
    <w:rsid w:val="005B3A1C"/>
    <w:rsid w:val="005B3E33"/>
    <w:rsid w:val="005B4682"/>
    <w:rsid w:val="005B474D"/>
    <w:rsid w:val="005B475B"/>
    <w:rsid w:val="005B4A9D"/>
    <w:rsid w:val="005B5278"/>
    <w:rsid w:val="005B52E7"/>
    <w:rsid w:val="005B53D2"/>
    <w:rsid w:val="005B58B8"/>
    <w:rsid w:val="005B5B5C"/>
    <w:rsid w:val="005B5E91"/>
    <w:rsid w:val="005B654F"/>
    <w:rsid w:val="005B72A3"/>
    <w:rsid w:val="005B72FC"/>
    <w:rsid w:val="005B73BF"/>
    <w:rsid w:val="005B76D0"/>
    <w:rsid w:val="005C04E8"/>
    <w:rsid w:val="005C055B"/>
    <w:rsid w:val="005C0921"/>
    <w:rsid w:val="005C0B9D"/>
    <w:rsid w:val="005C17DD"/>
    <w:rsid w:val="005C23C4"/>
    <w:rsid w:val="005C2D46"/>
    <w:rsid w:val="005C3182"/>
    <w:rsid w:val="005C31D8"/>
    <w:rsid w:val="005C34A9"/>
    <w:rsid w:val="005C3891"/>
    <w:rsid w:val="005C3B1F"/>
    <w:rsid w:val="005C3BCB"/>
    <w:rsid w:val="005C3DB7"/>
    <w:rsid w:val="005C3EFA"/>
    <w:rsid w:val="005C429F"/>
    <w:rsid w:val="005C4BDD"/>
    <w:rsid w:val="005C6551"/>
    <w:rsid w:val="005C65F3"/>
    <w:rsid w:val="005C6736"/>
    <w:rsid w:val="005C6896"/>
    <w:rsid w:val="005C6D70"/>
    <w:rsid w:val="005C6E93"/>
    <w:rsid w:val="005C707D"/>
    <w:rsid w:val="005C740B"/>
    <w:rsid w:val="005C78E6"/>
    <w:rsid w:val="005C7F25"/>
    <w:rsid w:val="005D010A"/>
    <w:rsid w:val="005D04F9"/>
    <w:rsid w:val="005D0501"/>
    <w:rsid w:val="005D16E5"/>
    <w:rsid w:val="005D24E4"/>
    <w:rsid w:val="005D27EF"/>
    <w:rsid w:val="005D2A6B"/>
    <w:rsid w:val="005D30A7"/>
    <w:rsid w:val="005D359F"/>
    <w:rsid w:val="005D386E"/>
    <w:rsid w:val="005D3911"/>
    <w:rsid w:val="005D3E88"/>
    <w:rsid w:val="005D3EE6"/>
    <w:rsid w:val="005D4203"/>
    <w:rsid w:val="005D42EB"/>
    <w:rsid w:val="005D470E"/>
    <w:rsid w:val="005D49F3"/>
    <w:rsid w:val="005D4F38"/>
    <w:rsid w:val="005D5355"/>
    <w:rsid w:val="005D584C"/>
    <w:rsid w:val="005D58FC"/>
    <w:rsid w:val="005D5A03"/>
    <w:rsid w:val="005D5CD7"/>
    <w:rsid w:val="005D6176"/>
    <w:rsid w:val="005D61B3"/>
    <w:rsid w:val="005D6D34"/>
    <w:rsid w:val="005D753C"/>
    <w:rsid w:val="005D77A7"/>
    <w:rsid w:val="005D7A05"/>
    <w:rsid w:val="005D7B19"/>
    <w:rsid w:val="005D7EE5"/>
    <w:rsid w:val="005E06FC"/>
    <w:rsid w:val="005E0E75"/>
    <w:rsid w:val="005E13C1"/>
    <w:rsid w:val="005E16D6"/>
    <w:rsid w:val="005E1D80"/>
    <w:rsid w:val="005E2079"/>
    <w:rsid w:val="005E24E2"/>
    <w:rsid w:val="005E2CE6"/>
    <w:rsid w:val="005E352D"/>
    <w:rsid w:val="005E3E75"/>
    <w:rsid w:val="005E411A"/>
    <w:rsid w:val="005E41A5"/>
    <w:rsid w:val="005E4298"/>
    <w:rsid w:val="005E4637"/>
    <w:rsid w:val="005E4C0E"/>
    <w:rsid w:val="005E510A"/>
    <w:rsid w:val="005E52FF"/>
    <w:rsid w:val="005E54FB"/>
    <w:rsid w:val="005E5548"/>
    <w:rsid w:val="005E5B43"/>
    <w:rsid w:val="005E5BA5"/>
    <w:rsid w:val="005E5D6E"/>
    <w:rsid w:val="005E5E9F"/>
    <w:rsid w:val="005E5F99"/>
    <w:rsid w:val="005E5FBA"/>
    <w:rsid w:val="005E703E"/>
    <w:rsid w:val="005E7116"/>
    <w:rsid w:val="005E7D0F"/>
    <w:rsid w:val="005E7E89"/>
    <w:rsid w:val="005F0148"/>
    <w:rsid w:val="005F07D4"/>
    <w:rsid w:val="005F0BEE"/>
    <w:rsid w:val="005F0F8C"/>
    <w:rsid w:val="005F10AC"/>
    <w:rsid w:val="005F1494"/>
    <w:rsid w:val="005F15C9"/>
    <w:rsid w:val="005F2043"/>
    <w:rsid w:val="005F22D6"/>
    <w:rsid w:val="005F2692"/>
    <w:rsid w:val="005F28F4"/>
    <w:rsid w:val="005F2ECF"/>
    <w:rsid w:val="005F2FC2"/>
    <w:rsid w:val="005F307C"/>
    <w:rsid w:val="005F31AB"/>
    <w:rsid w:val="005F32CF"/>
    <w:rsid w:val="005F33D2"/>
    <w:rsid w:val="005F3919"/>
    <w:rsid w:val="005F3D0F"/>
    <w:rsid w:val="005F4030"/>
    <w:rsid w:val="005F4264"/>
    <w:rsid w:val="005F47DE"/>
    <w:rsid w:val="005F4802"/>
    <w:rsid w:val="005F48C4"/>
    <w:rsid w:val="005F4929"/>
    <w:rsid w:val="005F498A"/>
    <w:rsid w:val="005F49EE"/>
    <w:rsid w:val="005F4AE6"/>
    <w:rsid w:val="005F4E18"/>
    <w:rsid w:val="005F512C"/>
    <w:rsid w:val="005F52B6"/>
    <w:rsid w:val="005F52F9"/>
    <w:rsid w:val="005F5343"/>
    <w:rsid w:val="005F5CA4"/>
    <w:rsid w:val="005F5EDF"/>
    <w:rsid w:val="005F5F26"/>
    <w:rsid w:val="005F6072"/>
    <w:rsid w:val="005F67D3"/>
    <w:rsid w:val="005F687E"/>
    <w:rsid w:val="005F6A97"/>
    <w:rsid w:val="005F7075"/>
    <w:rsid w:val="005F7F5D"/>
    <w:rsid w:val="005F7F60"/>
    <w:rsid w:val="00600D4C"/>
    <w:rsid w:val="00600F31"/>
    <w:rsid w:val="00600FDC"/>
    <w:rsid w:val="0060115B"/>
    <w:rsid w:val="0060132C"/>
    <w:rsid w:val="0060153A"/>
    <w:rsid w:val="0060180F"/>
    <w:rsid w:val="00601947"/>
    <w:rsid w:val="00601CE2"/>
    <w:rsid w:val="00602450"/>
    <w:rsid w:val="006024CE"/>
    <w:rsid w:val="0060262C"/>
    <w:rsid w:val="0060262F"/>
    <w:rsid w:val="00602B8C"/>
    <w:rsid w:val="0060323F"/>
    <w:rsid w:val="00603296"/>
    <w:rsid w:val="00603E92"/>
    <w:rsid w:val="006044B8"/>
    <w:rsid w:val="006045D6"/>
    <w:rsid w:val="0060478B"/>
    <w:rsid w:val="00604A8E"/>
    <w:rsid w:val="00604B76"/>
    <w:rsid w:val="00604BCA"/>
    <w:rsid w:val="00605165"/>
    <w:rsid w:val="006058E5"/>
    <w:rsid w:val="006059CF"/>
    <w:rsid w:val="00605A01"/>
    <w:rsid w:val="00605CDD"/>
    <w:rsid w:val="00605D5E"/>
    <w:rsid w:val="00606430"/>
    <w:rsid w:val="00606A14"/>
    <w:rsid w:val="00606A95"/>
    <w:rsid w:val="00606F1F"/>
    <w:rsid w:val="006076FC"/>
    <w:rsid w:val="00607B94"/>
    <w:rsid w:val="00607D93"/>
    <w:rsid w:val="00610661"/>
    <w:rsid w:val="0061093D"/>
    <w:rsid w:val="00610A19"/>
    <w:rsid w:val="00611325"/>
    <w:rsid w:val="006114FA"/>
    <w:rsid w:val="0061191E"/>
    <w:rsid w:val="00611E00"/>
    <w:rsid w:val="00612CED"/>
    <w:rsid w:val="00612F1A"/>
    <w:rsid w:val="00612FBE"/>
    <w:rsid w:val="00613463"/>
    <w:rsid w:val="00613467"/>
    <w:rsid w:val="00613771"/>
    <w:rsid w:val="00613B61"/>
    <w:rsid w:val="00614210"/>
    <w:rsid w:val="00614453"/>
    <w:rsid w:val="0061458F"/>
    <w:rsid w:val="006146AF"/>
    <w:rsid w:val="00614B0D"/>
    <w:rsid w:val="006156ED"/>
    <w:rsid w:val="00615777"/>
    <w:rsid w:val="00615A0A"/>
    <w:rsid w:val="00615EDF"/>
    <w:rsid w:val="0061644E"/>
    <w:rsid w:val="006168B4"/>
    <w:rsid w:val="00616A6A"/>
    <w:rsid w:val="006175F7"/>
    <w:rsid w:val="00617A1E"/>
    <w:rsid w:val="00617BC6"/>
    <w:rsid w:val="0062034F"/>
    <w:rsid w:val="0062069E"/>
    <w:rsid w:val="006209B7"/>
    <w:rsid w:val="006211F4"/>
    <w:rsid w:val="006220FC"/>
    <w:rsid w:val="00622242"/>
    <w:rsid w:val="00622319"/>
    <w:rsid w:val="006223AC"/>
    <w:rsid w:val="0062271E"/>
    <w:rsid w:val="006229B5"/>
    <w:rsid w:val="00622A7F"/>
    <w:rsid w:val="00622B20"/>
    <w:rsid w:val="00622D2E"/>
    <w:rsid w:val="006236DA"/>
    <w:rsid w:val="00623EE0"/>
    <w:rsid w:val="0062411B"/>
    <w:rsid w:val="0062427A"/>
    <w:rsid w:val="00624CC4"/>
    <w:rsid w:val="0062589F"/>
    <w:rsid w:val="00625BF8"/>
    <w:rsid w:val="00625C0D"/>
    <w:rsid w:val="006265E9"/>
    <w:rsid w:val="00626690"/>
    <w:rsid w:val="00626EBE"/>
    <w:rsid w:val="0062734B"/>
    <w:rsid w:val="00627427"/>
    <w:rsid w:val="006275BC"/>
    <w:rsid w:val="006277B9"/>
    <w:rsid w:val="00627843"/>
    <w:rsid w:val="006278CF"/>
    <w:rsid w:val="00627BDB"/>
    <w:rsid w:val="00627BE8"/>
    <w:rsid w:val="00627DB9"/>
    <w:rsid w:val="00627FBA"/>
    <w:rsid w:val="006304AD"/>
    <w:rsid w:val="006305A9"/>
    <w:rsid w:val="006305B7"/>
    <w:rsid w:val="00630F1E"/>
    <w:rsid w:val="00630FD2"/>
    <w:rsid w:val="00631208"/>
    <w:rsid w:val="006314B4"/>
    <w:rsid w:val="00631637"/>
    <w:rsid w:val="00631B39"/>
    <w:rsid w:val="00631BCD"/>
    <w:rsid w:val="00632731"/>
    <w:rsid w:val="0063277D"/>
    <w:rsid w:val="006327F6"/>
    <w:rsid w:val="00632A32"/>
    <w:rsid w:val="00632A80"/>
    <w:rsid w:val="006331A7"/>
    <w:rsid w:val="0063323D"/>
    <w:rsid w:val="0063338C"/>
    <w:rsid w:val="00633AE6"/>
    <w:rsid w:val="00633DEC"/>
    <w:rsid w:val="00634080"/>
    <w:rsid w:val="006340BC"/>
    <w:rsid w:val="0063447E"/>
    <w:rsid w:val="006346C3"/>
    <w:rsid w:val="00634714"/>
    <w:rsid w:val="00634C9A"/>
    <w:rsid w:val="00635368"/>
    <w:rsid w:val="00635FF8"/>
    <w:rsid w:val="0063655C"/>
    <w:rsid w:val="006369D5"/>
    <w:rsid w:val="006369F1"/>
    <w:rsid w:val="00636E03"/>
    <w:rsid w:val="0063721C"/>
    <w:rsid w:val="00637B2F"/>
    <w:rsid w:val="00637C17"/>
    <w:rsid w:val="00637CD6"/>
    <w:rsid w:val="006401CE"/>
    <w:rsid w:val="006406E2"/>
    <w:rsid w:val="00640978"/>
    <w:rsid w:val="00641286"/>
    <w:rsid w:val="0064140F"/>
    <w:rsid w:val="00641605"/>
    <w:rsid w:val="00641BA0"/>
    <w:rsid w:val="00641FD0"/>
    <w:rsid w:val="006425EA"/>
    <w:rsid w:val="00642F3E"/>
    <w:rsid w:val="00642F56"/>
    <w:rsid w:val="006441ED"/>
    <w:rsid w:val="006444EE"/>
    <w:rsid w:val="006445D9"/>
    <w:rsid w:val="006447E6"/>
    <w:rsid w:val="00644A90"/>
    <w:rsid w:val="00644C8D"/>
    <w:rsid w:val="00644CDA"/>
    <w:rsid w:val="00644FBD"/>
    <w:rsid w:val="00645034"/>
    <w:rsid w:val="00645252"/>
    <w:rsid w:val="00645F63"/>
    <w:rsid w:val="00645FD2"/>
    <w:rsid w:val="00646368"/>
    <w:rsid w:val="00646527"/>
    <w:rsid w:val="00646735"/>
    <w:rsid w:val="0064706E"/>
    <w:rsid w:val="006470FB"/>
    <w:rsid w:val="0064711D"/>
    <w:rsid w:val="00647295"/>
    <w:rsid w:val="006477FC"/>
    <w:rsid w:val="00647823"/>
    <w:rsid w:val="00647E9C"/>
    <w:rsid w:val="00650107"/>
    <w:rsid w:val="00650A20"/>
    <w:rsid w:val="00651319"/>
    <w:rsid w:val="00651D39"/>
    <w:rsid w:val="00651EC5"/>
    <w:rsid w:val="006521BD"/>
    <w:rsid w:val="00652534"/>
    <w:rsid w:val="0065283F"/>
    <w:rsid w:val="00652887"/>
    <w:rsid w:val="006529D2"/>
    <w:rsid w:val="00652F33"/>
    <w:rsid w:val="006534F6"/>
    <w:rsid w:val="00653735"/>
    <w:rsid w:val="00653960"/>
    <w:rsid w:val="006540B0"/>
    <w:rsid w:val="00654DB7"/>
    <w:rsid w:val="00655166"/>
    <w:rsid w:val="006556B2"/>
    <w:rsid w:val="00655C58"/>
    <w:rsid w:val="00655CA1"/>
    <w:rsid w:val="006560E2"/>
    <w:rsid w:val="006562BF"/>
    <w:rsid w:val="006567C9"/>
    <w:rsid w:val="00656CD4"/>
    <w:rsid w:val="00657156"/>
    <w:rsid w:val="006578C9"/>
    <w:rsid w:val="0065795A"/>
    <w:rsid w:val="00657B12"/>
    <w:rsid w:val="00657B5C"/>
    <w:rsid w:val="00660474"/>
    <w:rsid w:val="00660B00"/>
    <w:rsid w:val="00660DB1"/>
    <w:rsid w:val="00661127"/>
    <w:rsid w:val="00661554"/>
    <w:rsid w:val="006618FC"/>
    <w:rsid w:val="006619F7"/>
    <w:rsid w:val="00661B53"/>
    <w:rsid w:val="0066203E"/>
    <w:rsid w:val="0066247B"/>
    <w:rsid w:val="006627D6"/>
    <w:rsid w:val="00662AA1"/>
    <w:rsid w:val="00662D06"/>
    <w:rsid w:val="00663537"/>
    <w:rsid w:val="0066364F"/>
    <w:rsid w:val="006639DF"/>
    <w:rsid w:val="00664124"/>
    <w:rsid w:val="006641BE"/>
    <w:rsid w:val="00664767"/>
    <w:rsid w:val="00664B54"/>
    <w:rsid w:val="00664E5D"/>
    <w:rsid w:val="00665388"/>
    <w:rsid w:val="0066562A"/>
    <w:rsid w:val="00665973"/>
    <w:rsid w:val="006661FD"/>
    <w:rsid w:val="00666742"/>
    <w:rsid w:val="00666948"/>
    <w:rsid w:val="00666A8F"/>
    <w:rsid w:val="00666BE2"/>
    <w:rsid w:val="00666F55"/>
    <w:rsid w:val="00667219"/>
    <w:rsid w:val="006678AE"/>
    <w:rsid w:val="00667D73"/>
    <w:rsid w:val="00670117"/>
    <w:rsid w:val="00670995"/>
    <w:rsid w:val="00670F8D"/>
    <w:rsid w:val="00671824"/>
    <w:rsid w:val="00671917"/>
    <w:rsid w:val="00671A0B"/>
    <w:rsid w:val="00671F75"/>
    <w:rsid w:val="0067204A"/>
    <w:rsid w:val="006721DB"/>
    <w:rsid w:val="00672462"/>
    <w:rsid w:val="00672ACF"/>
    <w:rsid w:val="006730A5"/>
    <w:rsid w:val="00673983"/>
    <w:rsid w:val="00673D22"/>
    <w:rsid w:val="00673F69"/>
    <w:rsid w:val="006745C8"/>
    <w:rsid w:val="006748E1"/>
    <w:rsid w:val="00675C66"/>
    <w:rsid w:val="006761CB"/>
    <w:rsid w:val="006763AC"/>
    <w:rsid w:val="00676AF0"/>
    <w:rsid w:val="0067770B"/>
    <w:rsid w:val="00677946"/>
    <w:rsid w:val="00680738"/>
    <w:rsid w:val="006807BC"/>
    <w:rsid w:val="00680AF3"/>
    <w:rsid w:val="00680BFF"/>
    <w:rsid w:val="00680E22"/>
    <w:rsid w:val="00680EB3"/>
    <w:rsid w:val="00680F2C"/>
    <w:rsid w:val="00680FA0"/>
    <w:rsid w:val="006811D3"/>
    <w:rsid w:val="0068150F"/>
    <w:rsid w:val="006817FC"/>
    <w:rsid w:val="006818AD"/>
    <w:rsid w:val="0068201A"/>
    <w:rsid w:val="006823EB"/>
    <w:rsid w:val="00682400"/>
    <w:rsid w:val="00682EBC"/>
    <w:rsid w:val="0068314E"/>
    <w:rsid w:val="00683870"/>
    <w:rsid w:val="00683926"/>
    <w:rsid w:val="0068399A"/>
    <w:rsid w:val="00684077"/>
    <w:rsid w:val="006845CB"/>
    <w:rsid w:val="006846BE"/>
    <w:rsid w:val="00684777"/>
    <w:rsid w:val="00684968"/>
    <w:rsid w:val="00684B15"/>
    <w:rsid w:val="00684BD1"/>
    <w:rsid w:val="00684CDC"/>
    <w:rsid w:val="00685278"/>
    <w:rsid w:val="006852BD"/>
    <w:rsid w:val="0068565F"/>
    <w:rsid w:val="00685896"/>
    <w:rsid w:val="006859D2"/>
    <w:rsid w:val="00685AF6"/>
    <w:rsid w:val="00685D91"/>
    <w:rsid w:val="00686225"/>
    <w:rsid w:val="00686276"/>
    <w:rsid w:val="00686756"/>
    <w:rsid w:val="00686CAE"/>
    <w:rsid w:val="00686E9B"/>
    <w:rsid w:val="00686F16"/>
    <w:rsid w:val="00687202"/>
    <w:rsid w:val="006878ED"/>
    <w:rsid w:val="00687BAF"/>
    <w:rsid w:val="00687E1B"/>
    <w:rsid w:val="006901CF"/>
    <w:rsid w:val="006902F6"/>
    <w:rsid w:val="00691AC7"/>
    <w:rsid w:val="00691C5E"/>
    <w:rsid w:val="00692549"/>
    <w:rsid w:val="0069279C"/>
    <w:rsid w:val="00692931"/>
    <w:rsid w:val="006929F3"/>
    <w:rsid w:val="00692D4E"/>
    <w:rsid w:val="00692D61"/>
    <w:rsid w:val="00692EAB"/>
    <w:rsid w:val="0069303E"/>
    <w:rsid w:val="006932D9"/>
    <w:rsid w:val="00693400"/>
    <w:rsid w:val="006936D3"/>
    <w:rsid w:val="00693ACA"/>
    <w:rsid w:val="00693FFF"/>
    <w:rsid w:val="006940A8"/>
    <w:rsid w:val="006947EF"/>
    <w:rsid w:val="006949DB"/>
    <w:rsid w:val="00695960"/>
    <w:rsid w:val="00695CFC"/>
    <w:rsid w:val="00695F10"/>
    <w:rsid w:val="00696041"/>
    <w:rsid w:val="00696457"/>
    <w:rsid w:val="00696561"/>
    <w:rsid w:val="00696B19"/>
    <w:rsid w:val="0069713A"/>
    <w:rsid w:val="006972F3"/>
    <w:rsid w:val="0069738B"/>
    <w:rsid w:val="00697461"/>
    <w:rsid w:val="006977D6"/>
    <w:rsid w:val="006978D6"/>
    <w:rsid w:val="00697BF3"/>
    <w:rsid w:val="006A0B2C"/>
    <w:rsid w:val="006A0CDE"/>
    <w:rsid w:val="006A0E36"/>
    <w:rsid w:val="006A0F74"/>
    <w:rsid w:val="006A1103"/>
    <w:rsid w:val="006A159D"/>
    <w:rsid w:val="006A1F8E"/>
    <w:rsid w:val="006A1FD7"/>
    <w:rsid w:val="006A2A02"/>
    <w:rsid w:val="006A2B1C"/>
    <w:rsid w:val="006A3618"/>
    <w:rsid w:val="006A39C1"/>
    <w:rsid w:val="006A3F7F"/>
    <w:rsid w:val="006A4513"/>
    <w:rsid w:val="006A490B"/>
    <w:rsid w:val="006A4D4F"/>
    <w:rsid w:val="006A501A"/>
    <w:rsid w:val="006A50C7"/>
    <w:rsid w:val="006A526F"/>
    <w:rsid w:val="006A52F6"/>
    <w:rsid w:val="006A5CCB"/>
    <w:rsid w:val="006A617D"/>
    <w:rsid w:val="006A61BB"/>
    <w:rsid w:val="006A635F"/>
    <w:rsid w:val="006A6F05"/>
    <w:rsid w:val="006A70C7"/>
    <w:rsid w:val="006A75C7"/>
    <w:rsid w:val="006A764E"/>
    <w:rsid w:val="006A77DC"/>
    <w:rsid w:val="006A7D16"/>
    <w:rsid w:val="006B05BD"/>
    <w:rsid w:val="006B0857"/>
    <w:rsid w:val="006B0929"/>
    <w:rsid w:val="006B0DF3"/>
    <w:rsid w:val="006B1254"/>
    <w:rsid w:val="006B1831"/>
    <w:rsid w:val="006B1C61"/>
    <w:rsid w:val="006B1E87"/>
    <w:rsid w:val="006B1EB9"/>
    <w:rsid w:val="006B2572"/>
    <w:rsid w:val="006B2B35"/>
    <w:rsid w:val="006B2DB6"/>
    <w:rsid w:val="006B2E41"/>
    <w:rsid w:val="006B3057"/>
    <w:rsid w:val="006B31D7"/>
    <w:rsid w:val="006B3423"/>
    <w:rsid w:val="006B34C1"/>
    <w:rsid w:val="006B476C"/>
    <w:rsid w:val="006B4888"/>
    <w:rsid w:val="006B4BBB"/>
    <w:rsid w:val="006B56DD"/>
    <w:rsid w:val="006B5C19"/>
    <w:rsid w:val="006B5C8E"/>
    <w:rsid w:val="006B6285"/>
    <w:rsid w:val="006B6BD9"/>
    <w:rsid w:val="006B6C79"/>
    <w:rsid w:val="006B6EB6"/>
    <w:rsid w:val="006B6FB3"/>
    <w:rsid w:val="006B780D"/>
    <w:rsid w:val="006B79DC"/>
    <w:rsid w:val="006B7CBC"/>
    <w:rsid w:val="006C007C"/>
    <w:rsid w:val="006C0333"/>
    <w:rsid w:val="006C042C"/>
    <w:rsid w:val="006C0C6A"/>
    <w:rsid w:val="006C0C84"/>
    <w:rsid w:val="006C105E"/>
    <w:rsid w:val="006C15FE"/>
    <w:rsid w:val="006C1D8B"/>
    <w:rsid w:val="006C204F"/>
    <w:rsid w:val="006C220F"/>
    <w:rsid w:val="006C242B"/>
    <w:rsid w:val="006C2584"/>
    <w:rsid w:val="006C25F0"/>
    <w:rsid w:val="006C2F5C"/>
    <w:rsid w:val="006C3A35"/>
    <w:rsid w:val="006C3D52"/>
    <w:rsid w:val="006C4EAE"/>
    <w:rsid w:val="006C567A"/>
    <w:rsid w:val="006C6868"/>
    <w:rsid w:val="006C6E84"/>
    <w:rsid w:val="006C6F33"/>
    <w:rsid w:val="006C7736"/>
    <w:rsid w:val="006C790D"/>
    <w:rsid w:val="006C7A00"/>
    <w:rsid w:val="006D0229"/>
    <w:rsid w:val="006D0303"/>
    <w:rsid w:val="006D0712"/>
    <w:rsid w:val="006D0B0C"/>
    <w:rsid w:val="006D0B95"/>
    <w:rsid w:val="006D0FA2"/>
    <w:rsid w:val="006D1166"/>
    <w:rsid w:val="006D134A"/>
    <w:rsid w:val="006D1ECD"/>
    <w:rsid w:val="006D2226"/>
    <w:rsid w:val="006D2469"/>
    <w:rsid w:val="006D2BD9"/>
    <w:rsid w:val="006D2C8B"/>
    <w:rsid w:val="006D2D2A"/>
    <w:rsid w:val="006D2D45"/>
    <w:rsid w:val="006D3002"/>
    <w:rsid w:val="006D3D74"/>
    <w:rsid w:val="006D4910"/>
    <w:rsid w:val="006D49BF"/>
    <w:rsid w:val="006D5254"/>
    <w:rsid w:val="006D5330"/>
    <w:rsid w:val="006D538B"/>
    <w:rsid w:val="006D551F"/>
    <w:rsid w:val="006D571E"/>
    <w:rsid w:val="006D572A"/>
    <w:rsid w:val="006D5A61"/>
    <w:rsid w:val="006D5B4F"/>
    <w:rsid w:val="006D5CDC"/>
    <w:rsid w:val="006D6695"/>
    <w:rsid w:val="006D68C4"/>
    <w:rsid w:val="006D6955"/>
    <w:rsid w:val="006D6967"/>
    <w:rsid w:val="006D72EE"/>
    <w:rsid w:val="006D7DD8"/>
    <w:rsid w:val="006E0125"/>
    <w:rsid w:val="006E0619"/>
    <w:rsid w:val="006E06DE"/>
    <w:rsid w:val="006E0E17"/>
    <w:rsid w:val="006E0E6C"/>
    <w:rsid w:val="006E150E"/>
    <w:rsid w:val="006E1514"/>
    <w:rsid w:val="006E172B"/>
    <w:rsid w:val="006E1B7F"/>
    <w:rsid w:val="006E1C5C"/>
    <w:rsid w:val="006E1F88"/>
    <w:rsid w:val="006E2215"/>
    <w:rsid w:val="006E227A"/>
    <w:rsid w:val="006E2375"/>
    <w:rsid w:val="006E3151"/>
    <w:rsid w:val="006E3567"/>
    <w:rsid w:val="006E3650"/>
    <w:rsid w:val="006E3BC3"/>
    <w:rsid w:val="006E3D80"/>
    <w:rsid w:val="006E4147"/>
    <w:rsid w:val="006E446F"/>
    <w:rsid w:val="006E4608"/>
    <w:rsid w:val="006E4F15"/>
    <w:rsid w:val="006E6111"/>
    <w:rsid w:val="006E618E"/>
    <w:rsid w:val="006E62C2"/>
    <w:rsid w:val="006E69BF"/>
    <w:rsid w:val="006E6F05"/>
    <w:rsid w:val="006E712B"/>
    <w:rsid w:val="006F039C"/>
    <w:rsid w:val="006F03B8"/>
    <w:rsid w:val="006F080F"/>
    <w:rsid w:val="006F0B63"/>
    <w:rsid w:val="006F0CCC"/>
    <w:rsid w:val="006F0D2A"/>
    <w:rsid w:val="006F116A"/>
    <w:rsid w:val="006F130A"/>
    <w:rsid w:val="006F1405"/>
    <w:rsid w:val="006F1905"/>
    <w:rsid w:val="006F1CFD"/>
    <w:rsid w:val="006F2019"/>
    <w:rsid w:val="006F21DD"/>
    <w:rsid w:val="006F2509"/>
    <w:rsid w:val="006F2B1A"/>
    <w:rsid w:val="006F2FEF"/>
    <w:rsid w:val="006F31F7"/>
    <w:rsid w:val="006F4A47"/>
    <w:rsid w:val="006F4C6F"/>
    <w:rsid w:val="006F4C9E"/>
    <w:rsid w:val="006F4EF0"/>
    <w:rsid w:val="006F4FDE"/>
    <w:rsid w:val="006F50DC"/>
    <w:rsid w:val="006F57EF"/>
    <w:rsid w:val="006F6AFE"/>
    <w:rsid w:val="006F6F0E"/>
    <w:rsid w:val="006F7063"/>
    <w:rsid w:val="006F7760"/>
    <w:rsid w:val="006F78F4"/>
    <w:rsid w:val="0070038D"/>
    <w:rsid w:val="007003A5"/>
    <w:rsid w:val="00700894"/>
    <w:rsid w:val="00700C12"/>
    <w:rsid w:val="00700CCF"/>
    <w:rsid w:val="00700EF1"/>
    <w:rsid w:val="00700F52"/>
    <w:rsid w:val="0070136B"/>
    <w:rsid w:val="00701435"/>
    <w:rsid w:val="007014F0"/>
    <w:rsid w:val="00701549"/>
    <w:rsid w:val="00701971"/>
    <w:rsid w:val="007020BF"/>
    <w:rsid w:val="00702336"/>
    <w:rsid w:val="0070240C"/>
    <w:rsid w:val="007024AB"/>
    <w:rsid w:val="007026ED"/>
    <w:rsid w:val="007027B4"/>
    <w:rsid w:val="00702B65"/>
    <w:rsid w:val="00702E27"/>
    <w:rsid w:val="00702ECF"/>
    <w:rsid w:val="00702FE2"/>
    <w:rsid w:val="007033BF"/>
    <w:rsid w:val="00703BDA"/>
    <w:rsid w:val="00703E22"/>
    <w:rsid w:val="00703F50"/>
    <w:rsid w:val="00703F6D"/>
    <w:rsid w:val="00704881"/>
    <w:rsid w:val="00704E4A"/>
    <w:rsid w:val="00705344"/>
    <w:rsid w:val="007059B6"/>
    <w:rsid w:val="00705C4B"/>
    <w:rsid w:val="007073A8"/>
    <w:rsid w:val="0070751B"/>
    <w:rsid w:val="0070776D"/>
    <w:rsid w:val="00707BA1"/>
    <w:rsid w:val="007100A5"/>
    <w:rsid w:val="0071062A"/>
    <w:rsid w:val="0071095C"/>
    <w:rsid w:val="00710B84"/>
    <w:rsid w:val="00711226"/>
    <w:rsid w:val="007114C4"/>
    <w:rsid w:val="0071177C"/>
    <w:rsid w:val="00711C2A"/>
    <w:rsid w:val="00711EBC"/>
    <w:rsid w:val="00711EEB"/>
    <w:rsid w:val="0071234B"/>
    <w:rsid w:val="00712C5E"/>
    <w:rsid w:val="007131D1"/>
    <w:rsid w:val="00713653"/>
    <w:rsid w:val="0071398A"/>
    <w:rsid w:val="00713DAE"/>
    <w:rsid w:val="0071407C"/>
    <w:rsid w:val="0071421F"/>
    <w:rsid w:val="00714388"/>
    <w:rsid w:val="007148FB"/>
    <w:rsid w:val="00714929"/>
    <w:rsid w:val="007153BA"/>
    <w:rsid w:val="00715554"/>
    <w:rsid w:val="007156B5"/>
    <w:rsid w:val="00715A8E"/>
    <w:rsid w:val="00715D82"/>
    <w:rsid w:val="00715D9E"/>
    <w:rsid w:val="00716322"/>
    <w:rsid w:val="00716BBA"/>
    <w:rsid w:val="00716E91"/>
    <w:rsid w:val="00716F1C"/>
    <w:rsid w:val="007176A8"/>
    <w:rsid w:val="00717E1B"/>
    <w:rsid w:val="00717FB2"/>
    <w:rsid w:val="0072049E"/>
    <w:rsid w:val="00720CE7"/>
    <w:rsid w:val="00720E41"/>
    <w:rsid w:val="00721323"/>
    <w:rsid w:val="00721388"/>
    <w:rsid w:val="007213BC"/>
    <w:rsid w:val="00721AEB"/>
    <w:rsid w:val="00721BB4"/>
    <w:rsid w:val="00721FEF"/>
    <w:rsid w:val="007224C7"/>
    <w:rsid w:val="00722F79"/>
    <w:rsid w:val="00723716"/>
    <w:rsid w:val="00723892"/>
    <w:rsid w:val="00723A0B"/>
    <w:rsid w:val="00723D19"/>
    <w:rsid w:val="00723EA3"/>
    <w:rsid w:val="00723F11"/>
    <w:rsid w:val="00724698"/>
    <w:rsid w:val="007247A3"/>
    <w:rsid w:val="00725017"/>
    <w:rsid w:val="007253EA"/>
    <w:rsid w:val="00725C19"/>
    <w:rsid w:val="00725C53"/>
    <w:rsid w:val="00725DDB"/>
    <w:rsid w:val="0072646B"/>
    <w:rsid w:val="00726846"/>
    <w:rsid w:val="00726981"/>
    <w:rsid w:val="00726C09"/>
    <w:rsid w:val="00726C97"/>
    <w:rsid w:val="00726FB5"/>
    <w:rsid w:val="0072709B"/>
    <w:rsid w:val="007279E1"/>
    <w:rsid w:val="0073052A"/>
    <w:rsid w:val="007308BF"/>
    <w:rsid w:val="00730CD5"/>
    <w:rsid w:val="00730FE5"/>
    <w:rsid w:val="00731C4C"/>
    <w:rsid w:val="0073215D"/>
    <w:rsid w:val="007326ED"/>
    <w:rsid w:val="00732DAA"/>
    <w:rsid w:val="00732E30"/>
    <w:rsid w:val="00732F7F"/>
    <w:rsid w:val="007335D2"/>
    <w:rsid w:val="007336A4"/>
    <w:rsid w:val="00733C02"/>
    <w:rsid w:val="0073426B"/>
    <w:rsid w:val="00734AA6"/>
    <w:rsid w:val="00734C18"/>
    <w:rsid w:val="00735244"/>
    <w:rsid w:val="00735804"/>
    <w:rsid w:val="00736340"/>
    <w:rsid w:val="007369F2"/>
    <w:rsid w:val="007369F3"/>
    <w:rsid w:val="00736A8C"/>
    <w:rsid w:val="00736FEF"/>
    <w:rsid w:val="00737047"/>
    <w:rsid w:val="007372A8"/>
    <w:rsid w:val="007377F9"/>
    <w:rsid w:val="007379D1"/>
    <w:rsid w:val="00737C67"/>
    <w:rsid w:val="00737C8A"/>
    <w:rsid w:val="00737E07"/>
    <w:rsid w:val="007401C6"/>
    <w:rsid w:val="0074066D"/>
    <w:rsid w:val="00740994"/>
    <w:rsid w:val="00740B9B"/>
    <w:rsid w:val="00740CC3"/>
    <w:rsid w:val="007410C4"/>
    <w:rsid w:val="007420BB"/>
    <w:rsid w:val="007423C6"/>
    <w:rsid w:val="007425FD"/>
    <w:rsid w:val="007431C0"/>
    <w:rsid w:val="0074351B"/>
    <w:rsid w:val="0074371D"/>
    <w:rsid w:val="007439DF"/>
    <w:rsid w:val="00743EA4"/>
    <w:rsid w:val="0074422C"/>
    <w:rsid w:val="007443B0"/>
    <w:rsid w:val="007445EC"/>
    <w:rsid w:val="00744F06"/>
    <w:rsid w:val="00745506"/>
    <w:rsid w:val="00745641"/>
    <w:rsid w:val="00745754"/>
    <w:rsid w:val="00745811"/>
    <w:rsid w:val="007459F3"/>
    <w:rsid w:val="00745B6F"/>
    <w:rsid w:val="00745DCB"/>
    <w:rsid w:val="00745E78"/>
    <w:rsid w:val="00745FF1"/>
    <w:rsid w:val="00746795"/>
    <w:rsid w:val="00746AE1"/>
    <w:rsid w:val="0074746E"/>
    <w:rsid w:val="00747DC6"/>
    <w:rsid w:val="007502FD"/>
    <w:rsid w:val="00750905"/>
    <w:rsid w:val="00750A1D"/>
    <w:rsid w:val="00751576"/>
    <w:rsid w:val="00751749"/>
    <w:rsid w:val="0075191B"/>
    <w:rsid w:val="00751B25"/>
    <w:rsid w:val="00751F9E"/>
    <w:rsid w:val="00752253"/>
    <w:rsid w:val="00752772"/>
    <w:rsid w:val="007527B0"/>
    <w:rsid w:val="0075291E"/>
    <w:rsid w:val="00752B53"/>
    <w:rsid w:val="00753209"/>
    <w:rsid w:val="00753821"/>
    <w:rsid w:val="00753921"/>
    <w:rsid w:val="00753EFA"/>
    <w:rsid w:val="00754485"/>
    <w:rsid w:val="00754C79"/>
    <w:rsid w:val="00755522"/>
    <w:rsid w:val="00755629"/>
    <w:rsid w:val="00755667"/>
    <w:rsid w:val="007557D3"/>
    <w:rsid w:val="00755C57"/>
    <w:rsid w:val="007562B7"/>
    <w:rsid w:val="00756896"/>
    <w:rsid w:val="00756990"/>
    <w:rsid w:val="007572E6"/>
    <w:rsid w:val="007576B6"/>
    <w:rsid w:val="007579A0"/>
    <w:rsid w:val="007579F1"/>
    <w:rsid w:val="00757AAE"/>
    <w:rsid w:val="00760E95"/>
    <w:rsid w:val="00760F6E"/>
    <w:rsid w:val="007610AA"/>
    <w:rsid w:val="00761773"/>
    <w:rsid w:val="00761B94"/>
    <w:rsid w:val="00762A83"/>
    <w:rsid w:val="00762AE7"/>
    <w:rsid w:val="00763107"/>
    <w:rsid w:val="007636AC"/>
    <w:rsid w:val="0076374D"/>
    <w:rsid w:val="00764180"/>
    <w:rsid w:val="0076493A"/>
    <w:rsid w:val="00764FE8"/>
    <w:rsid w:val="007654F4"/>
    <w:rsid w:val="00765BF3"/>
    <w:rsid w:val="00766114"/>
    <w:rsid w:val="007671A9"/>
    <w:rsid w:val="007673CB"/>
    <w:rsid w:val="00767897"/>
    <w:rsid w:val="00767AE7"/>
    <w:rsid w:val="007700F5"/>
    <w:rsid w:val="00770789"/>
    <w:rsid w:val="00770D6D"/>
    <w:rsid w:val="00771BC7"/>
    <w:rsid w:val="007720F6"/>
    <w:rsid w:val="00772317"/>
    <w:rsid w:val="0077236E"/>
    <w:rsid w:val="0077249B"/>
    <w:rsid w:val="00772DCE"/>
    <w:rsid w:val="00773845"/>
    <w:rsid w:val="00773977"/>
    <w:rsid w:val="00773F52"/>
    <w:rsid w:val="007741E5"/>
    <w:rsid w:val="007743CB"/>
    <w:rsid w:val="00774B38"/>
    <w:rsid w:val="00774E3C"/>
    <w:rsid w:val="00775198"/>
    <w:rsid w:val="0077530F"/>
    <w:rsid w:val="00775530"/>
    <w:rsid w:val="00775641"/>
    <w:rsid w:val="0077577C"/>
    <w:rsid w:val="00775AFA"/>
    <w:rsid w:val="00775B42"/>
    <w:rsid w:val="00775E70"/>
    <w:rsid w:val="007765CD"/>
    <w:rsid w:val="00776B2F"/>
    <w:rsid w:val="00776CD4"/>
    <w:rsid w:val="007773FA"/>
    <w:rsid w:val="00777A54"/>
    <w:rsid w:val="00780155"/>
    <w:rsid w:val="007804D6"/>
    <w:rsid w:val="00780916"/>
    <w:rsid w:val="00780D65"/>
    <w:rsid w:val="00781862"/>
    <w:rsid w:val="00781D86"/>
    <w:rsid w:val="00781E4A"/>
    <w:rsid w:val="00781FA0"/>
    <w:rsid w:val="00782062"/>
    <w:rsid w:val="007823C7"/>
    <w:rsid w:val="00782575"/>
    <w:rsid w:val="00782774"/>
    <w:rsid w:val="00782FB2"/>
    <w:rsid w:val="00783AAB"/>
    <w:rsid w:val="00784380"/>
    <w:rsid w:val="00784383"/>
    <w:rsid w:val="00784AA2"/>
    <w:rsid w:val="00784EA7"/>
    <w:rsid w:val="0078535A"/>
    <w:rsid w:val="00785A59"/>
    <w:rsid w:val="00785AF9"/>
    <w:rsid w:val="00785B30"/>
    <w:rsid w:val="00785BAF"/>
    <w:rsid w:val="00785E4F"/>
    <w:rsid w:val="00786146"/>
    <w:rsid w:val="00786309"/>
    <w:rsid w:val="00786642"/>
    <w:rsid w:val="00786814"/>
    <w:rsid w:val="00786C9E"/>
    <w:rsid w:val="0078718D"/>
    <w:rsid w:val="007871C7"/>
    <w:rsid w:val="007873FD"/>
    <w:rsid w:val="007900CF"/>
    <w:rsid w:val="0079041A"/>
    <w:rsid w:val="007906DC"/>
    <w:rsid w:val="00790C0E"/>
    <w:rsid w:val="00790CDD"/>
    <w:rsid w:val="00790FF9"/>
    <w:rsid w:val="0079140C"/>
    <w:rsid w:val="00791430"/>
    <w:rsid w:val="00791493"/>
    <w:rsid w:val="00791931"/>
    <w:rsid w:val="00791B16"/>
    <w:rsid w:val="0079230F"/>
    <w:rsid w:val="007932AA"/>
    <w:rsid w:val="007939FB"/>
    <w:rsid w:val="00793A8E"/>
    <w:rsid w:val="00794215"/>
    <w:rsid w:val="007942ED"/>
    <w:rsid w:val="0079432C"/>
    <w:rsid w:val="007948D0"/>
    <w:rsid w:val="00794957"/>
    <w:rsid w:val="00794AF4"/>
    <w:rsid w:val="00795BA3"/>
    <w:rsid w:val="00795E8C"/>
    <w:rsid w:val="007962C8"/>
    <w:rsid w:val="0079671E"/>
    <w:rsid w:val="007970A4"/>
    <w:rsid w:val="00797557"/>
    <w:rsid w:val="00797A8A"/>
    <w:rsid w:val="00797DCA"/>
    <w:rsid w:val="007A00FB"/>
    <w:rsid w:val="007A05D2"/>
    <w:rsid w:val="007A0A8B"/>
    <w:rsid w:val="007A0BA5"/>
    <w:rsid w:val="007A125F"/>
    <w:rsid w:val="007A1524"/>
    <w:rsid w:val="007A1865"/>
    <w:rsid w:val="007A1886"/>
    <w:rsid w:val="007A1E07"/>
    <w:rsid w:val="007A1EFE"/>
    <w:rsid w:val="007A2DF2"/>
    <w:rsid w:val="007A3DE8"/>
    <w:rsid w:val="007A44FD"/>
    <w:rsid w:val="007A482E"/>
    <w:rsid w:val="007A4A53"/>
    <w:rsid w:val="007A4C3B"/>
    <w:rsid w:val="007A4C61"/>
    <w:rsid w:val="007A58EC"/>
    <w:rsid w:val="007A61DD"/>
    <w:rsid w:val="007A62C6"/>
    <w:rsid w:val="007A676E"/>
    <w:rsid w:val="007A6C73"/>
    <w:rsid w:val="007A6E18"/>
    <w:rsid w:val="007A71BF"/>
    <w:rsid w:val="007A72D5"/>
    <w:rsid w:val="007A76E9"/>
    <w:rsid w:val="007A7CD0"/>
    <w:rsid w:val="007B02CB"/>
    <w:rsid w:val="007B0358"/>
    <w:rsid w:val="007B04DE"/>
    <w:rsid w:val="007B0A2D"/>
    <w:rsid w:val="007B0B1A"/>
    <w:rsid w:val="007B10A7"/>
    <w:rsid w:val="007B153C"/>
    <w:rsid w:val="007B1D9B"/>
    <w:rsid w:val="007B23BE"/>
    <w:rsid w:val="007B26F3"/>
    <w:rsid w:val="007B3098"/>
    <w:rsid w:val="007B359A"/>
    <w:rsid w:val="007B376D"/>
    <w:rsid w:val="007B3AC9"/>
    <w:rsid w:val="007B3F54"/>
    <w:rsid w:val="007B420D"/>
    <w:rsid w:val="007B4DF7"/>
    <w:rsid w:val="007B50EF"/>
    <w:rsid w:val="007B54C0"/>
    <w:rsid w:val="007B570B"/>
    <w:rsid w:val="007B5CD8"/>
    <w:rsid w:val="007B6018"/>
    <w:rsid w:val="007B606F"/>
    <w:rsid w:val="007B6293"/>
    <w:rsid w:val="007B66E1"/>
    <w:rsid w:val="007B6F35"/>
    <w:rsid w:val="007B7050"/>
    <w:rsid w:val="007B73F0"/>
    <w:rsid w:val="007B7C10"/>
    <w:rsid w:val="007B7E55"/>
    <w:rsid w:val="007C0059"/>
    <w:rsid w:val="007C0202"/>
    <w:rsid w:val="007C0439"/>
    <w:rsid w:val="007C050D"/>
    <w:rsid w:val="007C089A"/>
    <w:rsid w:val="007C0E84"/>
    <w:rsid w:val="007C1239"/>
    <w:rsid w:val="007C1494"/>
    <w:rsid w:val="007C1644"/>
    <w:rsid w:val="007C1B11"/>
    <w:rsid w:val="007C3538"/>
    <w:rsid w:val="007C3EF2"/>
    <w:rsid w:val="007C4583"/>
    <w:rsid w:val="007C4A10"/>
    <w:rsid w:val="007C4A4B"/>
    <w:rsid w:val="007C4B20"/>
    <w:rsid w:val="007C4D8B"/>
    <w:rsid w:val="007C5772"/>
    <w:rsid w:val="007C58FC"/>
    <w:rsid w:val="007C5F31"/>
    <w:rsid w:val="007C6A93"/>
    <w:rsid w:val="007C6E2A"/>
    <w:rsid w:val="007C70FB"/>
    <w:rsid w:val="007C7965"/>
    <w:rsid w:val="007C7D27"/>
    <w:rsid w:val="007D029A"/>
    <w:rsid w:val="007D04BC"/>
    <w:rsid w:val="007D0ECF"/>
    <w:rsid w:val="007D0F3D"/>
    <w:rsid w:val="007D1C61"/>
    <w:rsid w:val="007D1F37"/>
    <w:rsid w:val="007D2186"/>
    <w:rsid w:val="007D3115"/>
    <w:rsid w:val="007D32AE"/>
    <w:rsid w:val="007D3708"/>
    <w:rsid w:val="007D4047"/>
    <w:rsid w:val="007D4193"/>
    <w:rsid w:val="007D4B62"/>
    <w:rsid w:val="007D4DF2"/>
    <w:rsid w:val="007D4E73"/>
    <w:rsid w:val="007D4ECF"/>
    <w:rsid w:val="007D51A6"/>
    <w:rsid w:val="007D5644"/>
    <w:rsid w:val="007D5CE1"/>
    <w:rsid w:val="007D6853"/>
    <w:rsid w:val="007D6DBE"/>
    <w:rsid w:val="007D6DF1"/>
    <w:rsid w:val="007D76BA"/>
    <w:rsid w:val="007D7A32"/>
    <w:rsid w:val="007E018A"/>
    <w:rsid w:val="007E04D8"/>
    <w:rsid w:val="007E09A5"/>
    <w:rsid w:val="007E09F4"/>
    <w:rsid w:val="007E0BAC"/>
    <w:rsid w:val="007E0C8D"/>
    <w:rsid w:val="007E0D47"/>
    <w:rsid w:val="007E108C"/>
    <w:rsid w:val="007E133D"/>
    <w:rsid w:val="007E1721"/>
    <w:rsid w:val="007E17B9"/>
    <w:rsid w:val="007E18F3"/>
    <w:rsid w:val="007E1C84"/>
    <w:rsid w:val="007E2463"/>
    <w:rsid w:val="007E2C32"/>
    <w:rsid w:val="007E2CD1"/>
    <w:rsid w:val="007E2E88"/>
    <w:rsid w:val="007E3311"/>
    <w:rsid w:val="007E3C13"/>
    <w:rsid w:val="007E3E0C"/>
    <w:rsid w:val="007E3E59"/>
    <w:rsid w:val="007E457E"/>
    <w:rsid w:val="007E48D0"/>
    <w:rsid w:val="007E4B5C"/>
    <w:rsid w:val="007E50BC"/>
    <w:rsid w:val="007E52A9"/>
    <w:rsid w:val="007E52B2"/>
    <w:rsid w:val="007E58D5"/>
    <w:rsid w:val="007E5ED2"/>
    <w:rsid w:val="007E5FBF"/>
    <w:rsid w:val="007E662B"/>
    <w:rsid w:val="007E6647"/>
    <w:rsid w:val="007E72C1"/>
    <w:rsid w:val="007E72F4"/>
    <w:rsid w:val="007E7483"/>
    <w:rsid w:val="007E7538"/>
    <w:rsid w:val="007E7697"/>
    <w:rsid w:val="007E7822"/>
    <w:rsid w:val="007E78F3"/>
    <w:rsid w:val="007E7C2D"/>
    <w:rsid w:val="007F02D3"/>
    <w:rsid w:val="007F0F9D"/>
    <w:rsid w:val="007F100A"/>
    <w:rsid w:val="007F113B"/>
    <w:rsid w:val="007F1720"/>
    <w:rsid w:val="007F1BB9"/>
    <w:rsid w:val="007F25D5"/>
    <w:rsid w:val="007F2E38"/>
    <w:rsid w:val="007F34AE"/>
    <w:rsid w:val="007F3EE8"/>
    <w:rsid w:val="007F426E"/>
    <w:rsid w:val="007F42AD"/>
    <w:rsid w:val="007F46B3"/>
    <w:rsid w:val="007F48B0"/>
    <w:rsid w:val="007F5346"/>
    <w:rsid w:val="007F584A"/>
    <w:rsid w:val="007F5A45"/>
    <w:rsid w:val="007F5F27"/>
    <w:rsid w:val="007F6028"/>
    <w:rsid w:val="007F62E8"/>
    <w:rsid w:val="007F6987"/>
    <w:rsid w:val="007F6A16"/>
    <w:rsid w:val="007F7091"/>
    <w:rsid w:val="007F78DD"/>
    <w:rsid w:val="007F7AEA"/>
    <w:rsid w:val="007F7B8F"/>
    <w:rsid w:val="007F7F15"/>
    <w:rsid w:val="008003D6"/>
    <w:rsid w:val="00800500"/>
    <w:rsid w:val="00800614"/>
    <w:rsid w:val="00800E1A"/>
    <w:rsid w:val="00800E88"/>
    <w:rsid w:val="0080117D"/>
    <w:rsid w:val="00801477"/>
    <w:rsid w:val="0080184E"/>
    <w:rsid w:val="00801D00"/>
    <w:rsid w:val="00801DBD"/>
    <w:rsid w:val="00801FF6"/>
    <w:rsid w:val="00803ABD"/>
    <w:rsid w:val="00803B7A"/>
    <w:rsid w:val="00803C93"/>
    <w:rsid w:val="00803E4E"/>
    <w:rsid w:val="00803F4C"/>
    <w:rsid w:val="00804183"/>
    <w:rsid w:val="00804535"/>
    <w:rsid w:val="008048A1"/>
    <w:rsid w:val="008048DF"/>
    <w:rsid w:val="00804B59"/>
    <w:rsid w:val="00804D7F"/>
    <w:rsid w:val="008057DD"/>
    <w:rsid w:val="00805AC0"/>
    <w:rsid w:val="00805FBF"/>
    <w:rsid w:val="00806360"/>
    <w:rsid w:val="00807650"/>
    <w:rsid w:val="00807B07"/>
    <w:rsid w:val="00807CC6"/>
    <w:rsid w:val="00807D90"/>
    <w:rsid w:val="00810111"/>
    <w:rsid w:val="0081038A"/>
    <w:rsid w:val="0081075B"/>
    <w:rsid w:val="00810762"/>
    <w:rsid w:val="008107A2"/>
    <w:rsid w:val="00810B57"/>
    <w:rsid w:val="00810BE1"/>
    <w:rsid w:val="00810BF1"/>
    <w:rsid w:val="00810F6D"/>
    <w:rsid w:val="00811C72"/>
    <w:rsid w:val="00811CE8"/>
    <w:rsid w:val="00811D1B"/>
    <w:rsid w:val="00811D5C"/>
    <w:rsid w:val="00812262"/>
    <w:rsid w:val="008123B5"/>
    <w:rsid w:val="00812448"/>
    <w:rsid w:val="00812A49"/>
    <w:rsid w:val="00812E80"/>
    <w:rsid w:val="00812E95"/>
    <w:rsid w:val="00814513"/>
    <w:rsid w:val="00814DB0"/>
    <w:rsid w:val="0081508A"/>
    <w:rsid w:val="00815340"/>
    <w:rsid w:val="00815A25"/>
    <w:rsid w:val="00815F4C"/>
    <w:rsid w:val="008171BA"/>
    <w:rsid w:val="0081742F"/>
    <w:rsid w:val="00817980"/>
    <w:rsid w:val="00817AFD"/>
    <w:rsid w:val="00817CAA"/>
    <w:rsid w:val="008203F1"/>
    <w:rsid w:val="00820E0F"/>
    <w:rsid w:val="00820F21"/>
    <w:rsid w:val="00821245"/>
    <w:rsid w:val="00821366"/>
    <w:rsid w:val="008217DC"/>
    <w:rsid w:val="00821DAB"/>
    <w:rsid w:val="008220FA"/>
    <w:rsid w:val="008221A6"/>
    <w:rsid w:val="008232AE"/>
    <w:rsid w:val="008232D0"/>
    <w:rsid w:val="00823773"/>
    <w:rsid w:val="00823CA8"/>
    <w:rsid w:val="00823E6D"/>
    <w:rsid w:val="0082417F"/>
    <w:rsid w:val="00824392"/>
    <w:rsid w:val="00824669"/>
    <w:rsid w:val="00824977"/>
    <w:rsid w:val="008253B8"/>
    <w:rsid w:val="00825887"/>
    <w:rsid w:val="008259AC"/>
    <w:rsid w:val="00826577"/>
    <w:rsid w:val="0082687D"/>
    <w:rsid w:val="00826DD7"/>
    <w:rsid w:val="00826E06"/>
    <w:rsid w:val="008270C8"/>
    <w:rsid w:val="008270D7"/>
    <w:rsid w:val="00827181"/>
    <w:rsid w:val="00827243"/>
    <w:rsid w:val="00827635"/>
    <w:rsid w:val="00827CC2"/>
    <w:rsid w:val="0083049C"/>
    <w:rsid w:val="00830C65"/>
    <w:rsid w:val="00830DC9"/>
    <w:rsid w:val="00831315"/>
    <w:rsid w:val="00831410"/>
    <w:rsid w:val="00831E7E"/>
    <w:rsid w:val="008322A9"/>
    <w:rsid w:val="00832A9F"/>
    <w:rsid w:val="008335CF"/>
    <w:rsid w:val="00833996"/>
    <w:rsid w:val="00833A6D"/>
    <w:rsid w:val="00833BFF"/>
    <w:rsid w:val="00833E20"/>
    <w:rsid w:val="0083413D"/>
    <w:rsid w:val="0083498A"/>
    <w:rsid w:val="0083502C"/>
    <w:rsid w:val="0083569A"/>
    <w:rsid w:val="0083643B"/>
    <w:rsid w:val="00836E3F"/>
    <w:rsid w:val="00837209"/>
    <w:rsid w:val="00837517"/>
    <w:rsid w:val="00837843"/>
    <w:rsid w:val="00837CEA"/>
    <w:rsid w:val="00837D50"/>
    <w:rsid w:val="00840071"/>
    <w:rsid w:val="008408AB"/>
    <w:rsid w:val="00840972"/>
    <w:rsid w:val="00840BC1"/>
    <w:rsid w:val="00840D7A"/>
    <w:rsid w:val="008411D1"/>
    <w:rsid w:val="008413A5"/>
    <w:rsid w:val="008414C1"/>
    <w:rsid w:val="00841EEB"/>
    <w:rsid w:val="00841F33"/>
    <w:rsid w:val="00842505"/>
    <w:rsid w:val="008426F2"/>
    <w:rsid w:val="00842DC9"/>
    <w:rsid w:val="008430F0"/>
    <w:rsid w:val="00843AEB"/>
    <w:rsid w:val="00844459"/>
    <w:rsid w:val="00844626"/>
    <w:rsid w:val="0084483E"/>
    <w:rsid w:val="008449FA"/>
    <w:rsid w:val="00844A8F"/>
    <w:rsid w:val="00844AD8"/>
    <w:rsid w:val="00844B2E"/>
    <w:rsid w:val="00844BA9"/>
    <w:rsid w:val="00844E0C"/>
    <w:rsid w:val="008457E8"/>
    <w:rsid w:val="00845A84"/>
    <w:rsid w:val="00845C67"/>
    <w:rsid w:val="008479A4"/>
    <w:rsid w:val="008500B4"/>
    <w:rsid w:val="0085011E"/>
    <w:rsid w:val="0085024D"/>
    <w:rsid w:val="008508DE"/>
    <w:rsid w:val="008508E5"/>
    <w:rsid w:val="00850997"/>
    <w:rsid w:val="00850FEE"/>
    <w:rsid w:val="00851850"/>
    <w:rsid w:val="00851B0E"/>
    <w:rsid w:val="00851BA2"/>
    <w:rsid w:val="008528D5"/>
    <w:rsid w:val="008531DB"/>
    <w:rsid w:val="00853FA1"/>
    <w:rsid w:val="00854040"/>
    <w:rsid w:val="008542C9"/>
    <w:rsid w:val="0085451C"/>
    <w:rsid w:val="00854E48"/>
    <w:rsid w:val="008555CD"/>
    <w:rsid w:val="00856A40"/>
    <w:rsid w:val="00856A93"/>
    <w:rsid w:val="00856CAE"/>
    <w:rsid w:val="008571C5"/>
    <w:rsid w:val="008579DF"/>
    <w:rsid w:val="00857EB6"/>
    <w:rsid w:val="0086037A"/>
    <w:rsid w:val="00860692"/>
    <w:rsid w:val="00860724"/>
    <w:rsid w:val="008608C0"/>
    <w:rsid w:val="00860CBE"/>
    <w:rsid w:val="00860F67"/>
    <w:rsid w:val="00860F6A"/>
    <w:rsid w:val="008615BC"/>
    <w:rsid w:val="008618EF"/>
    <w:rsid w:val="00861DDA"/>
    <w:rsid w:val="00862E84"/>
    <w:rsid w:val="00863763"/>
    <w:rsid w:val="00863884"/>
    <w:rsid w:val="00863AC4"/>
    <w:rsid w:val="00864645"/>
    <w:rsid w:val="00864AA5"/>
    <w:rsid w:val="00865ACF"/>
    <w:rsid w:val="00865FC7"/>
    <w:rsid w:val="00866A66"/>
    <w:rsid w:val="00866BC6"/>
    <w:rsid w:val="00866D31"/>
    <w:rsid w:val="00867007"/>
    <w:rsid w:val="00867065"/>
    <w:rsid w:val="0086706F"/>
    <w:rsid w:val="0086744B"/>
    <w:rsid w:val="00867682"/>
    <w:rsid w:val="008676F4"/>
    <w:rsid w:val="00867CA0"/>
    <w:rsid w:val="00867D7F"/>
    <w:rsid w:val="00870209"/>
    <w:rsid w:val="0087093D"/>
    <w:rsid w:val="008714D9"/>
    <w:rsid w:val="00871678"/>
    <w:rsid w:val="00871EA3"/>
    <w:rsid w:val="00872A73"/>
    <w:rsid w:val="00873457"/>
    <w:rsid w:val="00873620"/>
    <w:rsid w:val="00873629"/>
    <w:rsid w:val="0087445E"/>
    <w:rsid w:val="00874615"/>
    <w:rsid w:val="008748B4"/>
    <w:rsid w:val="00874B95"/>
    <w:rsid w:val="00874D2C"/>
    <w:rsid w:val="00874E37"/>
    <w:rsid w:val="00874FBF"/>
    <w:rsid w:val="00875CA9"/>
    <w:rsid w:val="00875EA1"/>
    <w:rsid w:val="00875EEF"/>
    <w:rsid w:val="0087628D"/>
    <w:rsid w:val="008763A0"/>
    <w:rsid w:val="008763D8"/>
    <w:rsid w:val="00876607"/>
    <w:rsid w:val="00876C99"/>
    <w:rsid w:val="00876DA1"/>
    <w:rsid w:val="00876FF9"/>
    <w:rsid w:val="008771D0"/>
    <w:rsid w:val="0087746D"/>
    <w:rsid w:val="00877589"/>
    <w:rsid w:val="0087787A"/>
    <w:rsid w:val="008800D9"/>
    <w:rsid w:val="00880543"/>
    <w:rsid w:val="00880669"/>
    <w:rsid w:val="008807C2"/>
    <w:rsid w:val="008807DE"/>
    <w:rsid w:val="008811AE"/>
    <w:rsid w:val="008813AD"/>
    <w:rsid w:val="008816A4"/>
    <w:rsid w:val="008818DD"/>
    <w:rsid w:val="00881C02"/>
    <w:rsid w:val="0088204E"/>
    <w:rsid w:val="00882912"/>
    <w:rsid w:val="00882A8E"/>
    <w:rsid w:val="0088304A"/>
    <w:rsid w:val="00883063"/>
    <w:rsid w:val="0088378C"/>
    <w:rsid w:val="0088386A"/>
    <w:rsid w:val="00884267"/>
    <w:rsid w:val="008845C8"/>
    <w:rsid w:val="00884BFC"/>
    <w:rsid w:val="00884E89"/>
    <w:rsid w:val="00886266"/>
    <w:rsid w:val="00887389"/>
    <w:rsid w:val="0088758C"/>
    <w:rsid w:val="00887AC1"/>
    <w:rsid w:val="00887CD8"/>
    <w:rsid w:val="00887EE5"/>
    <w:rsid w:val="00890203"/>
    <w:rsid w:val="008907EA"/>
    <w:rsid w:val="00891416"/>
    <w:rsid w:val="00891A1D"/>
    <w:rsid w:val="00891D3D"/>
    <w:rsid w:val="008923DA"/>
    <w:rsid w:val="00893460"/>
    <w:rsid w:val="0089349F"/>
    <w:rsid w:val="00893627"/>
    <w:rsid w:val="008937D1"/>
    <w:rsid w:val="00893BA1"/>
    <w:rsid w:val="0089470E"/>
    <w:rsid w:val="00894ADD"/>
    <w:rsid w:val="00894EFD"/>
    <w:rsid w:val="008950D0"/>
    <w:rsid w:val="008952CB"/>
    <w:rsid w:val="008957D2"/>
    <w:rsid w:val="00895DCF"/>
    <w:rsid w:val="00895FCD"/>
    <w:rsid w:val="00896283"/>
    <w:rsid w:val="0089632B"/>
    <w:rsid w:val="008978CE"/>
    <w:rsid w:val="00897DAD"/>
    <w:rsid w:val="008A005E"/>
    <w:rsid w:val="008A06A8"/>
    <w:rsid w:val="008A06C4"/>
    <w:rsid w:val="008A0C3C"/>
    <w:rsid w:val="008A1273"/>
    <w:rsid w:val="008A14F1"/>
    <w:rsid w:val="008A1567"/>
    <w:rsid w:val="008A15A8"/>
    <w:rsid w:val="008A1AA3"/>
    <w:rsid w:val="008A1E0F"/>
    <w:rsid w:val="008A1F15"/>
    <w:rsid w:val="008A213B"/>
    <w:rsid w:val="008A22A1"/>
    <w:rsid w:val="008A250B"/>
    <w:rsid w:val="008A25B0"/>
    <w:rsid w:val="008A25B5"/>
    <w:rsid w:val="008A2B4B"/>
    <w:rsid w:val="008A2DFD"/>
    <w:rsid w:val="008A2E82"/>
    <w:rsid w:val="008A31C5"/>
    <w:rsid w:val="008A33F6"/>
    <w:rsid w:val="008A3D16"/>
    <w:rsid w:val="008A3D71"/>
    <w:rsid w:val="008A487F"/>
    <w:rsid w:val="008A4F1E"/>
    <w:rsid w:val="008A4F9C"/>
    <w:rsid w:val="008A506E"/>
    <w:rsid w:val="008A5070"/>
    <w:rsid w:val="008A5149"/>
    <w:rsid w:val="008A5569"/>
    <w:rsid w:val="008A589B"/>
    <w:rsid w:val="008A5953"/>
    <w:rsid w:val="008A59FA"/>
    <w:rsid w:val="008A5CCE"/>
    <w:rsid w:val="008A5F21"/>
    <w:rsid w:val="008A60B2"/>
    <w:rsid w:val="008A6379"/>
    <w:rsid w:val="008A6D53"/>
    <w:rsid w:val="008A6D72"/>
    <w:rsid w:val="008A7055"/>
    <w:rsid w:val="008A731C"/>
    <w:rsid w:val="008A7508"/>
    <w:rsid w:val="008A7B6F"/>
    <w:rsid w:val="008A7CDD"/>
    <w:rsid w:val="008A7F19"/>
    <w:rsid w:val="008B00FC"/>
    <w:rsid w:val="008B0153"/>
    <w:rsid w:val="008B05E4"/>
    <w:rsid w:val="008B0FBD"/>
    <w:rsid w:val="008B18DB"/>
    <w:rsid w:val="008B199B"/>
    <w:rsid w:val="008B1E95"/>
    <w:rsid w:val="008B2000"/>
    <w:rsid w:val="008B2355"/>
    <w:rsid w:val="008B2BD3"/>
    <w:rsid w:val="008B3042"/>
    <w:rsid w:val="008B4F40"/>
    <w:rsid w:val="008B554B"/>
    <w:rsid w:val="008B578E"/>
    <w:rsid w:val="008B5CA9"/>
    <w:rsid w:val="008B5D1C"/>
    <w:rsid w:val="008B60E3"/>
    <w:rsid w:val="008B621D"/>
    <w:rsid w:val="008B68BF"/>
    <w:rsid w:val="008B7C92"/>
    <w:rsid w:val="008B7F60"/>
    <w:rsid w:val="008C08C0"/>
    <w:rsid w:val="008C0949"/>
    <w:rsid w:val="008C0F8A"/>
    <w:rsid w:val="008C1434"/>
    <w:rsid w:val="008C14EC"/>
    <w:rsid w:val="008C2050"/>
    <w:rsid w:val="008C25B5"/>
    <w:rsid w:val="008C2623"/>
    <w:rsid w:val="008C27DA"/>
    <w:rsid w:val="008C2E70"/>
    <w:rsid w:val="008C314E"/>
    <w:rsid w:val="008C372A"/>
    <w:rsid w:val="008C3804"/>
    <w:rsid w:val="008C3AA8"/>
    <w:rsid w:val="008C3EB5"/>
    <w:rsid w:val="008C47C1"/>
    <w:rsid w:val="008C4905"/>
    <w:rsid w:val="008C4DFB"/>
    <w:rsid w:val="008C50CB"/>
    <w:rsid w:val="008C64B9"/>
    <w:rsid w:val="008C68E5"/>
    <w:rsid w:val="008C6970"/>
    <w:rsid w:val="008C6D22"/>
    <w:rsid w:val="008C6DB8"/>
    <w:rsid w:val="008C70F1"/>
    <w:rsid w:val="008C7244"/>
    <w:rsid w:val="008C7419"/>
    <w:rsid w:val="008C75C3"/>
    <w:rsid w:val="008C7E00"/>
    <w:rsid w:val="008D007E"/>
    <w:rsid w:val="008D0322"/>
    <w:rsid w:val="008D03D4"/>
    <w:rsid w:val="008D0551"/>
    <w:rsid w:val="008D08C9"/>
    <w:rsid w:val="008D0E18"/>
    <w:rsid w:val="008D0FDD"/>
    <w:rsid w:val="008D11A2"/>
    <w:rsid w:val="008D14BB"/>
    <w:rsid w:val="008D1575"/>
    <w:rsid w:val="008D199A"/>
    <w:rsid w:val="008D1A14"/>
    <w:rsid w:val="008D1C76"/>
    <w:rsid w:val="008D20F2"/>
    <w:rsid w:val="008D2AD2"/>
    <w:rsid w:val="008D2BE5"/>
    <w:rsid w:val="008D2CC1"/>
    <w:rsid w:val="008D3719"/>
    <w:rsid w:val="008D3844"/>
    <w:rsid w:val="008D3B2F"/>
    <w:rsid w:val="008D3CBA"/>
    <w:rsid w:val="008D3D7E"/>
    <w:rsid w:val="008D41C0"/>
    <w:rsid w:val="008D450E"/>
    <w:rsid w:val="008D4C9B"/>
    <w:rsid w:val="008D4D56"/>
    <w:rsid w:val="008D4F48"/>
    <w:rsid w:val="008D538B"/>
    <w:rsid w:val="008D6209"/>
    <w:rsid w:val="008D6A61"/>
    <w:rsid w:val="008D6B2F"/>
    <w:rsid w:val="008D78D4"/>
    <w:rsid w:val="008D7C71"/>
    <w:rsid w:val="008E0011"/>
    <w:rsid w:val="008E0C1E"/>
    <w:rsid w:val="008E1585"/>
    <w:rsid w:val="008E158F"/>
    <w:rsid w:val="008E15E0"/>
    <w:rsid w:val="008E18C3"/>
    <w:rsid w:val="008E1ABE"/>
    <w:rsid w:val="008E2592"/>
    <w:rsid w:val="008E2FFB"/>
    <w:rsid w:val="008E3BE4"/>
    <w:rsid w:val="008E3D20"/>
    <w:rsid w:val="008E4417"/>
    <w:rsid w:val="008E54C7"/>
    <w:rsid w:val="008E5845"/>
    <w:rsid w:val="008E5A9B"/>
    <w:rsid w:val="008E5D34"/>
    <w:rsid w:val="008E63F0"/>
    <w:rsid w:val="008E650C"/>
    <w:rsid w:val="008E6692"/>
    <w:rsid w:val="008E6973"/>
    <w:rsid w:val="008E6C52"/>
    <w:rsid w:val="008E6EDE"/>
    <w:rsid w:val="008E70CF"/>
    <w:rsid w:val="008E7A1F"/>
    <w:rsid w:val="008F0491"/>
    <w:rsid w:val="008F0952"/>
    <w:rsid w:val="008F0FCA"/>
    <w:rsid w:val="008F1210"/>
    <w:rsid w:val="008F18FC"/>
    <w:rsid w:val="008F19F7"/>
    <w:rsid w:val="008F2040"/>
    <w:rsid w:val="008F2561"/>
    <w:rsid w:val="008F28FE"/>
    <w:rsid w:val="008F2E7C"/>
    <w:rsid w:val="008F2F3D"/>
    <w:rsid w:val="008F32AA"/>
    <w:rsid w:val="008F334B"/>
    <w:rsid w:val="008F3707"/>
    <w:rsid w:val="008F3812"/>
    <w:rsid w:val="008F3E52"/>
    <w:rsid w:val="008F4066"/>
    <w:rsid w:val="008F4103"/>
    <w:rsid w:val="008F4A80"/>
    <w:rsid w:val="008F4EF5"/>
    <w:rsid w:val="008F53AE"/>
    <w:rsid w:val="008F5D1F"/>
    <w:rsid w:val="008F62AA"/>
    <w:rsid w:val="008F6344"/>
    <w:rsid w:val="008F69B8"/>
    <w:rsid w:val="008F6A44"/>
    <w:rsid w:val="008F6B1C"/>
    <w:rsid w:val="008F6B49"/>
    <w:rsid w:val="008F6C63"/>
    <w:rsid w:val="008F6E69"/>
    <w:rsid w:val="008F775B"/>
    <w:rsid w:val="008F77F2"/>
    <w:rsid w:val="008F7837"/>
    <w:rsid w:val="0090009C"/>
    <w:rsid w:val="00900691"/>
    <w:rsid w:val="00900BC9"/>
    <w:rsid w:val="00900C67"/>
    <w:rsid w:val="00900E2E"/>
    <w:rsid w:val="00900F14"/>
    <w:rsid w:val="009010F9"/>
    <w:rsid w:val="0090161D"/>
    <w:rsid w:val="0090179D"/>
    <w:rsid w:val="00901881"/>
    <w:rsid w:val="0090195D"/>
    <w:rsid w:val="00901D81"/>
    <w:rsid w:val="00901FFF"/>
    <w:rsid w:val="009021B1"/>
    <w:rsid w:val="009023AB"/>
    <w:rsid w:val="0090243D"/>
    <w:rsid w:val="009024A4"/>
    <w:rsid w:val="0090267B"/>
    <w:rsid w:val="0090283B"/>
    <w:rsid w:val="00902D8B"/>
    <w:rsid w:val="00902F28"/>
    <w:rsid w:val="009037BC"/>
    <w:rsid w:val="00903F48"/>
    <w:rsid w:val="009041C1"/>
    <w:rsid w:val="0090445C"/>
    <w:rsid w:val="0090457A"/>
    <w:rsid w:val="009052D8"/>
    <w:rsid w:val="00905641"/>
    <w:rsid w:val="00905A25"/>
    <w:rsid w:val="00905B36"/>
    <w:rsid w:val="00905D5E"/>
    <w:rsid w:val="009060D5"/>
    <w:rsid w:val="00906146"/>
    <w:rsid w:val="009063E8"/>
    <w:rsid w:val="00906747"/>
    <w:rsid w:val="00906DC9"/>
    <w:rsid w:val="0090778A"/>
    <w:rsid w:val="00907882"/>
    <w:rsid w:val="00907A16"/>
    <w:rsid w:val="00907FA4"/>
    <w:rsid w:val="0091035D"/>
    <w:rsid w:val="00910459"/>
    <w:rsid w:val="00910957"/>
    <w:rsid w:val="00910A0C"/>
    <w:rsid w:val="00911143"/>
    <w:rsid w:val="0091133E"/>
    <w:rsid w:val="009118AF"/>
    <w:rsid w:val="00911938"/>
    <w:rsid w:val="00911C29"/>
    <w:rsid w:val="009122B1"/>
    <w:rsid w:val="0091276E"/>
    <w:rsid w:val="00912A96"/>
    <w:rsid w:val="00912ABF"/>
    <w:rsid w:val="0091312F"/>
    <w:rsid w:val="009131E7"/>
    <w:rsid w:val="0091361D"/>
    <w:rsid w:val="00913A84"/>
    <w:rsid w:val="00913B99"/>
    <w:rsid w:val="00913CBD"/>
    <w:rsid w:val="009140CA"/>
    <w:rsid w:val="009143D3"/>
    <w:rsid w:val="009146A7"/>
    <w:rsid w:val="0091485F"/>
    <w:rsid w:val="0091496F"/>
    <w:rsid w:val="00915A65"/>
    <w:rsid w:val="00915C03"/>
    <w:rsid w:val="00915C9A"/>
    <w:rsid w:val="00915E78"/>
    <w:rsid w:val="00915FE5"/>
    <w:rsid w:val="009177F7"/>
    <w:rsid w:val="00917BAB"/>
    <w:rsid w:val="00917EC4"/>
    <w:rsid w:val="00917FCF"/>
    <w:rsid w:val="00920214"/>
    <w:rsid w:val="009207CC"/>
    <w:rsid w:val="00920923"/>
    <w:rsid w:val="00920C27"/>
    <w:rsid w:val="00921585"/>
    <w:rsid w:val="009215E1"/>
    <w:rsid w:val="00922099"/>
    <w:rsid w:val="00922A56"/>
    <w:rsid w:val="00922C17"/>
    <w:rsid w:val="00922DB0"/>
    <w:rsid w:val="00922F32"/>
    <w:rsid w:val="009233A1"/>
    <w:rsid w:val="009238BD"/>
    <w:rsid w:val="009248E8"/>
    <w:rsid w:val="009249DE"/>
    <w:rsid w:val="00924AA3"/>
    <w:rsid w:val="0092548D"/>
    <w:rsid w:val="009258B7"/>
    <w:rsid w:val="00925975"/>
    <w:rsid w:val="0092672D"/>
    <w:rsid w:val="009268CA"/>
    <w:rsid w:val="00926BE8"/>
    <w:rsid w:val="00927007"/>
    <w:rsid w:val="00927842"/>
    <w:rsid w:val="009278B9"/>
    <w:rsid w:val="0092794E"/>
    <w:rsid w:val="00927991"/>
    <w:rsid w:val="00927A72"/>
    <w:rsid w:val="00927FC4"/>
    <w:rsid w:val="0093094D"/>
    <w:rsid w:val="00930ABD"/>
    <w:rsid w:val="00930EDA"/>
    <w:rsid w:val="00931C0A"/>
    <w:rsid w:val="00931C5E"/>
    <w:rsid w:val="00931F71"/>
    <w:rsid w:val="00932128"/>
    <w:rsid w:val="00932B7A"/>
    <w:rsid w:val="00933D1A"/>
    <w:rsid w:val="00933E85"/>
    <w:rsid w:val="00934116"/>
    <w:rsid w:val="009341AE"/>
    <w:rsid w:val="00934207"/>
    <w:rsid w:val="00934BB3"/>
    <w:rsid w:val="00934EF7"/>
    <w:rsid w:val="009351F4"/>
    <w:rsid w:val="0093550C"/>
    <w:rsid w:val="009356C5"/>
    <w:rsid w:val="0093571A"/>
    <w:rsid w:val="009369BA"/>
    <w:rsid w:val="00936F49"/>
    <w:rsid w:val="009373A1"/>
    <w:rsid w:val="009374F6"/>
    <w:rsid w:val="00937505"/>
    <w:rsid w:val="00937766"/>
    <w:rsid w:val="00937B2B"/>
    <w:rsid w:val="00937CAC"/>
    <w:rsid w:val="0094017D"/>
    <w:rsid w:val="00941A44"/>
    <w:rsid w:val="00941C92"/>
    <w:rsid w:val="00942544"/>
    <w:rsid w:val="00942574"/>
    <w:rsid w:val="009427D0"/>
    <w:rsid w:val="009428D9"/>
    <w:rsid w:val="00942A51"/>
    <w:rsid w:val="00943024"/>
    <w:rsid w:val="0094321C"/>
    <w:rsid w:val="00943893"/>
    <w:rsid w:val="009438B0"/>
    <w:rsid w:val="0094397C"/>
    <w:rsid w:val="00943DA2"/>
    <w:rsid w:val="00944337"/>
    <w:rsid w:val="00944AB0"/>
    <w:rsid w:val="00944ECB"/>
    <w:rsid w:val="00945009"/>
    <w:rsid w:val="00945191"/>
    <w:rsid w:val="009453BB"/>
    <w:rsid w:val="00945C38"/>
    <w:rsid w:val="00945D01"/>
    <w:rsid w:val="00946381"/>
    <w:rsid w:val="00946553"/>
    <w:rsid w:val="00946648"/>
    <w:rsid w:val="009466F7"/>
    <w:rsid w:val="0094688A"/>
    <w:rsid w:val="0094694A"/>
    <w:rsid w:val="00946ACD"/>
    <w:rsid w:val="00946CD4"/>
    <w:rsid w:val="00946EB1"/>
    <w:rsid w:val="00947213"/>
    <w:rsid w:val="009477EB"/>
    <w:rsid w:val="009479F3"/>
    <w:rsid w:val="00947C12"/>
    <w:rsid w:val="00950065"/>
    <w:rsid w:val="0095029E"/>
    <w:rsid w:val="009507A6"/>
    <w:rsid w:val="00950CFA"/>
    <w:rsid w:val="0095111C"/>
    <w:rsid w:val="00951170"/>
    <w:rsid w:val="00951249"/>
    <w:rsid w:val="00951483"/>
    <w:rsid w:val="00951A58"/>
    <w:rsid w:val="00951B85"/>
    <w:rsid w:val="00953406"/>
    <w:rsid w:val="009534E4"/>
    <w:rsid w:val="009534F5"/>
    <w:rsid w:val="009535D6"/>
    <w:rsid w:val="009539FC"/>
    <w:rsid w:val="0095454B"/>
    <w:rsid w:val="00954730"/>
    <w:rsid w:val="00954EE7"/>
    <w:rsid w:val="009556A5"/>
    <w:rsid w:val="00955EE8"/>
    <w:rsid w:val="009566F7"/>
    <w:rsid w:val="0095673A"/>
    <w:rsid w:val="00956761"/>
    <w:rsid w:val="00956876"/>
    <w:rsid w:val="009569CE"/>
    <w:rsid w:val="00956BAB"/>
    <w:rsid w:val="00956D6F"/>
    <w:rsid w:val="00956EC9"/>
    <w:rsid w:val="00957859"/>
    <w:rsid w:val="00957952"/>
    <w:rsid w:val="00957BAE"/>
    <w:rsid w:val="00957BD2"/>
    <w:rsid w:val="00957C8E"/>
    <w:rsid w:val="00957F64"/>
    <w:rsid w:val="00957F99"/>
    <w:rsid w:val="009603F6"/>
    <w:rsid w:val="00960617"/>
    <w:rsid w:val="00960626"/>
    <w:rsid w:val="00960629"/>
    <w:rsid w:val="00960943"/>
    <w:rsid w:val="00960B29"/>
    <w:rsid w:val="00961042"/>
    <w:rsid w:val="00961193"/>
    <w:rsid w:val="009616A8"/>
    <w:rsid w:val="00961DA9"/>
    <w:rsid w:val="009620AE"/>
    <w:rsid w:val="009621C6"/>
    <w:rsid w:val="00962760"/>
    <w:rsid w:val="009630CA"/>
    <w:rsid w:val="009631B1"/>
    <w:rsid w:val="00963500"/>
    <w:rsid w:val="00963573"/>
    <w:rsid w:val="009635E8"/>
    <w:rsid w:val="0096364A"/>
    <w:rsid w:val="00963C04"/>
    <w:rsid w:val="00963F62"/>
    <w:rsid w:val="00964207"/>
    <w:rsid w:val="00964584"/>
    <w:rsid w:val="00964917"/>
    <w:rsid w:val="00966140"/>
    <w:rsid w:val="00966623"/>
    <w:rsid w:val="00966976"/>
    <w:rsid w:val="009669AB"/>
    <w:rsid w:val="00966A1A"/>
    <w:rsid w:val="009673CB"/>
    <w:rsid w:val="00967845"/>
    <w:rsid w:val="00967C41"/>
    <w:rsid w:val="009706CE"/>
    <w:rsid w:val="00970931"/>
    <w:rsid w:val="00971366"/>
    <w:rsid w:val="009715AE"/>
    <w:rsid w:val="009716B2"/>
    <w:rsid w:val="009717BA"/>
    <w:rsid w:val="00971C80"/>
    <w:rsid w:val="009728F5"/>
    <w:rsid w:val="00973C61"/>
    <w:rsid w:val="00974096"/>
    <w:rsid w:val="009741BD"/>
    <w:rsid w:val="00974619"/>
    <w:rsid w:val="009752FF"/>
    <w:rsid w:val="00976341"/>
    <w:rsid w:val="00976353"/>
    <w:rsid w:val="009764E9"/>
    <w:rsid w:val="009764F9"/>
    <w:rsid w:val="00976D3B"/>
    <w:rsid w:val="0097790D"/>
    <w:rsid w:val="00980468"/>
    <w:rsid w:val="00980662"/>
    <w:rsid w:val="00980764"/>
    <w:rsid w:val="0098097D"/>
    <w:rsid w:val="00980B2E"/>
    <w:rsid w:val="00980F8A"/>
    <w:rsid w:val="0098119A"/>
    <w:rsid w:val="00981871"/>
    <w:rsid w:val="00982259"/>
    <w:rsid w:val="00982B12"/>
    <w:rsid w:val="00982B9A"/>
    <w:rsid w:val="00982C8A"/>
    <w:rsid w:val="00982F18"/>
    <w:rsid w:val="009835AC"/>
    <w:rsid w:val="00983D80"/>
    <w:rsid w:val="00984033"/>
    <w:rsid w:val="00984034"/>
    <w:rsid w:val="00984470"/>
    <w:rsid w:val="00984658"/>
    <w:rsid w:val="0098488A"/>
    <w:rsid w:val="009849DD"/>
    <w:rsid w:val="0098548C"/>
    <w:rsid w:val="009854D6"/>
    <w:rsid w:val="00985742"/>
    <w:rsid w:val="00985E36"/>
    <w:rsid w:val="009860D6"/>
    <w:rsid w:val="0098638A"/>
    <w:rsid w:val="00986441"/>
    <w:rsid w:val="00986D33"/>
    <w:rsid w:val="00986E16"/>
    <w:rsid w:val="00986F26"/>
    <w:rsid w:val="00986F71"/>
    <w:rsid w:val="00987288"/>
    <w:rsid w:val="009873E3"/>
    <w:rsid w:val="00987AC1"/>
    <w:rsid w:val="00987D39"/>
    <w:rsid w:val="00987E1B"/>
    <w:rsid w:val="00990067"/>
    <w:rsid w:val="009904F4"/>
    <w:rsid w:val="0099070D"/>
    <w:rsid w:val="00990ABC"/>
    <w:rsid w:val="00991349"/>
    <w:rsid w:val="00991A47"/>
    <w:rsid w:val="00991D17"/>
    <w:rsid w:val="00992603"/>
    <w:rsid w:val="00992CAC"/>
    <w:rsid w:val="009930B4"/>
    <w:rsid w:val="009940EC"/>
    <w:rsid w:val="00994708"/>
    <w:rsid w:val="0099556B"/>
    <w:rsid w:val="00995648"/>
    <w:rsid w:val="00995A99"/>
    <w:rsid w:val="00995AEF"/>
    <w:rsid w:val="00996B60"/>
    <w:rsid w:val="00997717"/>
    <w:rsid w:val="009977D0"/>
    <w:rsid w:val="00997BAF"/>
    <w:rsid w:val="009A0127"/>
    <w:rsid w:val="009A0571"/>
    <w:rsid w:val="009A06F8"/>
    <w:rsid w:val="009A0716"/>
    <w:rsid w:val="009A0F21"/>
    <w:rsid w:val="009A2471"/>
    <w:rsid w:val="009A251A"/>
    <w:rsid w:val="009A27C5"/>
    <w:rsid w:val="009A2952"/>
    <w:rsid w:val="009A2AB7"/>
    <w:rsid w:val="009A2D0A"/>
    <w:rsid w:val="009A3093"/>
    <w:rsid w:val="009A3D8D"/>
    <w:rsid w:val="009A3F6A"/>
    <w:rsid w:val="009A4A9E"/>
    <w:rsid w:val="009A4D7A"/>
    <w:rsid w:val="009A59B8"/>
    <w:rsid w:val="009A5D5F"/>
    <w:rsid w:val="009A60C4"/>
    <w:rsid w:val="009A62FA"/>
    <w:rsid w:val="009A66D2"/>
    <w:rsid w:val="009A6763"/>
    <w:rsid w:val="009A6B0F"/>
    <w:rsid w:val="009A6DF4"/>
    <w:rsid w:val="009A7083"/>
    <w:rsid w:val="009A70AA"/>
    <w:rsid w:val="009A7444"/>
    <w:rsid w:val="009B0FEE"/>
    <w:rsid w:val="009B13B6"/>
    <w:rsid w:val="009B1A3B"/>
    <w:rsid w:val="009B1CBC"/>
    <w:rsid w:val="009B1EA0"/>
    <w:rsid w:val="009B2788"/>
    <w:rsid w:val="009B2EBD"/>
    <w:rsid w:val="009B393C"/>
    <w:rsid w:val="009B3A6C"/>
    <w:rsid w:val="009B3B63"/>
    <w:rsid w:val="009B3E71"/>
    <w:rsid w:val="009B433F"/>
    <w:rsid w:val="009B541E"/>
    <w:rsid w:val="009B5576"/>
    <w:rsid w:val="009B5B85"/>
    <w:rsid w:val="009B5C6D"/>
    <w:rsid w:val="009B5CA6"/>
    <w:rsid w:val="009B5D2D"/>
    <w:rsid w:val="009B5D3D"/>
    <w:rsid w:val="009B6242"/>
    <w:rsid w:val="009B6705"/>
    <w:rsid w:val="009B6A43"/>
    <w:rsid w:val="009B7214"/>
    <w:rsid w:val="009B72B8"/>
    <w:rsid w:val="009B75EB"/>
    <w:rsid w:val="009B75F4"/>
    <w:rsid w:val="009B78E9"/>
    <w:rsid w:val="009B7CF9"/>
    <w:rsid w:val="009B7D3C"/>
    <w:rsid w:val="009B7DAD"/>
    <w:rsid w:val="009C01E3"/>
    <w:rsid w:val="009C043D"/>
    <w:rsid w:val="009C0533"/>
    <w:rsid w:val="009C09BC"/>
    <w:rsid w:val="009C0C7A"/>
    <w:rsid w:val="009C0DD9"/>
    <w:rsid w:val="009C0FBE"/>
    <w:rsid w:val="009C1262"/>
    <w:rsid w:val="009C1357"/>
    <w:rsid w:val="009C1358"/>
    <w:rsid w:val="009C175D"/>
    <w:rsid w:val="009C1F29"/>
    <w:rsid w:val="009C2B3A"/>
    <w:rsid w:val="009C3333"/>
    <w:rsid w:val="009C35D3"/>
    <w:rsid w:val="009C3633"/>
    <w:rsid w:val="009C3A9C"/>
    <w:rsid w:val="009C436A"/>
    <w:rsid w:val="009C444B"/>
    <w:rsid w:val="009C46A1"/>
    <w:rsid w:val="009C4B5F"/>
    <w:rsid w:val="009C63D5"/>
    <w:rsid w:val="009C67B6"/>
    <w:rsid w:val="009C67E2"/>
    <w:rsid w:val="009C6819"/>
    <w:rsid w:val="009C70C3"/>
    <w:rsid w:val="009C7362"/>
    <w:rsid w:val="009D05E1"/>
    <w:rsid w:val="009D090F"/>
    <w:rsid w:val="009D0A79"/>
    <w:rsid w:val="009D0E54"/>
    <w:rsid w:val="009D15A7"/>
    <w:rsid w:val="009D1CF9"/>
    <w:rsid w:val="009D2569"/>
    <w:rsid w:val="009D2B79"/>
    <w:rsid w:val="009D3029"/>
    <w:rsid w:val="009D3254"/>
    <w:rsid w:val="009D36E8"/>
    <w:rsid w:val="009D3B0F"/>
    <w:rsid w:val="009D41DA"/>
    <w:rsid w:val="009D4B32"/>
    <w:rsid w:val="009D4F34"/>
    <w:rsid w:val="009D51F4"/>
    <w:rsid w:val="009D5676"/>
    <w:rsid w:val="009D58DB"/>
    <w:rsid w:val="009D59E6"/>
    <w:rsid w:val="009D5D8E"/>
    <w:rsid w:val="009D6289"/>
    <w:rsid w:val="009D63AD"/>
    <w:rsid w:val="009D64BC"/>
    <w:rsid w:val="009D672C"/>
    <w:rsid w:val="009D6990"/>
    <w:rsid w:val="009D6A24"/>
    <w:rsid w:val="009D70D7"/>
    <w:rsid w:val="009D7295"/>
    <w:rsid w:val="009D78A6"/>
    <w:rsid w:val="009D7A0B"/>
    <w:rsid w:val="009D7A2C"/>
    <w:rsid w:val="009E078D"/>
    <w:rsid w:val="009E088E"/>
    <w:rsid w:val="009E1781"/>
    <w:rsid w:val="009E19ED"/>
    <w:rsid w:val="009E1A13"/>
    <w:rsid w:val="009E1D44"/>
    <w:rsid w:val="009E2F07"/>
    <w:rsid w:val="009E328B"/>
    <w:rsid w:val="009E38DA"/>
    <w:rsid w:val="009E38ED"/>
    <w:rsid w:val="009E41C2"/>
    <w:rsid w:val="009E4742"/>
    <w:rsid w:val="009E4FD7"/>
    <w:rsid w:val="009E5494"/>
    <w:rsid w:val="009E5AC9"/>
    <w:rsid w:val="009E5E17"/>
    <w:rsid w:val="009E611E"/>
    <w:rsid w:val="009E624C"/>
    <w:rsid w:val="009E6702"/>
    <w:rsid w:val="009E69F2"/>
    <w:rsid w:val="009E6A4A"/>
    <w:rsid w:val="009E71FC"/>
    <w:rsid w:val="009E7248"/>
    <w:rsid w:val="009E732E"/>
    <w:rsid w:val="009E7996"/>
    <w:rsid w:val="009E7B5F"/>
    <w:rsid w:val="009F02E4"/>
    <w:rsid w:val="009F0738"/>
    <w:rsid w:val="009F0BF0"/>
    <w:rsid w:val="009F0C11"/>
    <w:rsid w:val="009F0F85"/>
    <w:rsid w:val="009F1299"/>
    <w:rsid w:val="009F220F"/>
    <w:rsid w:val="009F2B64"/>
    <w:rsid w:val="009F2E50"/>
    <w:rsid w:val="009F2FD9"/>
    <w:rsid w:val="009F2FEC"/>
    <w:rsid w:val="009F3222"/>
    <w:rsid w:val="009F3586"/>
    <w:rsid w:val="009F3706"/>
    <w:rsid w:val="009F4126"/>
    <w:rsid w:val="009F4305"/>
    <w:rsid w:val="009F43CE"/>
    <w:rsid w:val="009F4AC5"/>
    <w:rsid w:val="009F5393"/>
    <w:rsid w:val="009F607F"/>
    <w:rsid w:val="009F6371"/>
    <w:rsid w:val="009F65C4"/>
    <w:rsid w:val="009F7BB1"/>
    <w:rsid w:val="009F7D27"/>
    <w:rsid w:val="009F7D86"/>
    <w:rsid w:val="009F7E4B"/>
    <w:rsid w:val="00A00493"/>
    <w:rsid w:val="00A00FCF"/>
    <w:rsid w:val="00A012F8"/>
    <w:rsid w:val="00A01725"/>
    <w:rsid w:val="00A01787"/>
    <w:rsid w:val="00A023E6"/>
    <w:rsid w:val="00A02E68"/>
    <w:rsid w:val="00A02EBA"/>
    <w:rsid w:val="00A0351B"/>
    <w:rsid w:val="00A03D1B"/>
    <w:rsid w:val="00A03E78"/>
    <w:rsid w:val="00A04328"/>
    <w:rsid w:val="00A04913"/>
    <w:rsid w:val="00A04AD4"/>
    <w:rsid w:val="00A04B1D"/>
    <w:rsid w:val="00A04CCB"/>
    <w:rsid w:val="00A0553D"/>
    <w:rsid w:val="00A05B4F"/>
    <w:rsid w:val="00A05DE2"/>
    <w:rsid w:val="00A05E5E"/>
    <w:rsid w:val="00A062FF"/>
    <w:rsid w:val="00A06966"/>
    <w:rsid w:val="00A06A32"/>
    <w:rsid w:val="00A06AC4"/>
    <w:rsid w:val="00A06C5C"/>
    <w:rsid w:val="00A0700A"/>
    <w:rsid w:val="00A070A3"/>
    <w:rsid w:val="00A07562"/>
    <w:rsid w:val="00A076DC"/>
    <w:rsid w:val="00A07882"/>
    <w:rsid w:val="00A07E15"/>
    <w:rsid w:val="00A07FE0"/>
    <w:rsid w:val="00A1004A"/>
    <w:rsid w:val="00A100E2"/>
    <w:rsid w:val="00A104DC"/>
    <w:rsid w:val="00A10B20"/>
    <w:rsid w:val="00A10FA3"/>
    <w:rsid w:val="00A11123"/>
    <w:rsid w:val="00A11235"/>
    <w:rsid w:val="00A12838"/>
    <w:rsid w:val="00A12A83"/>
    <w:rsid w:val="00A12E28"/>
    <w:rsid w:val="00A12F91"/>
    <w:rsid w:val="00A132E4"/>
    <w:rsid w:val="00A134DD"/>
    <w:rsid w:val="00A1395E"/>
    <w:rsid w:val="00A13B9D"/>
    <w:rsid w:val="00A13C73"/>
    <w:rsid w:val="00A145D7"/>
    <w:rsid w:val="00A14F90"/>
    <w:rsid w:val="00A153B9"/>
    <w:rsid w:val="00A154AA"/>
    <w:rsid w:val="00A155EE"/>
    <w:rsid w:val="00A15E8D"/>
    <w:rsid w:val="00A15FDE"/>
    <w:rsid w:val="00A1636B"/>
    <w:rsid w:val="00A16824"/>
    <w:rsid w:val="00A17472"/>
    <w:rsid w:val="00A177F4"/>
    <w:rsid w:val="00A17ECC"/>
    <w:rsid w:val="00A20160"/>
    <w:rsid w:val="00A20291"/>
    <w:rsid w:val="00A20D60"/>
    <w:rsid w:val="00A20DE0"/>
    <w:rsid w:val="00A20F8D"/>
    <w:rsid w:val="00A21B82"/>
    <w:rsid w:val="00A21DAE"/>
    <w:rsid w:val="00A221D3"/>
    <w:rsid w:val="00A221FA"/>
    <w:rsid w:val="00A22A39"/>
    <w:rsid w:val="00A22B38"/>
    <w:rsid w:val="00A23075"/>
    <w:rsid w:val="00A23323"/>
    <w:rsid w:val="00A233BD"/>
    <w:rsid w:val="00A23742"/>
    <w:rsid w:val="00A238AE"/>
    <w:rsid w:val="00A24DC6"/>
    <w:rsid w:val="00A24EA2"/>
    <w:rsid w:val="00A253F7"/>
    <w:rsid w:val="00A2545B"/>
    <w:rsid w:val="00A2552F"/>
    <w:rsid w:val="00A25755"/>
    <w:rsid w:val="00A26340"/>
    <w:rsid w:val="00A26827"/>
    <w:rsid w:val="00A268C8"/>
    <w:rsid w:val="00A26DF3"/>
    <w:rsid w:val="00A26FF6"/>
    <w:rsid w:val="00A276B8"/>
    <w:rsid w:val="00A27A8C"/>
    <w:rsid w:val="00A27B6A"/>
    <w:rsid w:val="00A27D58"/>
    <w:rsid w:val="00A27E94"/>
    <w:rsid w:val="00A27FA9"/>
    <w:rsid w:val="00A302DE"/>
    <w:rsid w:val="00A30333"/>
    <w:rsid w:val="00A3053D"/>
    <w:rsid w:val="00A30B77"/>
    <w:rsid w:val="00A30F5B"/>
    <w:rsid w:val="00A31017"/>
    <w:rsid w:val="00A31093"/>
    <w:rsid w:val="00A31FBC"/>
    <w:rsid w:val="00A32192"/>
    <w:rsid w:val="00A324FA"/>
    <w:rsid w:val="00A3260B"/>
    <w:rsid w:val="00A326EF"/>
    <w:rsid w:val="00A3299B"/>
    <w:rsid w:val="00A32EA0"/>
    <w:rsid w:val="00A32F66"/>
    <w:rsid w:val="00A33199"/>
    <w:rsid w:val="00A33507"/>
    <w:rsid w:val="00A3364D"/>
    <w:rsid w:val="00A339AF"/>
    <w:rsid w:val="00A33C70"/>
    <w:rsid w:val="00A33E98"/>
    <w:rsid w:val="00A3439D"/>
    <w:rsid w:val="00A3461A"/>
    <w:rsid w:val="00A3490F"/>
    <w:rsid w:val="00A34A04"/>
    <w:rsid w:val="00A356BC"/>
    <w:rsid w:val="00A356C7"/>
    <w:rsid w:val="00A35FDC"/>
    <w:rsid w:val="00A36627"/>
    <w:rsid w:val="00A370F3"/>
    <w:rsid w:val="00A37A3B"/>
    <w:rsid w:val="00A37D8B"/>
    <w:rsid w:val="00A4052F"/>
    <w:rsid w:val="00A40549"/>
    <w:rsid w:val="00A40E16"/>
    <w:rsid w:val="00A411A7"/>
    <w:rsid w:val="00A412DE"/>
    <w:rsid w:val="00A4186D"/>
    <w:rsid w:val="00A419C2"/>
    <w:rsid w:val="00A41BDB"/>
    <w:rsid w:val="00A41CAF"/>
    <w:rsid w:val="00A422A7"/>
    <w:rsid w:val="00A42434"/>
    <w:rsid w:val="00A42B6B"/>
    <w:rsid w:val="00A42EA3"/>
    <w:rsid w:val="00A432F7"/>
    <w:rsid w:val="00A43C78"/>
    <w:rsid w:val="00A43F4B"/>
    <w:rsid w:val="00A449C4"/>
    <w:rsid w:val="00A44E3D"/>
    <w:rsid w:val="00A45015"/>
    <w:rsid w:val="00A451DD"/>
    <w:rsid w:val="00A45278"/>
    <w:rsid w:val="00A4547A"/>
    <w:rsid w:val="00A45EF7"/>
    <w:rsid w:val="00A45F4F"/>
    <w:rsid w:val="00A45FEE"/>
    <w:rsid w:val="00A46135"/>
    <w:rsid w:val="00A46326"/>
    <w:rsid w:val="00A464FF"/>
    <w:rsid w:val="00A4707C"/>
    <w:rsid w:val="00A475B7"/>
    <w:rsid w:val="00A479F1"/>
    <w:rsid w:val="00A506C7"/>
    <w:rsid w:val="00A51931"/>
    <w:rsid w:val="00A51E27"/>
    <w:rsid w:val="00A5202A"/>
    <w:rsid w:val="00A52266"/>
    <w:rsid w:val="00A526C8"/>
    <w:rsid w:val="00A526E4"/>
    <w:rsid w:val="00A527B1"/>
    <w:rsid w:val="00A53274"/>
    <w:rsid w:val="00A535A7"/>
    <w:rsid w:val="00A53655"/>
    <w:rsid w:val="00A53C89"/>
    <w:rsid w:val="00A53CBB"/>
    <w:rsid w:val="00A53E97"/>
    <w:rsid w:val="00A53FD6"/>
    <w:rsid w:val="00A54A1B"/>
    <w:rsid w:val="00A550C0"/>
    <w:rsid w:val="00A551A4"/>
    <w:rsid w:val="00A55751"/>
    <w:rsid w:val="00A559EF"/>
    <w:rsid w:val="00A561B6"/>
    <w:rsid w:val="00A5627F"/>
    <w:rsid w:val="00A56B40"/>
    <w:rsid w:val="00A56C69"/>
    <w:rsid w:val="00A5730B"/>
    <w:rsid w:val="00A57443"/>
    <w:rsid w:val="00A575C6"/>
    <w:rsid w:val="00A575D1"/>
    <w:rsid w:val="00A57961"/>
    <w:rsid w:val="00A60103"/>
    <w:rsid w:val="00A603E7"/>
    <w:rsid w:val="00A60766"/>
    <w:rsid w:val="00A60813"/>
    <w:rsid w:val="00A60860"/>
    <w:rsid w:val="00A60CEF"/>
    <w:rsid w:val="00A60ED5"/>
    <w:rsid w:val="00A6111F"/>
    <w:rsid w:val="00A617C9"/>
    <w:rsid w:val="00A61917"/>
    <w:rsid w:val="00A62543"/>
    <w:rsid w:val="00A62557"/>
    <w:rsid w:val="00A626B7"/>
    <w:rsid w:val="00A6303D"/>
    <w:rsid w:val="00A63DC8"/>
    <w:rsid w:val="00A64583"/>
    <w:rsid w:val="00A646CE"/>
    <w:rsid w:val="00A64A54"/>
    <w:rsid w:val="00A66884"/>
    <w:rsid w:val="00A66B43"/>
    <w:rsid w:val="00A6738D"/>
    <w:rsid w:val="00A67742"/>
    <w:rsid w:val="00A7010D"/>
    <w:rsid w:val="00A7023D"/>
    <w:rsid w:val="00A70F89"/>
    <w:rsid w:val="00A71C17"/>
    <w:rsid w:val="00A71EC2"/>
    <w:rsid w:val="00A72002"/>
    <w:rsid w:val="00A72717"/>
    <w:rsid w:val="00A72BAA"/>
    <w:rsid w:val="00A72D90"/>
    <w:rsid w:val="00A731C0"/>
    <w:rsid w:val="00A73330"/>
    <w:rsid w:val="00A7348D"/>
    <w:rsid w:val="00A73872"/>
    <w:rsid w:val="00A73AE6"/>
    <w:rsid w:val="00A73B88"/>
    <w:rsid w:val="00A73F0B"/>
    <w:rsid w:val="00A746D3"/>
    <w:rsid w:val="00A7505E"/>
    <w:rsid w:val="00A75223"/>
    <w:rsid w:val="00A752DC"/>
    <w:rsid w:val="00A75EB4"/>
    <w:rsid w:val="00A7637B"/>
    <w:rsid w:val="00A7642C"/>
    <w:rsid w:val="00A7787E"/>
    <w:rsid w:val="00A8073E"/>
    <w:rsid w:val="00A80BB8"/>
    <w:rsid w:val="00A80DD1"/>
    <w:rsid w:val="00A80DDE"/>
    <w:rsid w:val="00A80F7C"/>
    <w:rsid w:val="00A8165B"/>
    <w:rsid w:val="00A81D17"/>
    <w:rsid w:val="00A8201C"/>
    <w:rsid w:val="00A82131"/>
    <w:rsid w:val="00A82303"/>
    <w:rsid w:val="00A8244F"/>
    <w:rsid w:val="00A8264F"/>
    <w:rsid w:val="00A829D7"/>
    <w:rsid w:val="00A82D35"/>
    <w:rsid w:val="00A83127"/>
    <w:rsid w:val="00A833C3"/>
    <w:rsid w:val="00A83436"/>
    <w:rsid w:val="00A83C40"/>
    <w:rsid w:val="00A842D5"/>
    <w:rsid w:val="00A844B9"/>
    <w:rsid w:val="00A8499B"/>
    <w:rsid w:val="00A849D7"/>
    <w:rsid w:val="00A8538B"/>
    <w:rsid w:val="00A85725"/>
    <w:rsid w:val="00A85D3B"/>
    <w:rsid w:val="00A85D6F"/>
    <w:rsid w:val="00A86576"/>
    <w:rsid w:val="00A86588"/>
    <w:rsid w:val="00A86CC1"/>
    <w:rsid w:val="00A87A92"/>
    <w:rsid w:val="00A90682"/>
    <w:rsid w:val="00A909C8"/>
    <w:rsid w:val="00A90B15"/>
    <w:rsid w:val="00A91034"/>
    <w:rsid w:val="00A9165E"/>
    <w:rsid w:val="00A91800"/>
    <w:rsid w:val="00A9194C"/>
    <w:rsid w:val="00A91A33"/>
    <w:rsid w:val="00A91C15"/>
    <w:rsid w:val="00A9204E"/>
    <w:rsid w:val="00A92149"/>
    <w:rsid w:val="00A9253B"/>
    <w:rsid w:val="00A9260A"/>
    <w:rsid w:val="00A92994"/>
    <w:rsid w:val="00A92CF4"/>
    <w:rsid w:val="00A93584"/>
    <w:rsid w:val="00A936A6"/>
    <w:rsid w:val="00A93F7F"/>
    <w:rsid w:val="00A943B0"/>
    <w:rsid w:val="00A94432"/>
    <w:rsid w:val="00A9557D"/>
    <w:rsid w:val="00A9609F"/>
    <w:rsid w:val="00A9627D"/>
    <w:rsid w:val="00A965E1"/>
    <w:rsid w:val="00A96961"/>
    <w:rsid w:val="00A96C44"/>
    <w:rsid w:val="00A96FE2"/>
    <w:rsid w:val="00A9739E"/>
    <w:rsid w:val="00A9754C"/>
    <w:rsid w:val="00A97BDD"/>
    <w:rsid w:val="00AA031E"/>
    <w:rsid w:val="00AA0383"/>
    <w:rsid w:val="00AA03A6"/>
    <w:rsid w:val="00AA03CA"/>
    <w:rsid w:val="00AA0453"/>
    <w:rsid w:val="00AA049E"/>
    <w:rsid w:val="00AA08DC"/>
    <w:rsid w:val="00AA0D1B"/>
    <w:rsid w:val="00AA1027"/>
    <w:rsid w:val="00AA1141"/>
    <w:rsid w:val="00AA1471"/>
    <w:rsid w:val="00AA1E6D"/>
    <w:rsid w:val="00AA2014"/>
    <w:rsid w:val="00AA2359"/>
    <w:rsid w:val="00AA240A"/>
    <w:rsid w:val="00AA29A3"/>
    <w:rsid w:val="00AA2ECC"/>
    <w:rsid w:val="00AA3467"/>
    <w:rsid w:val="00AA36BE"/>
    <w:rsid w:val="00AA372C"/>
    <w:rsid w:val="00AA3BD2"/>
    <w:rsid w:val="00AA3BDF"/>
    <w:rsid w:val="00AA4397"/>
    <w:rsid w:val="00AA43B7"/>
    <w:rsid w:val="00AA4745"/>
    <w:rsid w:val="00AA4E66"/>
    <w:rsid w:val="00AA5D29"/>
    <w:rsid w:val="00AA6838"/>
    <w:rsid w:val="00AA6B20"/>
    <w:rsid w:val="00AA6EAC"/>
    <w:rsid w:val="00AA6FAB"/>
    <w:rsid w:val="00AA74B9"/>
    <w:rsid w:val="00AA752D"/>
    <w:rsid w:val="00AA761E"/>
    <w:rsid w:val="00AA7E50"/>
    <w:rsid w:val="00AB02D1"/>
    <w:rsid w:val="00AB0824"/>
    <w:rsid w:val="00AB0BC6"/>
    <w:rsid w:val="00AB0CAB"/>
    <w:rsid w:val="00AB0D37"/>
    <w:rsid w:val="00AB1568"/>
    <w:rsid w:val="00AB170F"/>
    <w:rsid w:val="00AB1984"/>
    <w:rsid w:val="00AB1B9F"/>
    <w:rsid w:val="00AB2949"/>
    <w:rsid w:val="00AB3A6C"/>
    <w:rsid w:val="00AB3D77"/>
    <w:rsid w:val="00AB3E12"/>
    <w:rsid w:val="00AB40A3"/>
    <w:rsid w:val="00AB43CE"/>
    <w:rsid w:val="00AB449F"/>
    <w:rsid w:val="00AB4940"/>
    <w:rsid w:val="00AB4C59"/>
    <w:rsid w:val="00AB4DB4"/>
    <w:rsid w:val="00AB5002"/>
    <w:rsid w:val="00AB5474"/>
    <w:rsid w:val="00AB56A2"/>
    <w:rsid w:val="00AB5790"/>
    <w:rsid w:val="00AB587C"/>
    <w:rsid w:val="00AB59FF"/>
    <w:rsid w:val="00AB5FF5"/>
    <w:rsid w:val="00AB6E5C"/>
    <w:rsid w:val="00AB73D9"/>
    <w:rsid w:val="00AB78AA"/>
    <w:rsid w:val="00AB7EA4"/>
    <w:rsid w:val="00AB7F9A"/>
    <w:rsid w:val="00AC032A"/>
    <w:rsid w:val="00AC0948"/>
    <w:rsid w:val="00AC0CE5"/>
    <w:rsid w:val="00AC0F7D"/>
    <w:rsid w:val="00AC1AB1"/>
    <w:rsid w:val="00AC1B45"/>
    <w:rsid w:val="00AC1EEA"/>
    <w:rsid w:val="00AC26AD"/>
    <w:rsid w:val="00AC2DC9"/>
    <w:rsid w:val="00AC3704"/>
    <w:rsid w:val="00AC39C8"/>
    <w:rsid w:val="00AC3A73"/>
    <w:rsid w:val="00AC3CAF"/>
    <w:rsid w:val="00AC56EE"/>
    <w:rsid w:val="00AC5F95"/>
    <w:rsid w:val="00AC69DC"/>
    <w:rsid w:val="00AC6ECF"/>
    <w:rsid w:val="00AC7258"/>
    <w:rsid w:val="00AC72A1"/>
    <w:rsid w:val="00AC72AD"/>
    <w:rsid w:val="00AC733B"/>
    <w:rsid w:val="00AC7849"/>
    <w:rsid w:val="00AD0081"/>
    <w:rsid w:val="00AD036A"/>
    <w:rsid w:val="00AD09D8"/>
    <w:rsid w:val="00AD0D52"/>
    <w:rsid w:val="00AD0F74"/>
    <w:rsid w:val="00AD178B"/>
    <w:rsid w:val="00AD1A86"/>
    <w:rsid w:val="00AD27D9"/>
    <w:rsid w:val="00AD2DCE"/>
    <w:rsid w:val="00AD3D21"/>
    <w:rsid w:val="00AD3DD5"/>
    <w:rsid w:val="00AD431A"/>
    <w:rsid w:val="00AD43CC"/>
    <w:rsid w:val="00AD443C"/>
    <w:rsid w:val="00AD45D4"/>
    <w:rsid w:val="00AD4779"/>
    <w:rsid w:val="00AD494D"/>
    <w:rsid w:val="00AD4BB5"/>
    <w:rsid w:val="00AD56C7"/>
    <w:rsid w:val="00AD582C"/>
    <w:rsid w:val="00AD5B30"/>
    <w:rsid w:val="00AD6066"/>
    <w:rsid w:val="00AD65DC"/>
    <w:rsid w:val="00AD65F2"/>
    <w:rsid w:val="00AD66F0"/>
    <w:rsid w:val="00AD6C50"/>
    <w:rsid w:val="00AD6ED1"/>
    <w:rsid w:val="00AD747D"/>
    <w:rsid w:val="00AD7525"/>
    <w:rsid w:val="00AD793F"/>
    <w:rsid w:val="00AE05BD"/>
    <w:rsid w:val="00AE1294"/>
    <w:rsid w:val="00AE132D"/>
    <w:rsid w:val="00AE160D"/>
    <w:rsid w:val="00AE2585"/>
    <w:rsid w:val="00AE2866"/>
    <w:rsid w:val="00AE31F2"/>
    <w:rsid w:val="00AE3423"/>
    <w:rsid w:val="00AE3615"/>
    <w:rsid w:val="00AE36F1"/>
    <w:rsid w:val="00AE3C72"/>
    <w:rsid w:val="00AE3FC7"/>
    <w:rsid w:val="00AE479F"/>
    <w:rsid w:val="00AE47B6"/>
    <w:rsid w:val="00AE4A9D"/>
    <w:rsid w:val="00AE4B3D"/>
    <w:rsid w:val="00AE4C39"/>
    <w:rsid w:val="00AE4EEB"/>
    <w:rsid w:val="00AE529B"/>
    <w:rsid w:val="00AE53C7"/>
    <w:rsid w:val="00AE55FD"/>
    <w:rsid w:val="00AE5761"/>
    <w:rsid w:val="00AE5BC7"/>
    <w:rsid w:val="00AE612D"/>
    <w:rsid w:val="00AE6A07"/>
    <w:rsid w:val="00AE71AF"/>
    <w:rsid w:val="00AE7288"/>
    <w:rsid w:val="00AE765C"/>
    <w:rsid w:val="00AE7B02"/>
    <w:rsid w:val="00AE7D19"/>
    <w:rsid w:val="00AF03A8"/>
    <w:rsid w:val="00AF05DD"/>
    <w:rsid w:val="00AF1973"/>
    <w:rsid w:val="00AF29B7"/>
    <w:rsid w:val="00AF320B"/>
    <w:rsid w:val="00AF33AA"/>
    <w:rsid w:val="00AF3456"/>
    <w:rsid w:val="00AF3464"/>
    <w:rsid w:val="00AF3663"/>
    <w:rsid w:val="00AF3C46"/>
    <w:rsid w:val="00AF3C8C"/>
    <w:rsid w:val="00AF3E41"/>
    <w:rsid w:val="00AF4726"/>
    <w:rsid w:val="00AF4CAE"/>
    <w:rsid w:val="00AF4D89"/>
    <w:rsid w:val="00AF4F25"/>
    <w:rsid w:val="00AF552A"/>
    <w:rsid w:val="00AF5726"/>
    <w:rsid w:val="00AF582C"/>
    <w:rsid w:val="00AF59FB"/>
    <w:rsid w:val="00AF6D17"/>
    <w:rsid w:val="00AF6D1A"/>
    <w:rsid w:val="00AF6D3C"/>
    <w:rsid w:val="00AF7039"/>
    <w:rsid w:val="00AF714E"/>
    <w:rsid w:val="00AF7E88"/>
    <w:rsid w:val="00AF7F78"/>
    <w:rsid w:val="00B00761"/>
    <w:rsid w:val="00B01075"/>
    <w:rsid w:val="00B019A3"/>
    <w:rsid w:val="00B01A9F"/>
    <w:rsid w:val="00B01AD0"/>
    <w:rsid w:val="00B0209F"/>
    <w:rsid w:val="00B021AF"/>
    <w:rsid w:val="00B02B2E"/>
    <w:rsid w:val="00B030F8"/>
    <w:rsid w:val="00B03154"/>
    <w:rsid w:val="00B03B14"/>
    <w:rsid w:val="00B03FDF"/>
    <w:rsid w:val="00B046DD"/>
    <w:rsid w:val="00B04E3A"/>
    <w:rsid w:val="00B04F63"/>
    <w:rsid w:val="00B05130"/>
    <w:rsid w:val="00B05509"/>
    <w:rsid w:val="00B055DA"/>
    <w:rsid w:val="00B06304"/>
    <w:rsid w:val="00B06480"/>
    <w:rsid w:val="00B06B2A"/>
    <w:rsid w:val="00B0717D"/>
    <w:rsid w:val="00B0761D"/>
    <w:rsid w:val="00B079D1"/>
    <w:rsid w:val="00B07C86"/>
    <w:rsid w:val="00B07CCC"/>
    <w:rsid w:val="00B07E92"/>
    <w:rsid w:val="00B1010D"/>
    <w:rsid w:val="00B10229"/>
    <w:rsid w:val="00B11092"/>
    <w:rsid w:val="00B111D7"/>
    <w:rsid w:val="00B121BE"/>
    <w:rsid w:val="00B124C8"/>
    <w:rsid w:val="00B12B34"/>
    <w:rsid w:val="00B12C2C"/>
    <w:rsid w:val="00B139A9"/>
    <w:rsid w:val="00B13B5C"/>
    <w:rsid w:val="00B13F79"/>
    <w:rsid w:val="00B14666"/>
    <w:rsid w:val="00B14B97"/>
    <w:rsid w:val="00B14C54"/>
    <w:rsid w:val="00B14FA4"/>
    <w:rsid w:val="00B15048"/>
    <w:rsid w:val="00B159A7"/>
    <w:rsid w:val="00B16873"/>
    <w:rsid w:val="00B17124"/>
    <w:rsid w:val="00B17425"/>
    <w:rsid w:val="00B1747F"/>
    <w:rsid w:val="00B17B54"/>
    <w:rsid w:val="00B20190"/>
    <w:rsid w:val="00B205BB"/>
    <w:rsid w:val="00B208F9"/>
    <w:rsid w:val="00B20971"/>
    <w:rsid w:val="00B20A87"/>
    <w:rsid w:val="00B2117F"/>
    <w:rsid w:val="00B2149F"/>
    <w:rsid w:val="00B216EE"/>
    <w:rsid w:val="00B2188F"/>
    <w:rsid w:val="00B220D8"/>
    <w:rsid w:val="00B223B1"/>
    <w:rsid w:val="00B22510"/>
    <w:rsid w:val="00B226AD"/>
    <w:rsid w:val="00B2284E"/>
    <w:rsid w:val="00B2292F"/>
    <w:rsid w:val="00B22965"/>
    <w:rsid w:val="00B229C9"/>
    <w:rsid w:val="00B22BA7"/>
    <w:rsid w:val="00B23376"/>
    <w:rsid w:val="00B23559"/>
    <w:rsid w:val="00B23626"/>
    <w:rsid w:val="00B24055"/>
    <w:rsid w:val="00B24256"/>
    <w:rsid w:val="00B24892"/>
    <w:rsid w:val="00B24C0D"/>
    <w:rsid w:val="00B24DA3"/>
    <w:rsid w:val="00B25353"/>
    <w:rsid w:val="00B253A9"/>
    <w:rsid w:val="00B2582C"/>
    <w:rsid w:val="00B2590D"/>
    <w:rsid w:val="00B267F2"/>
    <w:rsid w:val="00B27152"/>
    <w:rsid w:val="00B27534"/>
    <w:rsid w:val="00B278D0"/>
    <w:rsid w:val="00B278E5"/>
    <w:rsid w:val="00B27C2B"/>
    <w:rsid w:val="00B27E27"/>
    <w:rsid w:val="00B301BA"/>
    <w:rsid w:val="00B301DC"/>
    <w:rsid w:val="00B30375"/>
    <w:rsid w:val="00B30443"/>
    <w:rsid w:val="00B31418"/>
    <w:rsid w:val="00B32235"/>
    <w:rsid w:val="00B322BE"/>
    <w:rsid w:val="00B32564"/>
    <w:rsid w:val="00B32CCC"/>
    <w:rsid w:val="00B33128"/>
    <w:rsid w:val="00B33493"/>
    <w:rsid w:val="00B3374F"/>
    <w:rsid w:val="00B33970"/>
    <w:rsid w:val="00B33D98"/>
    <w:rsid w:val="00B34873"/>
    <w:rsid w:val="00B34954"/>
    <w:rsid w:val="00B34C51"/>
    <w:rsid w:val="00B34DB6"/>
    <w:rsid w:val="00B35889"/>
    <w:rsid w:val="00B35BD8"/>
    <w:rsid w:val="00B360AD"/>
    <w:rsid w:val="00B363D5"/>
    <w:rsid w:val="00B37F2A"/>
    <w:rsid w:val="00B40031"/>
    <w:rsid w:val="00B40B2B"/>
    <w:rsid w:val="00B40B6A"/>
    <w:rsid w:val="00B41490"/>
    <w:rsid w:val="00B4198C"/>
    <w:rsid w:val="00B41A83"/>
    <w:rsid w:val="00B41FEA"/>
    <w:rsid w:val="00B42179"/>
    <w:rsid w:val="00B428D2"/>
    <w:rsid w:val="00B42CF6"/>
    <w:rsid w:val="00B43487"/>
    <w:rsid w:val="00B435F5"/>
    <w:rsid w:val="00B438A3"/>
    <w:rsid w:val="00B43A36"/>
    <w:rsid w:val="00B43FDD"/>
    <w:rsid w:val="00B44101"/>
    <w:rsid w:val="00B44A0C"/>
    <w:rsid w:val="00B44DB8"/>
    <w:rsid w:val="00B44FB6"/>
    <w:rsid w:val="00B44FC6"/>
    <w:rsid w:val="00B4557E"/>
    <w:rsid w:val="00B455FE"/>
    <w:rsid w:val="00B45BBD"/>
    <w:rsid w:val="00B45C35"/>
    <w:rsid w:val="00B45EE8"/>
    <w:rsid w:val="00B4610A"/>
    <w:rsid w:val="00B464D9"/>
    <w:rsid w:val="00B467B4"/>
    <w:rsid w:val="00B46DA6"/>
    <w:rsid w:val="00B46F01"/>
    <w:rsid w:val="00B47C81"/>
    <w:rsid w:val="00B47DEC"/>
    <w:rsid w:val="00B50272"/>
    <w:rsid w:val="00B508B3"/>
    <w:rsid w:val="00B50E4A"/>
    <w:rsid w:val="00B5100B"/>
    <w:rsid w:val="00B518AA"/>
    <w:rsid w:val="00B528E0"/>
    <w:rsid w:val="00B52DA2"/>
    <w:rsid w:val="00B5326E"/>
    <w:rsid w:val="00B53324"/>
    <w:rsid w:val="00B5443C"/>
    <w:rsid w:val="00B54AAC"/>
    <w:rsid w:val="00B54C0E"/>
    <w:rsid w:val="00B54C9F"/>
    <w:rsid w:val="00B54D66"/>
    <w:rsid w:val="00B54E4A"/>
    <w:rsid w:val="00B54E9C"/>
    <w:rsid w:val="00B55339"/>
    <w:rsid w:val="00B55564"/>
    <w:rsid w:val="00B55750"/>
    <w:rsid w:val="00B55A97"/>
    <w:rsid w:val="00B56060"/>
    <w:rsid w:val="00B561E0"/>
    <w:rsid w:val="00B564D5"/>
    <w:rsid w:val="00B56B61"/>
    <w:rsid w:val="00B56BA0"/>
    <w:rsid w:val="00B60144"/>
    <w:rsid w:val="00B6039C"/>
    <w:rsid w:val="00B607FE"/>
    <w:rsid w:val="00B60CD9"/>
    <w:rsid w:val="00B60D42"/>
    <w:rsid w:val="00B60DF2"/>
    <w:rsid w:val="00B6104A"/>
    <w:rsid w:val="00B61672"/>
    <w:rsid w:val="00B61ACD"/>
    <w:rsid w:val="00B61B8F"/>
    <w:rsid w:val="00B627AB"/>
    <w:rsid w:val="00B6292C"/>
    <w:rsid w:val="00B62E21"/>
    <w:rsid w:val="00B62FB7"/>
    <w:rsid w:val="00B63A81"/>
    <w:rsid w:val="00B63D27"/>
    <w:rsid w:val="00B63DBB"/>
    <w:rsid w:val="00B649B6"/>
    <w:rsid w:val="00B64D36"/>
    <w:rsid w:val="00B652D8"/>
    <w:rsid w:val="00B6553D"/>
    <w:rsid w:val="00B65875"/>
    <w:rsid w:val="00B65BFA"/>
    <w:rsid w:val="00B660E2"/>
    <w:rsid w:val="00B6630E"/>
    <w:rsid w:val="00B6655D"/>
    <w:rsid w:val="00B66F4E"/>
    <w:rsid w:val="00B6706F"/>
    <w:rsid w:val="00B672F4"/>
    <w:rsid w:val="00B70E6F"/>
    <w:rsid w:val="00B71642"/>
    <w:rsid w:val="00B71AAE"/>
    <w:rsid w:val="00B71C87"/>
    <w:rsid w:val="00B71CE4"/>
    <w:rsid w:val="00B71DF8"/>
    <w:rsid w:val="00B71E6D"/>
    <w:rsid w:val="00B72283"/>
    <w:rsid w:val="00B725AB"/>
    <w:rsid w:val="00B732CF"/>
    <w:rsid w:val="00B732D3"/>
    <w:rsid w:val="00B7362A"/>
    <w:rsid w:val="00B73B26"/>
    <w:rsid w:val="00B73D0C"/>
    <w:rsid w:val="00B73F00"/>
    <w:rsid w:val="00B73FB5"/>
    <w:rsid w:val="00B74157"/>
    <w:rsid w:val="00B74718"/>
    <w:rsid w:val="00B75CE4"/>
    <w:rsid w:val="00B760D6"/>
    <w:rsid w:val="00B7637A"/>
    <w:rsid w:val="00B76AD6"/>
    <w:rsid w:val="00B76F3C"/>
    <w:rsid w:val="00B771CB"/>
    <w:rsid w:val="00B773DD"/>
    <w:rsid w:val="00B775DD"/>
    <w:rsid w:val="00B777F2"/>
    <w:rsid w:val="00B7786D"/>
    <w:rsid w:val="00B80030"/>
    <w:rsid w:val="00B80393"/>
    <w:rsid w:val="00B8039C"/>
    <w:rsid w:val="00B80870"/>
    <w:rsid w:val="00B81319"/>
    <w:rsid w:val="00B81619"/>
    <w:rsid w:val="00B81725"/>
    <w:rsid w:val="00B82EC4"/>
    <w:rsid w:val="00B82EDA"/>
    <w:rsid w:val="00B83026"/>
    <w:rsid w:val="00B83286"/>
    <w:rsid w:val="00B83B06"/>
    <w:rsid w:val="00B83B6E"/>
    <w:rsid w:val="00B83D18"/>
    <w:rsid w:val="00B83E21"/>
    <w:rsid w:val="00B83F4D"/>
    <w:rsid w:val="00B83F9F"/>
    <w:rsid w:val="00B84390"/>
    <w:rsid w:val="00B851EB"/>
    <w:rsid w:val="00B854D8"/>
    <w:rsid w:val="00B85A3A"/>
    <w:rsid w:val="00B85AA0"/>
    <w:rsid w:val="00B85B25"/>
    <w:rsid w:val="00B85E6A"/>
    <w:rsid w:val="00B85EEB"/>
    <w:rsid w:val="00B8625B"/>
    <w:rsid w:val="00B862D7"/>
    <w:rsid w:val="00B862EC"/>
    <w:rsid w:val="00B86719"/>
    <w:rsid w:val="00B867EB"/>
    <w:rsid w:val="00B86893"/>
    <w:rsid w:val="00B86910"/>
    <w:rsid w:val="00B86B79"/>
    <w:rsid w:val="00B86FDA"/>
    <w:rsid w:val="00B87155"/>
    <w:rsid w:val="00B877D2"/>
    <w:rsid w:val="00B87CEE"/>
    <w:rsid w:val="00B87D45"/>
    <w:rsid w:val="00B87EB8"/>
    <w:rsid w:val="00B9007C"/>
    <w:rsid w:val="00B9007D"/>
    <w:rsid w:val="00B90604"/>
    <w:rsid w:val="00B9070F"/>
    <w:rsid w:val="00B90A01"/>
    <w:rsid w:val="00B90BF9"/>
    <w:rsid w:val="00B90DE1"/>
    <w:rsid w:val="00B90E1D"/>
    <w:rsid w:val="00B90FB0"/>
    <w:rsid w:val="00B9133A"/>
    <w:rsid w:val="00B914AA"/>
    <w:rsid w:val="00B91A4C"/>
    <w:rsid w:val="00B9201A"/>
    <w:rsid w:val="00B9239A"/>
    <w:rsid w:val="00B92CED"/>
    <w:rsid w:val="00B93D5E"/>
    <w:rsid w:val="00B94104"/>
    <w:rsid w:val="00B941A4"/>
    <w:rsid w:val="00B943A1"/>
    <w:rsid w:val="00B94584"/>
    <w:rsid w:val="00B9458C"/>
    <w:rsid w:val="00B94941"/>
    <w:rsid w:val="00B94DF1"/>
    <w:rsid w:val="00B95202"/>
    <w:rsid w:val="00B966B0"/>
    <w:rsid w:val="00B96C93"/>
    <w:rsid w:val="00B9767C"/>
    <w:rsid w:val="00B976B3"/>
    <w:rsid w:val="00B97BC6"/>
    <w:rsid w:val="00BA0718"/>
    <w:rsid w:val="00BA09DF"/>
    <w:rsid w:val="00BA0C5C"/>
    <w:rsid w:val="00BA0D6A"/>
    <w:rsid w:val="00BA112D"/>
    <w:rsid w:val="00BA1337"/>
    <w:rsid w:val="00BA15AB"/>
    <w:rsid w:val="00BA177E"/>
    <w:rsid w:val="00BA2F81"/>
    <w:rsid w:val="00BA3077"/>
    <w:rsid w:val="00BA3204"/>
    <w:rsid w:val="00BA3388"/>
    <w:rsid w:val="00BA33A8"/>
    <w:rsid w:val="00BA344B"/>
    <w:rsid w:val="00BA364B"/>
    <w:rsid w:val="00BA3C90"/>
    <w:rsid w:val="00BA3CDB"/>
    <w:rsid w:val="00BA3EEF"/>
    <w:rsid w:val="00BA4A59"/>
    <w:rsid w:val="00BA4B40"/>
    <w:rsid w:val="00BA4F3D"/>
    <w:rsid w:val="00BA5009"/>
    <w:rsid w:val="00BA54E1"/>
    <w:rsid w:val="00BA5940"/>
    <w:rsid w:val="00BA6956"/>
    <w:rsid w:val="00BA69AA"/>
    <w:rsid w:val="00BA6FF8"/>
    <w:rsid w:val="00BA72DA"/>
    <w:rsid w:val="00BA733B"/>
    <w:rsid w:val="00BA7A70"/>
    <w:rsid w:val="00BA7DD3"/>
    <w:rsid w:val="00BB01B9"/>
    <w:rsid w:val="00BB0479"/>
    <w:rsid w:val="00BB0D1F"/>
    <w:rsid w:val="00BB1022"/>
    <w:rsid w:val="00BB1209"/>
    <w:rsid w:val="00BB13D2"/>
    <w:rsid w:val="00BB140B"/>
    <w:rsid w:val="00BB18A9"/>
    <w:rsid w:val="00BB1CFA"/>
    <w:rsid w:val="00BB1E41"/>
    <w:rsid w:val="00BB1E9D"/>
    <w:rsid w:val="00BB20E9"/>
    <w:rsid w:val="00BB2199"/>
    <w:rsid w:val="00BB2450"/>
    <w:rsid w:val="00BB261B"/>
    <w:rsid w:val="00BB2EDC"/>
    <w:rsid w:val="00BB33F2"/>
    <w:rsid w:val="00BB3A91"/>
    <w:rsid w:val="00BB42A1"/>
    <w:rsid w:val="00BB47A0"/>
    <w:rsid w:val="00BB54B5"/>
    <w:rsid w:val="00BB554F"/>
    <w:rsid w:val="00BB5F85"/>
    <w:rsid w:val="00BB630D"/>
    <w:rsid w:val="00BB6354"/>
    <w:rsid w:val="00BB655A"/>
    <w:rsid w:val="00BB6758"/>
    <w:rsid w:val="00BB7758"/>
    <w:rsid w:val="00BB7CF2"/>
    <w:rsid w:val="00BB7E79"/>
    <w:rsid w:val="00BC021C"/>
    <w:rsid w:val="00BC03B6"/>
    <w:rsid w:val="00BC0450"/>
    <w:rsid w:val="00BC0954"/>
    <w:rsid w:val="00BC10C3"/>
    <w:rsid w:val="00BC2124"/>
    <w:rsid w:val="00BC24D6"/>
    <w:rsid w:val="00BC261B"/>
    <w:rsid w:val="00BC2771"/>
    <w:rsid w:val="00BC27BB"/>
    <w:rsid w:val="00BC27C0"/>
    <w:rsid w:val="00BC27DB"/>
    <w:rsid w:val="00BC2A25"/>
    <w:rsid w:val="00BC305D"/>
    <w:rsid w:val="00BC3A03"/>
    <w:rsid w:val="00BC3CF6"/>
    <w:rsid w:val="00BC420D"/>
    <w:rsid w:val="00BC4BE1"/>
    <w:rsid w:val="00BC50C7"/>
    <w:rsid w:val="00BC56AF"/>
    <w:rsid w:val="00BC5841"/>
    <w:rsid w:val="00BC5C56"/>
    <w:rsid w:val="00BC5CFA"/>
    <w:rsid w:val="00BC5EFA"/>
    <w:rsid w:val="00BC6E9F"/>
    <w:rsid w:val="00BC6EA1"/>
    <w:rsid w:val="00BC6EC8"/>
    <w:rsid w:val="00BC703E"/>
    <w:rsid w:val="00BC70B2"/>
    <w:rsid w:val="00BC7190"/>
    <w:rsid w:val="00BC7777"/>
    <w:rsid w:val="00BC7962"/>
    <w:rsid w:val="00BD01C0"/>
    <w:rsid w:val="00BD070D"/>
    <w:rsid w:val="00BD083A"/>
    <w:rsid w:val="00BD0F8A"/>
    <w:rsid w:val="00BD129E"/>
    <w:rsid w:val="00BD1C38"/>
    <w:rsid w:val="00BD1D42"/>
    <w:rsid w:val="00BD20E2"/>
    <w:rsid w:val="00BD22ED"/>
    <w:rsid w:val="00BD2CA1"/>
    <w:rsid w:val="00BD2D8E"/>
    <w:rsid w:val="00BD30F5"/>
    <w:rsid w:val="00BD3CB8"/>
    <w:rsid w:val="00BD3D98"/>
    <w:rsid w:val="00BD43AE"/>
    <w:rsid w:val="00BD44CE"/>
    <w:rsid w:val="00BD4637"/>
    <w:rsid w:val="00BD4D16"/>
    <w:rsid w:val="00BD4E1B"/>
    <w:rsid w:val="00BD541A"/>
    <w:rsid w:val="00BD5421"/>
    <w:rsid w:val="00BD56AB"/>
    <w:rsid w:val="00BD5A08"/>
    <w:rsid w:val="00BD5B0F"/>
    <w:rsid w:val="00BD5E5F"/>
    <w:rsid w:val="00BD5F5C"/>
    <w:rsid w:val="00BD69A3"/>
    <w:rsid w:val="00BD6C90"/>
    <w:rsid w:val="00BD7027"/>
    <w:rsid w:val="00BD73B4"/>
    <w:rsid w:val="00BD756C"/>
    <w:rsid w:val="00BD79FA"/>
    <w:rsid w:val="00BD7BA4"/>
    <w:rsid w:val="00BD7D5E"/>
    <w:rsid w:val="00BD7E4F"/>
    <w:rsid w:val="00BE062B"/>
    <w:rsid w:val="00BE09F5"/>
    <w:rsid w:val="00BE0BB3"/>
    <w:rsid w:val="00BE1014"/>
    <w:rsid w:val="00BE106F"/>
    <w:rsid w:val="00BE1512"/>
    <w:rsid w:val="00BE1587"/>
    <w:rsid w:val="00BE1F66"/>
    <w:rsid w:val="00BE2110"/>
    <w:rsid w:val="00BE21BB"/>
    <w:rsid w:val="00BE23C8"/>
    <w:rsid w:val="00BE2A7B"/>
    <w:rsid w:val="00BE2CCB"/>
    <w:rsid w:val="00BE2CDC"/>
    <w:rsid w:val="00BE2E43"/>
    <w:rsid w:val="00BE3D0F"/>
    <w:rsid w:val="00BE3ED5"/>
    <w:rsid w:val="00BE455B"/>
    <w:rsid w:val="00BE53B2"/>
    <w:rsid w:val="00BE56DA"/>
    <w:rsid w:val="00BE57A1"/>
    <w:rsid w:val="00BE64B0"/>
    <w:rsid w:val="00BE6E55"/>
    <w:rsid w:val="00BE710B"/>
    <w:rsid w:val="00BE731B"/>
    <w:rsid w:val="00BE7473"/>
    <w:rsid w:val="00BE7CA5"/>
    <w:rsid w:val="00BF011F"/>
    <w:rsid w:val="00BF09F8"/>
    <w:rsid w:val="00BF1549"/>
    <w:rsid w:val="00BF2611"/>
    <w:rsid w:val="00BF2B91"/>
    <w:rsid w:val="00BF2EBB"/>
    <w:rsid w:val="00BF3239"/>
    <w:rsid w:val="00BF3857"/>
    <w:rsid w:val="00BF3A88"/>
    <w:rsid w:val="00BF3B4F"/>
    <w:rsid w:val="00BF3BBD"/>
    <w:rsid w:val="00BF3E9E"/>
    <w:rsid w:val="00BF4228"/>
    <w:rsid w:val="00BF446D"/>
    <w:rsid w:val="00BF4615"/>
    <w:rsid w:val="00BF4D3C"/>
    <w:rsid w:val="00BF4D75"/>
    <w:rsid w:val="00BF4E6A"/>
    <w:rsid w:val="00BF54BD"/>
    <w:rsid w:val="00BF5603"/>
    <w:rsid w:val="00BF585D"/>
    <w:rsid w:val="00BF5A5F"/>
    <w:rsid w:val="00BF5B93"/>
    <w:rsid w:val="00BF5DA0"/>
    <w:rsid w:val="00BF5F3A"/>
    <w:rsid w:val="00BF6216"/>
    <w:rsid w:val="00BF62AE"/>
    <w:rsid w:val="00BF62DB"/>
    <w:rsid w:val="00BF64F6"/>
    <w:rsid w:val="00BF64F8"/>
    <w:rsid w:val="00BF69A6"/>
    <w:rsid w:val="00BF69D5"/>
    <w:rsid w:val="00BF759C"/>
    <w:rsid w:val="00BF7B96"/>
    <w:rsid w:val="00BF7E62"/>
    <w:rsid w:val="00C0092C"/>
    <w:rsid w:val="00C01257"/>
    <w:rsid w:val="00C01420"/>
    <w:rsid w:val="00C01B2D"/>
    <w:rsid w:val="00C024C3"/>
    <w:rsid w:val="00C02664"/>
    <w:rsid w:val="00C02C3E"/>
    <w:rsid w:val="00C03568"/>
    <w:rsid w:val="00C0363E"/>
    <w:rsid w:val="00C04062"/>
    <w:rsid w:val="00C04586"/>
    <w:rsid w:val="00C0487A"/>
    <w:rsid w:val="00C048E1"/>
    <w:rsid w:val="00C05B32"/>
    <w:rsid w:val="00C05E05"/>
    <w:rsid w:val="00C061DC"/>
    <w:rsid w:val="00C0621B"/>
    <w:rsid w:val="00C0626D"/>
    <w:rsid w:val="00C062D8"/>
    <w:rsid w:val="00C0668C"/>
    <w:rsid w:val="00C06968"/>
    <w:rsid w:val="00C06E63"/>
    <w:rsid w:val="00C06F17"/>
    <w:rsid w:val="00C070C4"/>
    <w:rsid w:val="00C07329"/>
    <w:rsid w:val="00C078B2"/>
    <w:rsid w:val="00C07BEC"/>
    <w:rsid w:val="00C11228"/>
    <w:rsid w:val="00C114B4"/>
    <w:rsid w:val="00C11659"/>
    <w:rsid w:val="00C11A56"/>
    <w:rsid w:val="00C11BD1"/>
    <w:rsid w:val="00C11EA2"/>
    <w:rsid w:val="00C121B9"/>
    <w:rsid w:val="00C1222D"/>
    <w:rsid w:val="00C12D30"/>
    <w:rsid w:val="00C14383"/>
    <w:rsid w:val="00C146FB"/>
    <w:rsid w:val="00C14C3C"/>
    <w:rsid w:val="00C160ED"/>
    <w:rsid w:val="00C1734B"/>
    <w:rsid w:val="00C17382"/>
    <w:rsid w:val="00C17DC7"/>
    <w:rsid w:val="00C17F62"/>
    <w:rsid w:val="00C2048F"/>
    <w:rsid w:val="00C208EB"/>
    <w:rsid w:val="00C20E4D"/>
    <w:rsid w:val="00C21148"/>
    <w:rsid w:val="00C2175E"/>
    <w:rsid w:val="00C217BB"/>
    <w:rsid w:val="00C21F5D"/>
    <w:rsid w:val="00C224C5"/>
    <w:rsid w:val="00C23E61"/>
    <w:rsid w:val="00C23F06"/>
    <w:rsid w:val="00C23F53"/>
    <w:rsid w:val="00C24059"/>
    <w:rsid w:val="00C240E7"/>
    <w:rsid w:val="00C24270"/>
    <w:rsid w:val="00C24CF9"/>
    <w:rsid w:val="00C24D10"/>
    <w:rsid w:val="00C25168"/>
    <w:rsid w:val="00C25189"/>
    <w:rsid w:val="00C256E0"/>
    <w:rsid w:val="00C259C2"/>
    <w:rsid w:val="00C259C3"/>
    <w:rsid w:val="00C25CD8"/>
    <w:rsid w:val="00C25DCA"/>
    <w:rsid w:val="00C26267"/>
    <w:rsid w:val="00C26428"/>
    <w:rsid w:val="00C26903"/>
    <w:rsid w:val="00C2704A"/>
    <w:rsid w:val="00C27296"/>
    <w:rsid w:val="00C276AD"/>
    <w:rsid w:val="00C27904"/>
    <w:rsid w:val="00C27A1A"/>
    <w:rsid w:val="00C27EF4"/>
    <w:rsid w:val="00C30324"/>
    <w:rsid w:val="00C307A8"/>
    <w:rsid w:val="00C30C24"/>
    <w:rsid w:val="00C30C56"/>
    <w:rsid w:val="00C31B08"/>
    <w:rsid w:val="00C32037"/>
    <w:rsid w:val="00C322E1"/>
    <w:rsid w:val="00C32447"/>
    <w:rsid w:val="00C324A3"/>
    <w:rsid w:val="00C32763"/>
    <w:rsid w:val="00C32F93"/>
    <w:rsid w:val="00C33098"/>
    <w:rsid w:val="00C333BE"/>
    <w:rsid w:val="00C342B0"/>
    <w:rsid w:val="00C34607"/>
    <w:rsid w:val="00C34A13"/>
    <w:rsid w:val="00C34C0A"/>
    <w:rsid w:val="00C356C2"/>
    <w:rsid w:val="00C363BD"/>
    <w:rsid w:val="00C36750"/>
    <w:rsid w:val="00C36D45"/>
    <w:rsid w:val="00C36E8E"/>
    <w:rsid w:val="00C37167"/>
    <w:rsid w:val="00C377E8"/>
    <w:rsid w:val="00C379D1"/>
    <w:rsid w:val="00C37D0E"/>
    <w:rsid w:val="00C4057D"/>
    <w:rsid w:val="00C406CF"/>
    <w:rsid w:val="00C41A06"/>
    <w:rsid w:val="00C422D3"/>
    <w:rsid w:val="00C42826"/>
    <w:rsid w:val="00C42AF0"/>
    <w:rsid w:val="00C42BDC"/>
    <w:rsid w:val="00C430B7"/>
    <w:rsid w:val="00C43389"/>
    <w:rsid w:val="00C43A76"/>
    <w:rsid w:val="00C44003"/>
    <w:rsid w:val="00C442C6"/>
    <w:rsid w:val="00C442DB"/>
    <w:rsid w:val="00C44525"/>
    <w:rsid w:val="00C44B70"/>
    <w:rsid w:val="00C44BBF"/>
    <w:rsid w:val="00C44E23"/>
    <w:rsid w:val="00C451E6"/>
    <w:rsid w:val="00C45582"/>
    <w:rsid w:val="00C45A83"/>
    <w:rsid w:val="00C45D06"/>
    <w:rsid w:val="00C46039"/>
    <w:rsid w:val="00C46052"/>
    <w:rsid w:val="00C462C1"/>
    <w:rsid w:val="00C4653E"/>
    <w:rsid w:val="00C46895"/>
    <w:rsid w:val="00C46902"/>
    <w:rsid w:val="00C46A0B"/>
    <w:rsid w:val="00C47404"/>
    <w:rsid w:val="00C4761C"/>
    <w:rsid w:val="00C47860"/>
    <w:rsid w:val="00C47DAD"/>
    <w:rsid w:val="00C47F3D"/>
    <w:rsid w:val="00C502CA"/>
    <w:rsid w:val="00C5045E"/>
    <w:rsid w:val="00C505BF"/>
    <w:rsid w:val="00C50D9D"/>
    <w:rsid w:val="00C516DA"/>
    <w:rsid w:val="00C521B5"/>
    <w:rsid w:val="00C52A5E"/>
    <w:rsid w:val="00C52DF6"/>
    <w:rsid w:val="00C52F0B"/>
    <w:rsid w:val="00C52F77"/>
    <w:rsid w:val="00C5365F"/>
    <w:rsid w:val="00C54129"/>
    <w:rsid w:val="00C5444A"/>
    <w:rsid w:val="00C5447E"/>
    <w:rsid w:val="00C5523D"/>
    <w:rsid w:val="00C55948"/>
    <w:rsid w:val="00C55D75"/>
    <w:rsid w:val="00C560D3"/>
    <w:rsid w:val="00C5613C"/>
    <w:rsid w:val="00C5650D"/>
    <w:rsid w:val="00C56760"/>
    <w:rsid w:val="00C569FC"/>
    <w:rsid w:val="00C57F89"/>
    <w:rsid w:val="00C60183"/>
    <w:rsid w:val="00C602AF"/>
    <w:rsid w:val="00C6039C"/>
    <w:rsid w:val="00C615C2"/>
    <w:rsid w:val="00C61D29"/>
    <w:rsid w:val="00C61D66"/>
    <w:rsid w:val="00C61D7E"/>
    <w:rsid w:val="00C626FF"/>
    <w:rsid w:val="00C62802"/>
    <w:rsid w:val="00C6320B"/>
    <w:rsid w:val="00C63629"/>
    <w:rsid w:val="00C63A2A"/>
    <w:rsid w:val="00C63EBE"/>
    <w:rsid w:val="00C646D5"/>
    <w:rsid w:val="00C64F67"/>
    <w:rsid w:val="00C651B6"/>
    <w:rsid w:val="00C6521A"/>
    <w:rsid w:val="00C65E74"/>
    <w:rsid w:val="00C660B0"/>
    <w:rsid w:val="00C66630"/>
    <w:rsid w:val="00C66FBB"/>
    <w:rsid w:val="00C6717D"/>
    <w:rsid w:val="00C67294"/>
    <w:rsid w:val="00C67C1D"/>
    <w:rsid w:val="00C67CA3"/>
    <w:rsid w:val="00C7014D"/>
    <w:rsid w:val="00C708BE"/>
    <w:rsid w:val="00C70A45"/>
    <w:rsid w:val="00C70A59"/>
    <w:rsid w:val="00C70DB6"/>
    <w:rsid w:val="00C71082"/>
    <w:rsid w:val="00C7147A"/>
    <w:rsid w:val="00C72426"/>
    <w:rsid w:val="00C72891"/>
    <w:rsid w:val="00C728FB"/>
    <w:rsid w:val="00C72B31"/>
    <w:rsid w:val="00C72C6F"/>
    <w:rsid w:val="00C72FC3"/>
    <w:rsid w:val="00C73102"/>
    <w:rsid w:val="00C7386C"/>
    <w:rsid w:val="00C74812"/>
    <w:rsid w:val="00C7486E"/>
    <w:rsid w:val="00C74A4A"/>
    <w:rsid w:val="00C74BD4"/>
    <w:rsid w:val="00C74C3A"/>
    <w:rsid w:val="00C75880"/>
    <w:rsid w:val="00C75CFC"/>
    <w:rsid w:val="00C76035"/>
    <w:rsid w:val="00C768E1"/>
    <w:rsid w:val="00C76DAE"/>
    <w:rsid w:val="00C77525"/>
    <w:rsid w:val="00C77F2C"/>
    <w:rsid w:val="00C80890"/>
    <w:rsid w:val="00C80AB7"/>
    <w:rsid w:val="00C80B7C"/>
    <w:rsid w:val="00C80BEE"/>
    <w:rsid w:val="00C81114"/>
    <w:rsid w:val="00C81812"/>
    <w:rsid w:val="00C81D77"/>
    <w:rsid w:val="00C822E4"/>
    <w:rsid w:val="00C8236C"/>
    <w:rsid w:val="00C82AB7"/>
    <w:rsid w:val="00C82C76"/>
    <w:rsid w:val="00C8318E"/>
    <w:rsid w:val="00C831D1"/>
    <w:rsid w:val="00C831F8"/>
    <w:rsid w:val="00C8349B"/>
    <w:rsid w:val="00C83751"/>
    <w:rsid w:val="00C83D8E"/>
    <w:rsid w:val="00C84DCC"/>
    <w:rsid w:val="00C85280"/>
    <w:rsid w:val="00C852EF"/>
    <w:rsid w:val="00C85704"/>
    <w:rsid w:val="00C85C17"/>
    <w:rsid w:val="00C85D52"/>
    <w:rsid w:val="00C85FCD"/>
    <w:rsid w:val="00C86346"/>
    <w:rsid w:val="00C86D12"/>
    <w:rsid w:val="00C87060"/>
    <w:rsid w:val="00C873B1"/>
    <w:rsid w:val="00C87579"/>
    <w:rsid w:val="00C87689"/>
    <w:rsid w:val="00C87C0E"/>
    <w:rsid w:val="00C90427"/>
    <w:rsid w:val="00C90B82"/>
    <w:rsid w:val="00C90CFD"/>
    <w:rsid w:val="00C90D76"/>
    <w:rsid w:val="00C91786"/>
    <w:rsid w:val="00C923A5"/>
    <w:rsid w:val="00C93017"/>
    <w:rsid w:val="00C93129"/>
    <w:rsid w:val="00C933B7"/>
    <w:rsid w:val="00C93673"/>
    <w:rsid w:val="00C93D3F"/>
    <w:rsid w:val="00C9417C"/>
    <w:rsid w:val="00C9499B"/>
    <w:rsid w:val="00C95546"/>
    <w:rsid w:val="00C95DF2"/>
    <w:rsid w:val="00C96096"/>
    <w:rsid w:val="00C96DEA"/>
    <w:rsid w:val="00C9712E"/>
    <w:rsid w:val="00C977BA"/>
    <w:rsid w:val="00C97A43"/>
    <w:rsid w:val="00CA0449"/>
    <w:rsid w:val="00CA059C"/>
    <w:rsid w:val="00CA071E"/>
    <w:rsid w:val="00CA0D64"/>
    <w:rsid w:val="00CA0E6C"/>
    <w:rsid w:val="00CA1EAB"/>
    <w:rsid w:val="00CA25A4"/>
    <w:rsid w:val="00CA2AA2"/>
    <w:rsid w:val="00CA31DB"/>
    <w:rsid w:val="00CA383F"/>
    <w:rsid w:val="00CA389C"/>
    <w:rsid w:val="00CA3AF9"/>
    <w:rsid w:val="00CA438F"/>
    <w:rsid w:val="00CA446E"/>
    <w:rsid w:val="00CA45E8"/>
    <w:rsid w:val="00CA4FD2"/>
    <w:rsid w:val="00CA5367"/>
    <w:rsid w:val="00CA5A4A"/>
    <w:rsid w:val="00CA5B0C"/>
    <w:rsid w:val="00CA63DD"/>
    <w:rsid w:val="00CA6B17"/>
    <w:rsid w:val="00CA6B51"/>
    <w:rsid w:val="00CA7269"/>
    <w:rsid w:val="00CA767A"/>
    <w:rsid w:val="00CA7AF8"/>
    <w:rsid w:val="00CA7EDF"/>
    <w:rsid w:val="00CB0512"/>
    <w:rsid w:val="00CB0597"/>
    <w:rsid w:val="00CB05E8"/>
    <w:rsid w:val="00CB060B"/>
    <w:rsid w:val="00CB060E"/>
    <w:rsid w:val="00CB07CE"/>
    <w:rsid w:val="00CB07DE"/>
    <w:rsid w:val="00CB16FD"/>
    <w:rsid w:val="00CB17C8"/>
    <w:rsid w:val="00CB1ABD"/>
    <w:rsid w:val="00CB1FF8"/>
    <w:rsid w:val="00CB2584"/>
    <w:rsid w:val="00CB2EE7"/>
    <w:rsid w:val="00CB361C"/>
    <w:rsid w:val="00CB3988"/>
    <w:rsid w:val="00CB3DDD"/>
    <w:rsid w:val="00CB3F08"/>
    <w:rsid w:val="00CB43B6"/>
    <w:rsid w:val="00CB4DC4"/>
    <w:rsid w:val="00CB5414"/>
    <w:rsid w:val="00CB5453"/>
    <w:rsid w:val="00CB5994"/>
    <w:rsid w:val="00CB59C3"/>
    <w:rsid w:val="00CB5E87"/>
    <w:rsid w:val="00CB5FF3"/>
    <w:rsid w:val="00CB6267"/>
    <w:rsid w:val="00CB6EBC"/>
    <w:rsid w:val="00CB6FF0"/>
    <w:rsid w:val="00CB717F"/>
    <w:rsid w:val="00CB71AB"/>
    <w:rsid w:val="00CB78E8"/>
    <w:rsid w:val="00CB7C85"/>
    <w:rsid w:val="00CB7EB1"/>
    <w:rsid w:val="00CC07CB"/>
    <w:rsid w:val="00CC0D96"/>
    <w:rsid w:val="00CC10EF"/>
    <w:rsid w:val="00CC161C"/>
    <w:rsid w:val="00CC1B57"/>
    <w:rsid w:val="00CC20E1"/>
    <w:rsid w:val="00CC2222"/>
    <w:rsid w:val="00CC2945"/>
    <w:rsid w:val="00CC2A0A"/>
    <w:rsid w:val="00CC2E60"/>
    <w:rsid w:val="00CC383C"/>
    <w:rsid w:val="00CC387D"/>
    <w:rsid w:val="00CC3A95"/>
    <w:rsid w:val="00CC3D7D"/>
    <w:rsid w:val="00CC3E36"/>
    <w:rsid w:val="00CC4786"/>
    <w:rsid w:val="00CC486F"/>
    <w:rsid w:val="00CC4D09"/>
    <w:rsid w:val="00CC5343"/>
    <w:rsid w:val="00CC53AF"/>
    <w:rsid w:val="00CC560C"/>
    <w:rsid w:val="00CC56A5"/>
    <w:rsid w:val="00CC5955"/>
    <w:rsid w:val="00CC5A84"/>
    <w:rsid w:val="00CC60CA"/>
    <w:rsid w:val="00CC6498"/>
    <w:rsid w:val="00CC6646"/>
    <w:rsid w:val="00CC6843"/>
    <w:rsid w:val="00CC7029"/>
    <w:rsid w:val="00CC72E7"/>
    <w:rsid w:val="00CC7428"/>
    <w:rsid w:val="00CC7665"/>
    <w:rsid w:val="00CC7AF7"/>
    <w:rsid w:val="00CC7B84"/>
    <w:rsid w:val="00CC7BF4"/>
    <w:rsid w:val="00CC7C7A"/>
    <w:rsid w:val="00CC7EC6"/>
    <w:rsid w:val="00CC7EEE"/>
    <w:rsid w:val="00CD04AD"/>
    <w:rsid w:val="00CD08FA"/>
    <w:rsid w:val="00CD0947"/>
    <w:rsid w:val="00CD0A9F"/>
    <w:rsid w:val="00CD0B3D"/>
    <w:rsid w:val="00CD13D3"/>
    <w:rsid w:val="00CD2356"/>
    <w:rsid w:val="00CD2864"/>
    <w:rsid w:val="00CD29A7"/>
    <w:rsid w:val="00CD29F3"/>
    <w:rsid w:val="00CD2BB5"/>
    <w:rsid w:val="00CD3D6A"/>
    <w:rsid w:val="00CD42C9"/>
    <w:rsid w:val="00CD4B55"/>
    <w:rsid w:val="00CD5466"/>
    <w:rsid w:val="00CD5509"/>
    <w:rsid w:val="00CD59AE"/>
    <w:rsid w:val="00CD6C1B"/>
    <w:rsid w:val="00CD6C4B"/>
    <w:rsid w:val="00CD6D0D"/>
    <w:rsid w:val="00CD7038"/>
    <w:rsid w:val="00CD72EA"/>
    <w:rsid w:val="00CD7DBC"/>
    <w:rsid w:val="00CE0304"/>
    <w:rsid w:val="00CE17B4"/>
    <w:rsid w:val="00CE1806"/>
    <w:rsid w:val="00CE1895"/>
    <w:rsid w:val="00CE1C28"/>
    <w:rsid w:val="00CE218F"/>
    <w:rsid w:val="00CE2870"/>
    <w:rsid w:val="00CE2B6D"/>
    <w:rsid w:val="00CE324E"/>
    <w:rsid w:val="00CE3765"/>
    <w:rsid w:val="00CE4007"/>
    <w:rsid w:val="00CE46A3"/>
    <w:rsid w:val="00CE49F9"/>
    <w:rsid w:val="00CE4E5C"/>
    <w:rsid w:val="00CE5232"/>
    <w:rsid w:val="00CE52EB"/>
    <w:rsid w:val="00CE54B7"/>
    <w:rsid w:val="00CE555F"/>
    <w:rsid w:val="00CE562B"/>
    <w:rsid w:val="00CE5B5C"/>
    <w:rsid w:val="00CE5B7A"/>
    <w:rsid w:val="00CE5C30"/>
    <w:rsid w:val="00CE610C"/>
    <w:rsid w:val="00CE627F"/>
    <w:rsid w:val="00CE631E"/>
    <w:rsid w:val="00CE67DD"/>
    <w:rsid w:val="00CE6AE3"/>
    <w:rsid w:val="00CE7122"/>
    <w:rsid w:val="00CE71BB"/>
    <w:rsid w:val="00CE7255"/>
    <w:rsid w:val="00CE729C"/>
    <w:rsid w:val="00CF0490"/>
    <w:rsid w:val="00CF071D"/>
    <w:rsid w:val="00CF0DEE"/>
    <w:rsid w:val="00CF1452"/>
    <w:rsid w:val="00CF148F"/>
    <w:rsid w:val="00CF2316"/>
    <w:rsid w:val="00CF25B9"/>
    <w:rsid w:val="00CF29D6"/>
    <w:rsid w:val="00CF2A4E"/>
    <w:rsid w:val="00CF2A60"/>
    <w:rsid w:val="00CF31E3"/>
    <w:rsid w:val="00CF33EE"/>
    <w:rsid w:val="00CF3903"/>
    <w:rsid w:val="00CF39A5"/>
    <w:rsid w:val="00CF3C42"/>
    <w:rsid w:val="00CF41B4"/>
    <w:rsid w:val="00CF4473"/>
    <w:rsid w:val="00CF45C6"/>
    <w:rsid w:val="00CF52AA"/>
    <w:rsid w:val="00CF5C6B"/>
    <w:rsid w:val="00CF5CCB"/>
    <w:rsid w:val="00CF61A1"/>
    <w:rsid w:val="00CF620F"/>
    <w:rsid w:val="00CF634F"/>
    <w:rsid w:val="00CF67DD"/>
    <w:rsid w:val="00CF6C0F"/>
    <w:rsid w:val="00CF7449"/>
    <w:rsid w:val="00CF7569"/>
    <w:rsid w:val="00CF789D"/>
    <w:rsid w:val="00CF79C2"/>
    <w:rsid w:val="00CF7D9B"/>
    <w:rsid w:val="00D00085"/>
    <w:rsid w:val="00D00294"/>
    <w:rsid w:val="00D0048E"/>
    <w:rsid w:val="00D00B12"/>
    <w:rsid w:val="00D00F19"/>
    <w:rsid w:val="00D011BF"/>
    <w:rsid w:val="00D01CF2"/>
    <w:rsid w:val="00D01DBF"/>
    <w:rsid w:val="00D01FE6"/>
    <w:rsid w:val="00D026C5"/>
    <w:rsid w:val="00D028EC"/>
    <w:rsid w:val="00D02CBB"/>
    <w:rsid w:val="00D030C3"/>
    <w:rsid w:val="00D0353D"/>
    <w:rsid w:val="00D038E8"/>
    <w:rsid w:val="00D039D2"/>
    <w:rsid w:val="00D04ABA"/>
    <w:rsid w:val="00D05158"/>
    <w:rsid w:val="00D053E6"/>
    <w:rsid w:val="00D05799"/>
    <w:rsid w:val="00D05E67"/>
    <w:rsid w:val="00D05F3F"/>
    <w:rsid w:val="00D05F62"/>
    <w:rsid w:val="00D062BD"/>
    <w:rsid w:val="00D0684D"/>
    <w:rsid w:val="00D07182"/>
    <w:rsid w:val="00D072B2"/>
    <w:rsid w:val="00D072CC"/>
    <w:rsid w:val="00D0769D"/>
    <w:rsid w:val="00D0797B"/>
    <w:rsid w:val="00D10109"/>
    <w:rsid w:val="00D106A7"/>
    <w:rsid w:val="00D10848"/>
    <w:rsid w:val="00D10E87"/>
    <w:rsid w:val="00D1100B"/>
    <w:rsid w:val="00D1160C"/>
    <w:rsid w:val="00D11A43"/>
    <w:rsid w:val="00D11AA6"/>
    <w:rsid w:val="00D11B5B"/>
    <w:rsid w:val="00D11D9C"/>
    <w:rsid w:val="00D11EDF"/>
    <w:rsid w:val="00D125C6"/>
    <w:rsid w:val="00D12FD5"/>
    <w:rsid w:val="00D13214"/>
    <w:rsid w:val="00D13742"/>
    <w:rsid w:val="00D13899"/>
    <w:rsid w:val="00D138F2"/>
    <w:rsid w:val="00D13B5A"/>
    <w:rsid w:val="00D13F20"/>
    <w:rsid w:val="00D13F5A"/>
    <w:rsid w:val="00D1429C"/>
    <w:rsid w:val="00D144B2"/>
    <w:rsid w:val="00D14870"/>
    <w:rsid w:val="00D14D54"/>
    <w:rsid w:val="00D14E3E"/>
    <w:rsid w:val="00D153C4"/>
    <w:rsid w:val="00D15648"/>
    <w:rsid w:val="00D156DE"/>
    <w:rsid w:val="00D15747"/>
    <w:rsid w:val="00D15763"/>
    <w:rsid w:val="00D1589B"/>
    <w:rsid w:val="00D15B28"/>
    <w:rsid w:val="00D15C74"/>
    <w:rsid w:val="00D15EB5"/>
    <w:rsid w:val="00D1600A"/>
    <w:rsid w:val="00D1603A"/>
    <w:rsid w:val="00D161A3"/>
    <w:rsid w:val="00D169FA"/>
    <w:rsid w:val="00D170A4"/>
    <w:rsid w:val="00D170B6"/>
    <w:rsid w:val="00D20579"/>
    <w:rsid w:val="00D209F9"/>
    <w:rsid w:val="00D209FE"/>
    <w:rsid w:val="00D20B97"/>
    <w:rsid w:val="00D20C5E"/>
    <w:rsid w:val="00D20ED2"/>
    <w:rsid w:val="00D20F09"/>
    <w:rsid w:val="00D20FA2"/>
    <w:rsid w:val="00D2120E"/>
    <w:rsid w:val="00D2128F"/>
    <w:rsid w:val="00D21BAC"/>
    <w:rsid w:val="00D21EB7"/>
    <w:rsid w:val="00D223A3"/>
    <w:rsid w:val="00D223A9"/>
    <w:rsid w:val="00D22690"/>
    <w:rsid w:val="00D22759"/>
    <w:rsid w:val="00D2283B"/>
    <w:rsid w:val="00D22A25"/>
    <w:rsid w:val="00D240E5"/>
    <w:rsid w:val="00D248ED"/>
    <w:rsid w:val="00D24C82"/>
    <w:rsid w:val="00D24F04"/>
    <w:rsid w:val="00D25401"/>
    <w:rsid w:val="00D25F77"/>
    <w:rsid w:val="00D2633E"/>
    <w:rsid w:val="00D2651A"/>
    <w:rsid w:val="00D26641"/>
    <w:rsid w:val="00D26703"/>
    <w:rsid w:val="00D26BAA"/>
    <w:rsid w:val="00D27138"/>
    <w:rsid w:val="00D2740F"/>
    <w:rsid w:val="00D27471"/>
    <w:rsid w:val="00D277D0"/>
    <w:rsid w:val="00D2795B"/>
    <w:rsid w:val="00D27CDD"/>
    <w:rsid w:val="00D27DE7"/>
    <w:rsid w:val="00D30608"/>
    <w:rsid w:val="00D3060B"/>
    <w:rsid w:val="00D30B69"/>
    <w:rsid w:val="00D30CD7"/>
    <w:rsid w:val="00D30D4C"/>
    <w:rsid w:val="00D30E53"/>
    <w:rsid w:val="00D30FCC"/>
    <w:rsid w:val="00D3167B"/>
    <w:rsid w:val="00D31AE5"/>
    <w:rsid w:val="00D31F1D"/>
    <w:rsid w:val="00D320C6"/>
    <w:rsid w:val="00D32196"/>
    <w:rsid w:val="00D323D7"/>
    <w:rsid w:val="00D32D22"/>
    <w:rsid w:val="00D334E0"/>
    <w:rsid w:val="00D33529"/>
    <w:rsid w:val="00D341D4"/>
    <w:rsid w:val="00D345DA"/>
    <w:rsid w:val="00D34B47"/>
    <w:rsid w:val="00D34BCC"/>
    <w:rsid w:val="00D34C53"/>
    <w:rsid w:val="00D353B8"/>
    <w:rsid w:val="00D3656E"/>
    <w:rsid w:val="00D36600"/>
    <w:rsid w:val="00D369D9"/>
    <w:rsid w:val="00D36B8A"/>
    <w:rsid w:val="00D36DBE"/>
    <w:rsid w:val="00D374E6"/>
    <w:rsid w:val="00D37757"/>
    <w:rsid w:val="00D37AEA"/>
    <w:rsid w:val="00D37BD0"/>
    <w:rsid w:val="00D37D0A"/>
    <w:rsid w:val="00D37FFD"/>
    <w:rsid w:val="00D4011C"/>
    <w:rsid w:val="00D40251"/>
    <w:rsid w:val="00D40823"/>
    <w:rsid w:val="00D40B96"/>
    <w:rsid w:val="00D40F2E"/>
    <w:rsid w:val="00D4126E"/>
    <w:rsid w:val="00D414A2"/>
    <w:rsid w:val="00D41F5C"/>
    <w:rsid w:val="00D422AB"/>
    <w:rsid w:val="00D424EC"/>
    <w:rsid w:val="00D42C6C"/>
    <w:rsid w:val="00D42D60"/>
    <w:rsid w:val="00D432B0"/>
    <w:rsid w:val="00D435A2"/>
    <w:rsid w:val="00D43B8E"/>
    <w:rsid w:val="00D43E10"/>
    <w:rsid w:val="00D43FBA"/>
    <w:rsid w:val="00D44028"/>
    <w:rsid w:val="00D44888"/>
    <w:rsid w:val="00D4592B"/>
    <w:rsid w:val="00D461BE"/>
    <w:rsid w:val="00D463BC"/>
    <w:rsid w:val="00D468BB"/>
    <w:rsid w:val="00D46E10"/>
    <w:rsid w:val="00D47653"/>
    <w:rsid w:val="00D47D2E"/>
    <w:rsid w:val="00D508DD"/>
    <w:rsid w:val="00D50C28"/>
    <w:rsid w:val="00D51A88"/>
    <w:rsid w:val="00D51AC5"/>
    <w:rsid w:val="00D51DBD"/>
    <w:rsid w:val="00D521E1"/>
    <w:rsid w:val="00D5221D"/>
    <w:rsid w:val="00D523A3"/>
    <w:rsid w:val="00D5242A"/>
    <w:rsid w:val="00D52527"/>
    <w:rsid w:val="00D526DD"/>
    <w:rsid w:val="00D537BD"/>
    <w:rsid w:val="00D53B85"/>
    <w:rsid w:val="00D53C0A"/>
    <w:rsid w:val="00D53DB6"/>
    <w:rsid w:val="00D545B5"/>
    <w:rsid w:val="00D54699"/>
    <w:rsid w:val="00D547E0"/>
    <w:rsid w:val="00D54B7B"/>
    <w:rsid w:val="00D55172"/>
    <w:rsid w:val="00D55692"/>
    <w:rsid w:val="00D556C9"/>
    <w:rsid w:val="00D557FA"/>
    <w:rsid w:val="00D55BA6"/>
    <w:rsid w:val="00D55FEE"/>
    <w:rsid w:val="00D56177"/>
    <w:rsid w:val="00D5622D"/>
    <w:rsid w:val="00D562FD"/>
    <w:rsid w:val="00D56C62"/>
    <w:rsid w:val="00D56D97"/>
    <w:rsid w:val="00D60130"/>
    <w:rsid w:val="00D60179"/>
    <w:rsid w:val="00D6032E"/>
    <w:rsid w:val="00D6087B"/>
    <w:rsid w:val="00D616CF"/>
    <w:rsid w:val="00D61A72"/>
    <w:rsid w:val="00D62255"/>
    <w:rsid w:val="00D62484"/>
    <w:rsid w:val="00D626EC"/>
    <w:rsid w:val="00D62E8A"/>
    <w:rsid w:val="00D63112"/>
    <w:rsid w:val="00D633E3"/>
    <w:rsid w:val="00D63515"/>
    <w:rsid w:val="00D6447A"/>
    <w:rsid w:val="00D64552"/>
    <w:rsid w:val="00D64C27"/>
    <w:rsid w:val="00D64FB7"/>
    <w:rsid w:val="00D6503D"/>
    <w:rsid w:val="00D6565E"/>
    <w:rsid w:val="00D657F8"/>
    <w:rsid w:val="00D65AF4"/>
    <w:rsid w:val="00D66289"/>
    <w:rsid w:val="00D663AD"/>
    <w:rsid w:val="00D664F2"/>
    <w:rsid w:val="00D6696D"/>
    <w:rsid w:val="00D67013"/>
    <w:rsid w:val="00D67016"/>
    <w:rsid w:val="00D67167"/>
    <w:rsid w:val="00D673C9"/>
    <w:rsid w:val="00D67A56"/>
    <w:rsid w:val="00D67DA8"/>
    <w:rsid w:val="00D67E1A"/>
    <w:rsid w:val="00D67FAC"/>
    <w:rsid w:val="00D67FF8"/>
    <w:rsid w:val="00D70336"/>
    <w:rsid w:val="00D70A70"/>
    <w:rsid w:val="00D70E04"/>
    <w:rsid w:val="00D713A3"/>
    <w:rsid w:val="00D716A7"/>
    <w:rsid w:val="00D716DC"/>
    <w:rsid w:val="00D71981"/>
    <w:rsid w:val="00D71A9B"/>
    <w:rsid w:val="00D71B28"/>
    <w:rsid w:val="00D720E0"/>
    <w:rsid w:val="00D721C0"/>
    <w:rsid w:val="00D72336"/>
    <w:rsid w:val="00D72928"/>
    <w:rsid w:val="00D72A10"/>
    <w:rsid w:val="00D72E7E"/>
    <w:rsid w:val="00D72F2F"/>
    <w:rsid w:val="00D72F9E"/>
    <w:rsid w:val="00D73178"/>
    <w:rsid w:val="00D7348E"/>
    <w:rsid w:val="00D73C13"/>
    <w:rsid w:val="00D74EE4"/>
    <w:rsid w:val="00D74FEF"/>
    <w:rsid w:val="00D75186"/>
    <w:rsid w:val="00D7518F"/>
    <w:rsid w:val="00D755F1"/>
    <w:rsid w:val="00D76B51"/>
    <w:rsid w:val="00D76BF9"/>
    <w:rsid w:val="00D771F0"/>
    <w:rsid w:val="00D77244"/>
    <w:rsid w:val="00D77393"/>
    <w:rsid w:val="00D7758B"/>
    <w:rsid w:val="00D7795C"/>
    <w:rsid w:val="00D80285"/>
    <w:rsid w:val="00D807AA"/>
    <w:rsid w:val="00D80885"/>
    <w:rsid w:val="00D81083"/>
    <w:rsid w:val="00D810B9"/>
    <w:rsid w:val="00D81127"/>
    <w:rsid w:val="00D812D6"/>
    <w:rsid w:val="00D81B40"/>
    <w:rsid w:val="00D820CD"/>
    <w:rsid w:val="00D82338"/>
    <w:rsid w:val="00D8248C"/>
    <w:rsid w:val="00D82F28"/>
    <w:rsid w:val="00D831A1"/>
    <w:rsid w:val="00D832FF"/>
    <w:rsid w:val="00D833E0"/>
    <w:rsid w:val="00D839C3"/>
    <w:rsid w:val="00D84596"/>
    <w:rsid w:val="00D84782"/>
    <w:rsid w:val="00D84B03"/>
    <w:rsid w:val="00D85212"/>
    <w:rsid w:val="00D855C4"/>
    <w:rsid w:val="00D85744"/>
    <w:rsid w:val="00D857D8"/>
    <w:rsid w:val="00D857DE"/>
    <w:rsid w:val="00D85AFC"/>
    <w:rsid w:val="00D85BB9"/>
    <w:rsid w:val="00D864D4"/>
    <w:rsid w:val="00D868A5"/>
    <w:rsid w:val="00D86960"/>
    <w:rsid w:val="00D86A02"/>
    <w:rsid w:val="00D873BF"/>
    <w:rsid w:val="00D87856"/>
    <w:rsid w:val="00D87A08"/>
    <w:rsid w:val="00D87C61"/>
    <w:rsid w:val="00D905AD"/>
    <w:rsid w:val="00D9093B"/>
    <w:rsid w:val="00D90BC9"/>
    <w:rsid w:val="00D90D05"/>
    <w:rsid w:val="00D91346"/>
    <w:rsid w:val="00D914E6"/>
    <w:rsid w:val="00D9156E"/>
    <w:rsid w:val="00D91F69"/>
    <w:rsid w:val="00D9268D"/>
    <w:rsid w:val="00D93353"/>
    <w:rsid w:val="00D934F8"/>
    <w:rsid w:val="00D9355F"/>
    <w:rsid w:val="00D938E9"/>
    <w:rsid w:val="00D93930"/>
    <w:rsid w:val="00D93B95"/>
    <w:rsid w:val="00D93D58"/>
    <w:rsid w:val="00D940AA"/>
    <w:rsid w:val="00D94AE0"/>
    <w:rsid w:val="00D957E9"/>
    <w:rsid w:val="00D95AA8"/>
    <w:rsid w:val="00D96C99"/>
    <w:rsid w:val="00D96D8E"/>
    <w:rsid w:val="00D97658"/>
    <w:rsid w:val="00D97C43"/>
    <w:rsid w:val="00D97F32"/>
    <w:rsid w:val="00DA0002"/>
    <w:rsid w:val="00DA0B50"/>
    <w:rsid w:val="00DA0F20"/>
    <w:rsid w:val="00DA1697"/>
    <w:rsid w:val="00DA1CB2"/>
    <w:rsid w:val="00DA23DF"/>
    <w:rsid w:val="00DA3FB0"/>
    <w:rsid w:val="00DA4665"/>
    <w:rsid w:val="00DA4C10"/>
    <w:rsid w:val="00DA4C4B"/>
    <w:rsid w:val="00DA537D"/>
    <w:rsid w:val="00DA53A1"/>
    <w:rsid w:val="00DA619C"/>
    <w:rsid w:val="00DA632A"/>
    <w:rsid w:val="00DA65ED"/>
    <w:rsid w:val="00DA66CD"/>
    <w:rsid w:val="00DA6C94"/>
    <w:rsid w:val="00DA716B"/>
    <w:rsid w:val="00DA7250"/>
    <w:rsid w:val="00DA7306"/>
    <w:rsid w:val="00DA73B2"/>
    <w:rsid w:val="00DA7819"/>
    <w:rsid w:val="00DB0057"/>
    <w:rsid w:val="00DB06FB"/>
    <w:rsid w:val="00DB0E23"/>
    <w:rsid w:val="00DB1157"/>
    <w:rsid w:val="00DB1545"/>
    <w:rsid w:val="00DB1B7C"/>
    <w:rsid w:val="00DB1D19"/>
    <w:rsid w:val="00DB2177"/>
    <w:rsid w:val="00DB27BF"/>
    <w:rsid w:val="00DB2F32"/>
    <w:rsid w:val="00DB357B"/>
    <w:rsid w:val="00DB35AA"/>
    <w:rsid w:val="00DB3B87"/>
    <w:rsid w:val="00DB3E66"/>
    <w:rsid w:val="00DB4216"/>
    <w:rsid w:val="00DB4AAD"/>
    <w:rsid w:val="00DB58C4"/>
    <w:rsid w:val="00DB596F"/>
    <w:rsid w:val="00DB6526"/>
    <w:rsid w:val="00DB68A9"/>
    <w:rsid w:val="00DB756D"/>
    <w:rsid w:val="00DB7639"/>
    <w:rsid w:val="00DB7B27"/>
    <w:rsid w:val="00DB7E36"/>
    <w:rsid w:val="00DB7EE1"/>
    <w:rsid w:val="00DC05A2"/>
    <w:rsid w:val="00DC05AA"/>
    <w:rsid w:val="00DC066B"/>
    <w:rsid w:val="00DC082F"/>
    <w:rsid w:val="00DC0947"/>
    <w:rsid w:val="00DC1534"/>
    <w:rsid w:val="00DC168C"/>
    <w:rsid w:val="00DC18F2"/>
    <w:rsid w:val="00DC20B1"/>
    <w:rsid w:val="00DC22FE"/>
    <w:rsid w:val="00DC24C5"/>
    <w:rsid w:val="00DC2CE0"/>
    <w:rsid w:val="00DC2EF3"/>
    <w:rsid w:val="00DC3049"/>
    <w:rsid w:val="00DC3376"/>
    <w:rsid w:val="00DC3718"/>
    <w:rsid w:val="00DC41CA"/>
    <w:rsid w:val="00DC43C9"/>
    <w:rsid w:val="00DC44E6"/>
    <w:rsid w:val="00DC4A08"/>
    <w:rsid w:val="00DC4CC9"/>
    <w:rsid w:val="00DC4F0F"/>
    <w:rsid w:val="00DC7005"/>
    <w:rsid w:val="00DC717A"/>
    <w:rsid w:val="00DC75A4"/>
    <w:rsid w:val="00DC79D3"/>
    <w:rsid w:val="00DC7A00"/>
    <w:rsid w:val="00DD0AB2"/>
    <w:rsid w:val="00DD0E23"/>
    <w:rsid w:val="00DD10DF"/>
    <w:rsid w:val="00DD1316"/>
    <w:rsid w:val="00DD162B"/>
    <w:rsid w:val="00DD1641"/>
    <w:rsid w:val="00DD1761"/>
    <w:rsid w:val="00DD238F"/>
    <w:rsid w:val="00DD24A5"/>
    <w:rsid w:val="00DD2551"/>
    <w:rsid w:val="00DD2876"/>
    <w:rsid w:val="00DD2BF7"/>
    <w:rsid w:val="00DD2C61"/>
    <w:rsid w:val="00DD2D13"/>
    <w:rsid w:val="00DD2EC7"/>
    <w:rsid w:val="00DD2F4E"/>
    <w:rsid w:val="00DD3952"/>
    <w:rsid w:val="00DD39B2"/>
    <w:rsid w:val="00DD42BE"/>
    <w:rsid w:val="00DD4488"/>
    <w:rsid w:val="00DD4AEB"/>
    <w:rsid w:val="00DD4D23"/>
    <w:rsid w:val="00DD541C"/>
    <w:rsid w:val="00DD5586"/>
    <w:rsid w:val="00DD5659"/>
    <w:rsid w:val="00DD5892"/>
    <w:rsid w:val="00DD60C6"/>
    <w:rsid w:val="00DD680E"/>
    <w:rsid w:val="00DD6E72"/>
    <w:rsid w:val="00DD7856"/>
    <w:rsid w:val="00DD7D99"/>
    <w:rsid w:val="00DE001D"/>
    <w:rsid w:val="00DE02BB"/>
    <w:rsid w:val="00DE04B3"/>
    <w:rsid w:val="00DE076D"/>
    <w:rsid w:val="00DE164C"/>
    <w:rsid w:val="00DE1B6B"/>
    <w:rsid w:val="00DE1DAC"/>
    <w:rsid w:val="00DE1E14"/>
    <w:rsid w:val="00DE22F3"/>
    <w:rsid w:val="00DE243C"/>
    <w:rsid w:val="00DE2BCA"/>
    <w:rsid w:val="00DE3251"/>
    <w:rsid w:val="00DE338E"/>
    <w:rsid w:val="00DE366E"/>
    <w:rsid w:val="00DE381F"/>
    <w:rsid w:val="00DE3B11"/>
    <w:rsid w:val="00DE447B"/>
    <w:rsid w:val="00DE4AB7"/>
    <w:rsid w:val="00DE4C26"/>
    <w:rsid w:val="00DE575A"/>
    <w:rsid w:val="00DE5C2C"/>
    <w:rsid w:val="00DE5C44"/>
    <w:rsid w:val="00DE624A"/>
    <w:rsid w:val="00DE65F0"/>
    <w:rsid w:val="00DE66D5"/>
    <w:rsid w:val="00DE6AD2"/>
    <w:rsid w:val="00DE6BB2"/>
    <w:rsid w:val="00DE71FF"/>
    <w:rsid w:val="00DE771F"/>
    <w:rsid w:val="00DE7B50"/>
    <w:rsid w:val="00DE7F05"/>
    <w:rsid w:val="00DF0C9B"/>
    <w:rsid w:val="00DF1432"/>
    <w:rsid w:val="00DF145B"/>
    <w:rsid w:val="00DF1699"/>
    <w:rsid w:val="00DF1947"/>
    <w:rsid w:val="00DF2816"/>
    <w:rsid w:val="00DF2880"/>
    <w:rsid w:val="00DF29A3"/>
    <w:rsid w:val="00DF2DF7"/>
    <w:rsid w:val="00DF330C"/>
    <w:rsid w:val="00DF36F3"/>
    <w:rsid w:val="00DF3A0B"/>
    <w:rsid w:val="00DF3DC9"/>
    <w:rsid w:val="00DF4C52"/>
    <w:rsid w:val="00DF4D26"/>
    <w:rsid w:val="00DF4DB7"/>
    <w:rsid w:val="00DF52F6"/>
    <w:rsid w:val="00DF52FB"/>
    <w:rsid w:val="00DF5949"/>
    <w:rsid w:val="00DF5C7F"/>
    <w:rsid w:val="00DF5EAC"/>
    <w:rsid w:val="00DF5F97"/>
    <w:rsid w:val="00DF6CDA"/>
    <w:rsid w:val="00DF7894"/>
    <w:rsid w:val="00DF7B8A"/>
    <w:rsid w:val="00E0046C"/>
    <w:rsid w:val="00E0087B"/>
    <w:rsid w:val="00E011F9"/>
    <w:rsid w:val="00E01337"/>
    <w:rsid w:val="00E01C8A"/>
    <w:rsid w:val="00E01EFC"/>
    <w:rsid w:val="00E0215A"/>
    <w:rsid w:val="00E02804"/>
    <w:rsid w:val="00E029B5"/>
    <w:rsid w:val="00E030ED"/>
    <w:rsid w:val="00E0311B"/>
    <w:rsid w:val="00E03444"/>
    <w:rsid w:val="00E0357C"/>
    <w:rsid w:val="00E03B79"/>
    <w:rsid w:val="00E03BAA"/>
    <w:rsid w:val="00E03D0F"/>
    <w:rsid w:val="00E03E60"/>
    <w:rsid w:val="00E0403B"/>
    <w:rsid w:val="00E0411B"/>
    <w:rsid w:val="00E043E5"/>
    <w:rsid w:val="00E043EB"/>
    <w:rsid w:val="00E04448"/>
    <w:rsid w:val="00E04BC8"/>
    <w:rsid w:val="00E04C2B"/>
    <w:rsid w:val="00E05129"/>
    <w:rsid w:val="00E052A4"/>
    <w:rsid w:val="00E05DCB"/>
    <w:rsid w:val="00E0600D"/>
    <w:rsid w:val="00E06432"/>
    <w:rsid w:val="00E07461"/>
    <w:rsid w:val="00E07DFA"/>
    <w:rsid w:val="00E1048B"/>
    <w:rsid w:val="00E1056E"/>
    <w:rsid w:val="00E106D8"/>
    <w:rsid w:val="00E10DB8"/>
    <w:rsid w:val="00E10F76"/>
    <w:rsid w:val="00E11023"/>
    <w:rsid w:val="00E11D37"/>
    <w:rsid w:val="00E11E2A"/>
    <w:rsid w:val="00E12079"/>
    <w:rsid w:val="00E124EF"/>
    <w:rsid w:val="00E12626"/>
    <w:rsid w:val="00E1263E"/>
    <w:rsid w:val="00E12704"/>
    <w:rsid w:val="00E12707"/>
    <w:rsid w:val="00E127F0"/>
    <w:rsid w:val="00E12B33"/>
    <w:rsid w:val="00E12BBE"/>
    <w:rsid w:val="00E12BFA"/>
    <w:rsid w:val="00E12D75"/>
    <w:rsid w:val="00E131EA"/>
    <w:rsid w:val="00E139DC"/>
    <w:rsid w:val="00E139F3"/>
    <w:rsid w:val="00E14390"/>
    <w:rsid w:val="00E147B6"/>
    <w:rsid w:val="00E1699F"/>
    <w:rsid w:val="00E16A6E"/>
    <w:rsid w:val="00E16F56"/>
    <w:rsid w:val="00E201B4"/>
    <w:rsid w:val="00E201B6"/>
    <w:rsid w:val="00E2036C"/>
    <w:rsid w:val="00E203B6"/>
    <w:rsid w:val="00E20FAB"/>
    <w:rsid w:val="00E214C6"/>
    <w:rsid w:val="00E215A4"/>
    <w:rsid w:val="00E221F3"/>
    <w:rsid w:val="00E22217"/>
    <w:rsid w:val="00E222A5"/>
    <w:rsid w:val="00E226A5"/>
    <w:rsid w:val="00E22E94"/>
    <w:rsid w:val="00E234DC"/>
    <w:rsid w:val="00E23B0F"/>
    <w:rsid w:val="00E23E50"/>
    <w:rsid w:val="00E243A0"/>
    <w:rsid w:val="00E24491"/>
    <w:rsid w:val="00E24F99"/>
    <w:rsid w:val="00E252B1"/>
    <w:rsid w:val="00E25781"/>
    <w:rsid w:val="00E25994"/>
    <w:rsid w:val="00E25CDD"/>
    <w:rsid w:val="00E25CE9"/>
    <w:rsid w:val="00E25EA9"/>
    <w:rsid w:val="00E25F80"/>
    <w:rsid w:val="00E26851"/>
    <w:rsid w:val="00E27BC7"/>
    <w:rsid w:val="00E30133"/>
    <w:rsid w:val="00E301DB"/>
    <w:rsid w:val="00E301DD"/>
    <w:rsid w:val="00E30470"/>
    <w:rsid w:val="00E30B3C"/>
    <w:rsid w:val="00E31684"/>
    <w:rsid w:val="00E316C8"/>
    <w:rsid w:val="00E316F2"/>
    <w:rsid w:val="00E31D38"/>
    <w:rsid w:val="00E31E14"/>
    <w:rsid w:val="00E31FD7"/>
    <w:rsid w:val="00E32259"/>
    <w:rsid w:val="00E32A59"/>
    <w:rsid w:val="00E331BA"/>
    <w:rsid w:val="00E33587"/>
    <w:rsid w:val="00E34B68"/>
    <w:rsid w:val="00E34FFC"/>
    <w:rsid w:val="00E3533B"/>
    <w:rsid w:val="00E35B09"/>
    <w:rsid w:val="00E363A1"/>
    <w:rsid w:val="00E366DE"/>
    <w:rsid w:val="00E367E8"/>
    <w:rsid w:val="00E36C8C"/>
    <w:rsid w:val="00E376B1"/>
    <w:rsid w:val="00E3775D"/>
    <w:rsid w:val="00E37EE7"/>
    <w:rsid w:val="00E4000F"/>
    <w:rsid w:val="00E40068"/>
    <w:rsid w:val="00E40267"/>
    <w:rsid w:val="00E40399"/>
    <w:rsid w:val="00E404AE"/>
    <w:rsid w:val="00E407C9"/>
    <w:rsid w:val="00E40E09"/>
    <w:rsid w:val="00E41755"/>
    <w:rsid w:val="00E4195F"/>
    <w:rsid w:val="00E4196A"/>
    <w:rsid w:val="00E42059"/>
    <w:rsid w:val="00E423DA"/>
    <w:rsid w:val="00E424A3"/>
    <w:rsid w:val="00E42515"/>
    <w:rsid w:val="00E4310A"/>
    <w:rsid w:val="00E43840"/>
    <w:rsid w:val="00E440CE"/>
    <w:rsid w:val="00E44E56"/>
    <w:rsid w:val="00E457C9"/>
    <w:rsid w:val="00E45B98"/>
    <w:rsid w:val="00E45C8C"/>
    <w:rsid w:val="00E45CCA"/>
    <w:rsid w:val="00E45D6B"/>
    <w:rsid w:val="00E45D71"/>
    <w:rsid w:val="00E45EB3"/>
    <w:rsid w:val="00E465B9"/>
    <w:rsid w:val="00E46607"/>
    <w:rsid w:val="00E46AB3"/>
    <w:rsid w:val="00E47705"/>
    <w:rsid w:val="00E479D2"/>
    <w:rsid w:val="00E50235"/>
    <w:rsid w:val="00E51A92"/>
    <w:rsid w:val="00E51ED6"/>
    <w:rsid w:val="00E52057"/>
    <w:rsid w:val="00E5217A"/>
    <w:rsid w:val="00E52249"/>
    <w:rsid w:val="00E52E79"/>
    <w:rsid w:val="00E5330A"/>
    <w:rsid w:val="00E5406D"/>
    <w:rsid w:val="00E541B3"/>
    <w:rsid w:val="00E546B6"/>
    <w:rsid w:val="00E549C9"/>
    <w:rsid w:val="00E54B1D"/>
    <w:rsid w:val="00E5557D"/>
    <w:rsid w:val="00E5586A"/>
    <w:rsid w:val="00E561FB"/>
    <w:rsid w:val="00E5626C"/>
    <w:rsid w:val="00E56359"/>
    <w:rsid w:val="00E56451"/>
    <w:rsid w:val="00E57B52"/>
    <w:rsid w:val="00E57C26"/>
    <w:rsid w:val="00E60235"/>
    <w:rsid w:val="00E603A3"/>
    <w:rsid w:val="00E60669"/>
    <w:rsid w:val="00E60812"/>
    <w:rsid w:val="00E60D14"/>
    <w:rsid w:val="00E62792"/>
    <w:rsid w:val="00E62A55"/>
    <w:rsid w:val="00E63641"/>
    <w:rsid w:val="00E63A8F"/>
    <w:rsid w:val="00E63AA5"/>
    <w:rsid w:val="00E63FD2"/>
    <w:rsid w:val="00E64980"/>
    <w:rsid w:val="00E64A0A"/>
    <w:rsid w:val="00E653E9"/>
    <w:rsid w:val="00E6557F"/>
    <w:rsid w:val="00E6571C"/>
    <w:rsid w:val="00E6580C"/>
    <w:rsid w:val="00E65885"/>
    <w:rsid w:val="00E65E39"/>
    <w:rsid w:val="00E6605E"/>
    <w:rsid w:val="00E666C9"/>
    <w:rsid w:val="00E66CC2"/>
    <w:rsid w:val="00E6738F"/>
    <w:rsid w:val="00E67BA6"/>
    <w:rsid w:val="00E67FB6"/>
    <w:rsid w:val="00E70566"/>
    <w:rsid w:val="00E7058D"/>
    <w:rsid w:val="00E71195"/>
    <w:rsid w:val="00E7146A"/>
    <w:rsid w:val="00E71569"/>
    <w:rsid w:val="00E71B16"/>
    <w:rsid w:val="00E721BA"/>
    <w:rsid w:val="00E7236A"/>
    <w:rsid w:val="00E72876"/>
    <w:rsid w:val="00E730E8"/>
    <w:rsid w:val="00E73C9B"/>
    <w:rsid w:val="00E741FA"/>
    <w:rsid w:val="00E745D0"/>
    <w:rsid w:val="00E74B26"/>
    <w:rsid w:val="00E75664"/>
    <w:rsid w:val="00E75825"/>
    <w:rsid w:val="00E75E35"/>
    <w:rsid w:val="00E76177"/>
    <w:rsid w:val="00E76AFF"/>
    <w:rsid w:val="00E76C68"/>
    <w:rsid w:val="00E77355"/>
    <w:rsid w:val="00E77B72"/>
    <w:rsid w:val="00E77CA4"/>
    <w:rsid w:val="00E77F74"/>
    <w:rsid w:val="00E805AB"/>
    <w:rsid w:val="00E80D89"/>
    <w:rsid w:val="00E815F5"/>
    <w:rsid w:val="00E81865"/>
    <w:rsid w:val="00E81C58"/>
    <w:rsid w:val="00E8207D"/>
    <w:rsid w:val="00E821C9"/>
    <w:rsid w:val="00E824C7"/>
    <w:rsid w:val="00E8347A"/>
    <w:rsid w:val="00E83BEE"/>
    <w:rsid w:val="00E83E50"/>
    <w:rsid w:val="00E83E69"/>
    <w:rsid w:val="00E843E9"/>
    <w:rsid w:val="00E84E86"/>
    <w:rsid w:val="00E85742"/>
    <w:rsid w:val="00E85CC5"/>
    <w:rsid w:val="00E85F05"/>
    <w:rsid w:val="00E85F34"/>
    <w:rsid w:val="00E8678F"/>
    <w:rsid w:val="00E867EA"/>
    <w:rsid w:val="00E86970"/>
    <w:rsid w:val="00E86DA9"/>
    <w:rsid w:val="00E87B0F"/>
    <w:rsid w:val="00E87B16"/>
    <w:rsid w:val="00E902EE"/>
    <w:rsid w:val="00E90457"/>
    <w:rsid w:val="00E90BE3"/>
    <w:rsid w:val="00E90DFE"/>
    <w:rsid w:val="00E910F6"/>
    <w:rsid w:val="00E9124A"/>
    <w:rsid w:val="00E912E1"/>
    <w:rsid w:val="00E91462"/>
    <w:rsid w:val="00E91B64"/>
    <w:rsid w:val="00E91E4F"/>
    <w:rsid w:val="00E921CD"/>
    <w:rsid w:val="00E92B6A"/>
    <w:rsid w:val="00E92DB4"/>
    <w:rsid w:val="00E934B9"/>
    <w:rsid w:val="00E94061"/>
    <w:rsid w:val="00E9446E"/>
    <w:rsid w:val="00E94573"/>
    <w:rsid w:val="00E94830"/>
    <w:rsid w:val="00E9520D"/>
    <w:rsid w:val="00E956C8"/>
    <w:rsid w:val="00E95F63"/>
    <w:rsid w:val="00E967ED"/>
    <w:rsid w:val="00E96EE4"/>
    <w:rsid w:val="00E970BF"/>
    <w:rsid w:val="00E97198"/>
    <w:rsid w:val="00E977B2"/>
    <w:rsid w:val="00E97FCB"/>
    <w:rsid w:val="00EA051A"/>
    <w:rsid w:val="00EA0565"/>
    <w:rsid w:val="00EA0701"/>
    <w:rsid w:val="00EA0EFF"/>
    <w:rsid w:val="00EA1C7B"/>
    <w:rsid w:val="00EA2098"/>
    <w:rsid w:val="00EA2A48"/>
    <w:rsid w:val="00EA2C6B"/>
    <w:rsid w:val="00EA30A3"/>
    <w:rsid w:val="00EA3435"/>
    <w:rsid w:val="00EA35B3"/>
    <w:rsid w:val="00EA36A9"/>
    <w:rsid w:val="00EA3B39"/>
    <w:rsid w:val="00EA3C3E"/>
    <w:rsid w:val="00EA3E9D"/>
    <w:rsid w:val="00EA40F1"/>
    <w:rsid w:val="00EA4791"/>
    <w:rsid w:val="00EA48D2"/>
    <w:rsid w:val="00EA4C9D"/>
    <w:rsid w:val="00EA519F"/>
    <w:rsid w:val="00EA54A9"/>
    <w:rsid w:val="00EA5639"/>
    <w:rsid w:val="00EA58DC"/>
    <w:rsid w:val="00EA5A20"/>
    <w:rsid w:val="00EA5D1A"/>
    <w:rsid w:val="00EA6107"/>
    <w:rsid w:val="00EA6438"/>
    <w:rsid w:val="00EA64C3"/>
    <w:rsid w:val="00EA66DE"/>
    <w:rsid w:val="00EA7421"/>
    <w:rsid w:val="00EA7840"/>
    <w:rsid w:val="00EA791D"/>
    <w:rsid w:val="00EB021B"/>
    <w:rsid w:val="00EB02B3"/>
    <w:rsid w:val="00EB0BB7"/>
    <w:rsid w:val="00EB0CDC"/>
    <w:rsid w:val="00EB0DBC"/>
    <w:rsid w:val="00EB10D1"/>
    <w:rsid w:val="00EB1862"/>
    <w:rsid w:val="00EB2272"/>
    <w:rsid w:val="00EB2B58"/>
    <w:rsid w:val="00EB2B84"/>
    <w:rsid w:val="00EB2DD7"/>
    <w:rsid w:val="00EB2ECD"/>
    <w:rsid w:val="00EB3004"/>
    <w:rsid w:val="00EB324D"/>
    <w:rsid w:val="00EB32FD"/>
    <w:rsid w:val="00EB3528"/>
    <w:rsid w:val="00EB35EF"/>
    <w:rsid w:val="00EB39A4"/>
    <w:rsid w:val="00EB3F31"/>
    <w:rsid w:val="00EB4198"/>
    <w:rsid w:val="00EB43D2"/>
    <w:rsid w:val="00EB4455"/>
    <w:rsid w:val="00EB4469"/>
    <w:rsid w:val="00EB5B23"/>
    <w:rsid w:val="00EB60F2"/>
    <w:rsid w:val="00EB6289"/>
    <w:rsid w:val="00EB647F"/>
    <w:rsid w:val="00EB6C56"/>
    <w:rsid w:val="00EB6C93"/>
    <w:rsid w:val="00EB6CBA"/>
    <w:rsid w:val="00EB72F3"/>
    <w:rsid w:val="00EB743E"/>
    <w:rsid w:val="00EB7447"/>
    <w:rsid w:val="00EB75AF"/>
    <w:rsid w:val="00EB77F3"/>
    <w:rsid w:val="00EC00DA"/>
    <w:rsid w:val="00EC0134"/>
    <w:rsid w:val="00EC062D"/>
    <w:rsid w:val="00EC0746"/>
    <w:rsid w:val="00EC0A06"/>
    <w:rsid w:val="00EC0AD0"/>
    <w:rsid w:val="00EC0C9C"/>
    <w:rsid w:val="00EC0CDC"/>
    <w:rsid w:val="00EC0EAA"/>
    <w:rsid w:val="00EC15CC"/>
    <w:rsid w:val="00EC1CAF"/>
    <w:rsid w:val="00EC1D2C"/>
    <w:rsid w:val="00EC22C2"/>
    <w:rsid w:val="00EC2467"/>
    <w:rsid w:val="00EC2480"/>
    <w:rsid w:val="00EC28B0"/>
    <w:rsid w:val="00EC2A7B"/>
    <w:rsid w:val="00EC2B84"/>
    <w:rsid w:val="00EC2C38"/>
    <w:rsid w:val="00EC300C"/>
    <w:rsid w:val="00EC317C"/>
    <w:rsid w:val="00EC3868"/>
    <w:rsid w:val="00EC3A6F"/>
    <w:rsid w:val="00EC3F76"/>
    <w:rsid w:val="00EC43AC"/>
    <w:rsid w:val="00EC44AA"/>
    <w:rsid w:val="00EC45F6"/>
    <w:rsid w:val="00EC4D8E"/>
    <w:rsid w:val="00EC5001"/>
    <w:rsid w:val="00EC52FB"/>
    <w:rsid w:val="00EC5485"/>
    <w:rsid w:val="00EC5734"/>
    <w:rsid w:val="00EC6519"/>
    <w:rsid w:val="00EC6C11"/>
    <w:rsid w:val="00EC6E17"/>
    <w:rsid w:val="00EC72E6"/>
    <w:rsid w:val="00EC78D1"/>
    <w:rsid w:val="00ED036D"/>
    <w:rsid w:val="00ED0379"/>
    <w:rsid w:val="00ED0394"/>
    <w:rsid w:val="00ED04FA"/>
    <w:rsid w:val="00ED0557"/>
    <w:rsid w:val="00ED06DA"/>
    <w:rsid w:val="00ED088E"/>
    <w:rsid w:val="00ED093B"/>
    <w:rsid w:val="00ED13B2"/>
    <w:rsid w:val="00ED16C0"/>
    <w:rsid w:val="00ED18E7"/>
    <w:rsid w:val="00ED18FD"/>
    <w:rsid w:val="00ED1913"/>
    <w:rsid w:val="00ED197C"/>
    <w:rsid w:val="00ED1FEC"/>
    <w:rsid w:val="00ED244F"/>
    <w:rsid w:val="00ED264F"/>
    <w:rsid w:val="00ED2C99"/>
    <w:rsid w:val="00ED2F05"/>
    <w:rsid w:val="00ED30A9"/>
    <w:rsid w:val="00ED318E"/>
    <w:rsid w:val="00ED363B"/>
    <w:rsid w:val="00ED389E"/>
    <w:rsid w:val="00ED3A2E"/>
    <w:rsid w:val="00ED3B9A"/>
    <w:rsid w:val="00ED4367"/>
    <w:rsid w:val="00ED4A6E"/>
    <w:rsid w:val="00ED4BEC"/>
    <w:rsid w:val="00ED5691"/>
    <w:rsid w:val="00ED5AD5"/>
    <w:rsid w:val="00ED5EA8"/>
    <w:rsid w:val="00ED6788"/>
    <w:rsid w:val="00ED6FA1"/>
    <w:rsid w:val="00ED7B6E"/>
    <w:rsid w:val="00EE042C"/>
    <w:rsid w:val="00EE0822"/>
    <w:rsid w:val="00EE0871"/>
    <w:rsid w:val="00EE0D86"/>
    <w:rsid w:val="00EE0E68"/>
    <w:rsid w:val="00EE120C"/>
    <w:rsid w:val="00EE153B"/>
    <w:rsid w:val="00EE1853"/>
    <w:rsid w:val="00EE19F7"/>
    <w:rsid w:val="00EE2028"/>
    <w:rsid w:val="00EE20D5"/>
    <w:rsid w:val="00EE2187"/>
    <w:rsid w:val="00EE24BE"/>
    <w:rsid w:val="00EE267F"/>
    <w:rsid w:val="00EE3338"/>
    <w:rsid w:val="00EE3AA3"/>
    <w:rsid w:val="00EE3C57"/>
    <w:rsid w:val="00EE3FF8"/>
    <w:rsid w:val="00EE4627"/>
    <w:rsid w:val="00EE493C"/>
    <w:rsid w:val="00EE5792"/>
    <w:rsid w:val="00EE58A3"/>
    <w:rsid w:val="00EE5E08"/>
    <w:rsid w:val="00EE63E0"/>
    <w:rsid w:val="00EE6857"/>
    <w:rsid w:val="00EE6C75"/>
    <w:rsid w:val="00EE71B5"/>
    <w:rsid w:val="00EE78CD"/>
    <w:rsid w:val="00EF07B3"/>
    <w:rsid w:val="00EF0893"/>
    <w:rsid w:val="00EF0F08"/>
    <w:rsid w:val="00EF10F1"/>
    <w:rsid w:val="00EF1530"/>
    <w:rsid w:val="00EF213C"/>
    <w:rsid w:val="00EF2336"/>
    <w:rsid w:val="00EF2631"/>
    <w:rsid w:val="00EF2770"/>
    <w:rsid w:val="00EF2977"/>
    <w:rsid w:val="00EF2B7A"/>
    <w:rsid w:val="00EF2C33"/>
    <w:rsid w:val="00EF368E"/>
    <w:rsid w:val="00EF37B9"/>
    <w:rsid w:val="00EF3988"/>
    <w:rsid w:val="00EF39E8"/>
    <w:rsid w:val="00EF3C51"/>
    <w:rsid w:val="00EF3E31"/>
    <w:rsid w:val="00EF4BA1"/>
    <w:rsid w:val="00EF4BEC"/>
    <w:rsid w:val="00EF5E31"/>
    <w:rsid w:val="00EF5EE1"/>
    <w:rsid w:val="00EF6433"/>
    <w:rsid w:val="00EF6637"/>
    <w:rsid w:val="00EF69D9"/>
    <w:rsid w:val="00EF6A20"/>
    <w:rsid w:val="00EF70B0"/>
    <w:rsid w:val="00EF78BD"/>
    <w:rsid w:val="00EF7AF9"/>
    <w:rsid w:val="00EF7FD5"/>
    <w:rsid w:val="00EF7FFE"/>
    <w:rsid w:val="00F00C2D"/>
    <w:rsid w:val="00F0133C"/>
    <w:rsid w:val="00F014AA"/>
    <w:rsid w:val="00F018AF"/>
    <w:rsid w:val="00F0192D"/>
    <w:rsid w:val="00F0197A"/>
    <w:rsid w:val="00F01F04"/>
    <w:rsid w:val="00F02AED"/>
    <w:rsid w:val="00F02C10"/>
    <w:rsid w:val="00F02DA7"/>
    <w:rsid w:val="00F03405"/>
    <w:rsid w:val="00F03498"/>
    <w:rsid w:val="00F0368C"/>
    <w:rsid w:val="00F03871"/>
    <w:rsid w:val="00F03EBE"/>
    <w:rsid w:val="00F04064"/>
    <w:rsid w:val="00F0408F"/>
    <w:rsid w:val="00F040C9"/>
    <w:rsid w:val="00F048B8"/>
    <w:rsid w:val="00F04933"/>
    <w:rsid w:val="00F049F7"/>
    <w:rsid w:val="00F04A58"/>
    <w:rsid w:val="00F04BB2"/>
    <w:rsid w:val="00F05001"/>
    <w:rsid w:val="00F05664"/>
    <w:rsid w:val="00F056CB"/>
    <w:rsid w:val="00F05A90"/>
    <w:rsid w:val="00F05B8E"/>
    <w:rsid w:val="00F05EC5"/>
    <w:rsid w:val="00F06054"/>
    <w:rsid w:val="00F060BE"/>
    <w:rsid w:val="00F07445"/>
    <w:rsid w:val="00F0765F"/>
    <w:rsid w:val="00F0780F"/>
    <w:rsid w:val="00F07816"/>
    <w:rsid w:val="00F07A64"/>
    <w:rsid w:val="00F07B42"/>
    <w:rsid w:val="00F1039C"/>
    <w:rsid w:val="00F104B6"/>
    <w:rsid w:val="00F104F3"/>
    <w:rsid w:val="00F1067A"/>
    <w:rsid w:val="00F107C7"/>
    <w:rsid w:val="00F10982"/>
    <w:rsid w:val="00F11617"/>
    <w:rsid w:val="00F11677"/>
    <w:rsid w:val="00F1192C"/>
    <w:rsid w:val="00F11BA3"/>
    <w:rsid w:val="00F11F44"/>
    <w:rsid w:val="00F11FCB"/>
    <w:rsid w:val="00F12456"/>
    <w:rsid w:val="00F1245B"/>
    <w:rsid w:val="00F12734"/>
    <w:rsid w:val="00F12755"/>
    <w:rsid w:val="00F130A2"/>
    <w:rsid w:val="00F130B7"/>
    <w:rsid w:val="00F131F5"/>
    <w:rsid w:val="00F1350B"/>
    <w:rsid w:val="00F14AEA"/>
    <w:rsid w:val="00F14C00"/>
    <w:rsid w:val="00F151E3"/>
    <w:rsid w:val="00F15B50"/>
    <w:rsid w:val="00F16501"/>
    <w:rsid w:val="00F1698A"/>
    <w:rsid w:val="00F169CA"/>
    <w:rsid w:val="00F16BAE"/>
    <w:rsid w:val="00F16CFF"/>
    <w:rsid w:val="00F17023"/>
    <w:rsid w:val="00F17778"/>
    <w:rsid w:val="00F17B24"/>
    <w:rsid w:val="00F17B38"/>
    <w:rsid w:val="00F2007B"/>
    <w:rsid w:val="00F20B5A"/>
    <w:rsid w:val="00F20CE7"/>
    <w:rsid w:val="00F21399"/>
    <w:rsid w:val="00F21615"/>
    <w:rsid w:val="00F21F61"/>
    <w:rsid w:val="00F2295E"/>
    <w:rsid w:val="00F22973"/>
    <w:rsid w:val="00F22B5D"/>
    <w:rsid w:val="00F23428"/>
    <w:rsid w:val="00F23470"/>
    <w:rsid w:val="00F2393B"/>
    <w:rsid w:val="00F23C04"/>
    <w:rsid w:val="00F23F02"/>
    <w:rsid w:val="00F245E5"/>
    <w:rsid w:val="00F2476F"/>
    <w:rsid w:val="00F24A60"/>
    <w:rsid w:val="00F2547C"/>
    <w:rsid w:val="00F257A2"/>
    <w:rsid w:val="00F25CF6"/>
    <w:rsid w:val="00F26731"/>
    <w:rsid w:val="00F26A94"/>
    <w:rsid w:val="00F26F0C"/>
    <w:rsid w:val="00F274F3"/>
    <w:rsid w:val="00F30072"/>
    <w:rsid w:val="00F3046C"/>
    <w:rsid w:val="00F306D8"/>
    <w:rsid w:val="00F307BA"/>
    <w:rsid w:val="00F308B6"/>
    <w:rsid w:val="00F30A6D"/>
    <w:rsid w:val="00F30FB0"/>
    <w:rsid w:val="00F310FD"/>
    <w:rsid w:val="00F31ADB"/>
    <w:rsid w:val="00F31C17"/>
    <w:rsid w:val="00F31F3C"/>
    <w:rsid w:val="00F321DD"/>
    <w:rsid w:val="00F32344"/>
    <w:rsid w:val="00F3269D"/>
    <w:rsid w:val="00F327DB"/>
    <w:rsid w:val="00F32C3B"/>
    <w:rsid w:val="00F3302F"/>
    <w:rsid w:val="00F3338C"/>
    <w:rsid w:val="00F334E8"/>
    <w:rsid w:val="00F334F6"/>
    <w:rsid w:val="00F33B31"/>
    <w:rsid w:val="00F33C5B"/>
    <w:rsid w:val="00F34910"/>
    <w:rsid w:val="00F34B78"/>
    <w:rsid w:val="00F354EC"/>
    <w:rsid w:val="00F35AF5"/>
    <w:rsid w:val="00F36ACD"/>
    <w:rsid w:val="00F36F0F"/>
    <w:rsid w:val="00F375A4"/>
    <w:rsid w:val="00F40778"/>
    <w:rsid w:val="00F4216C"/>
    <w:rsid w:val="00F427D2"/>
    <w:rsid w:val="00F428E4"/>
    <w:rsid w:val="00F42ECA"/>
    <w:rsid w:val="00F42F06"/>
    <w:rsid w:val="00F4339E"/>
    <w:rsid w:val="00F436E2"/>
    <w:rsid w:val="00F4372F"/>
    <w:rsid w:val="00F43896"/>
    <w:rsid w:val="00F43BC1"/>
    <w:rsid w:val="00F43E0F"/>
    <w:rsid w:val="00F43E1E"/>
    <w:rsid w:val="00F444F7"/>
    <w:rsid w:val="00F44B73"/>
    <w:rsid w:val="00F44C83"/>
    <w:rsid w:val="00F44CFD"/>
    <w:rsid w:val="00F44F7C"/>
    <w:rsid w:val="00F44F96"/>
    <w:rsid w:val="00F45390"/>
    <w:rsid w:val="00F45511"/>
    <w:rsid w:val="00F456B2"/>
    <w:rsid w:val="00F4629C"/>
    <w:rsid w:val="00F4634C"/>
    <w:rsid w:val="00F4645E"/>
    <w:rsid w:val="00F467DD"/>
    <w:rsid w:val="00F46C11"/>
    <w:rsid w:val="00F46EF0"/>
    <w:rsid w:val="00F47040"/>
    <w:rsid w:val="00F4705E"/>
    <w:rsid w:val="00F47824"/>
    <w:rsid w:val="00F47F7D"/>
    <w:rsid w:val="00F502C7"/>
    <w:rsid w:val="00F50B19"/>
    <w:rsid w:val="00F51A06"/>
    <w:rsid w:val="00F51D08"/>
    <w:rsid w:val="00F5204C"/>
    <w:rsid w:val="00F524B8"/>
    <w:rsid w:val="00F5294C"/>
    <w:rsid w:val="00F52A5E"/>
    <w:rsid w:val="00F52F6B"/>
    <w:rsid w:val="00F531BB"/>
    <w:rsid w:val="00F53845"/>
    <w:rsid w:val="00F54245"/>
    <w:rsid w:val="00F54899"/>
    <w:rsid w:val="00F54966"/>
    <w:rsid w:val="00F54A5C"/>
    <w:rsid w:val="00F54B92"/>
    <w:rsid w:val="00F54E85"/>
    <w:rsid w:val="00F551C2"/>
    <w:rsid w:val="00F554E2"/>
    <w:rsid w:val="00F555B2"/>
    <w:rsid w:val="00F559D0"/>
    <w:rsid w:val="00F55A90"/>
    <w:rsid w:val="00F55E5B"/>
    <w:rsid w:val="00F55F7A"/>
    <w:rsid w:val="00F560AA"/>
    <w:rsid w:val="00F561EB"/>
    <w:rsid w:val="00F5635D"/>
    <w:rsid w:val="00F56B3C"/>
    <w:rsid w:val="00F56CBD"/>
    <w:rsid w:val="00F56D04"/>
    <w:rsid w:val="00F56E0C"/>
    <w:rsid w:val="00F571F7"/>
    <w:rsid w:val="00F57663"/>
    <w:rsid w:val="00F5766A"/>
    <w:rsid w:val="00F57B8B"/>
    <w:rsid w:val="00F605D5"/>
    <w:rsid w:val="00F607E3"/>
    <w:rsid w:val="00F60A8C"/>
    <w:rsid w:val="00F60D47"/>
    <w:rsid w:val="00F60DF1"/>
    <w:rsid w:val="00F61102"/>
    <w:rsid w:val="00F6124E"/>
    <w:rsid w:val="00F614C9"/>
    <w:rsid w:val="00F61A76"/>
    <w:rsid w:val="00F6297B"/>
    <w:rsid w:val="00F62B8C"/>
    <w:rsid w:val="00F63367"/>
    <w:rsid w:val="00F64AF0"/>
    <w:rsid w:val="00F64CD7"/>
    <w:rsid w:val="00F64F2C"/>
    <w:rsid w:val="00F65636"/>
    <w:rsid w:val="00F65ACF"/>
    <w:rsid w:val="00F65B6B"/>
    <w:rsid w:val="00F65EDB"/>
    <w:rsid w:val="00F6747A"/>
    <w:rsid w:val="00F675A3"/>
    <w:rsid w:val="00F679DE"/>
    <w:rsid w:val="00F67C62"/>
    <w:rsid w:val="00F701F2"/>
    <w:rsid w:val="00F7043F"/>
    <w:rsid w:val="00F70666"/>
    <w:rsid w:val="00F70886"/>
    <w:rsid w:val="00F70B9C"/>
    <w:rsid w:val="00F70BC5"/>
    <w:rsid w:val="00F70D65"/>
    <w:rsid w:val="00F714D5"/>
    <w:rsid w:val="00F728CA"/>
    <w:rsid w:val="00F72970"/>
    <w:rsid w:val="00F72B3B"/>
    <w:rsid w:val="00F73D7E"/>
    <w:rsid w:val="00F74454"/>
    <w:rsid w:val="00F74F90"/>
    <w:rsid w:val="00F75167"/>
    <w:rsid w:val="00F751A3"/>
    <w:rsid w:val="00F75286"/>
    <w:rsid w:val="00F75A03"/>
    <w:rsid w:val="00F76B1A"/>
    <w:rsid w:val="00F76B5F"/>
    <w:rsid w:val="00F76B82"/>
    <w:rsid w:val="00F77279"/>
    <w:rsid w:val="00F779BE"/>
    <w:rsid w:val="00F801AF"/>
    <w:rsid w:val="00F805D3"/>
    <w:rsid w:val="00F809B9"/>
    <w:rsid w:val="00F80EB6"/>
    <w:rsid w:val="00F8106F"/>
    <w:rsid w:val="00F81091"/>
    <w:rsid w:val="00F81238"/>
    <w:rsid w:val="00F81B85"/>
    <w:rsid w:val="00F81C39"/>
    <w:rsid w:val="00F821F5"/>
    <w:rsid w:val="00F8230C"/>
    <w:rsid w:val="00F82D95"/>
    <w:rsid w:val="00F82E74"/>
    <w:rsid w:val="00F836F0"/>
    <w:rsid w:val="00F845A1"/>
    <w:rsid w:val="00F848F8"/>
    <w:rsid w:val="00F84C29"/>
    <w:rsid w:val="00F84D67"/>
    <w:rsid w:val="00F85300"/>
    <w:rsid w:val="00F857BA"/>
    <w:rsid w:val="00F8588F"/>
    <w:rsid w:val="00F85991"/>
    <w:rsid w:val="00F85FE7"/>
    <w:rsid w:val="00F86165"/>
    <w:rsid w:val="00F86817"/>
    <w:rsid w:val="00F86C12"/>
    <w:rsid w:val="00F8756C"/>
    <w:rsid w:val="00F879AD"/>
    <w:rsid w:val="00F87ADE"/>
    <w:rsid w:val="00F87C5D"/>
    <w:rsid w:val="00F87DD2"/>
    <w:rsid w:val="00F9020A"/>
    <w:rsid w:val="00F90320"/>
    <w:rsid w:val="00F90AF7"/>
    <w:rsid w:val="00F90D34"/>
    <w:rsid w:val="00F90E54"/>
    <w:rsid w:val="00F91042"/>
    <w:rsid w:val="00F914F1"/>
    <w:rsid w:val="00F9165F"/>
    <w:rsid w:val="00F91E9D"/>
    <w:rsid w:val="00F92327"/>
    <w:rsid w:val="00F92381"/>
    <w:rsid w:val="00F927E2"/>
    <w:rsid w:val="00F92B28"/>
    <w:rsid w:val="00F93208"/>
    <w:rsid w:val="00F9334A"/>
    <w:rsid w:val="00F9366D"/>
    <w:rsid w:val="00F93CFA"/>
    <w:rsid w:val="00F94110"/>
    <w:rsid w:val="00F9436E"/>
    <w:rsid w:val="00F946E0"/>
    <w:rsid w:val="00F94A74"/>
    <w:rsid w:val="00F94FA2"/>
    <w:rsid w:val="00F952E6"/>
    <w:rsid w:val="00F95A22"/>
    <w:rsid w:val="00F95F2A"/>
    <w:rsid w:val="00F95F59"/>
    <w:rsid w:val="00F96657"/>
    <w:rsid w:val="00F96AD9"/>
    <w:rsid w:val="00F971E5"/>
    <w:rsid w:val="00F978D6"/>
    <w:rsid w:val="00F97A67"/>
    <w:rsid w:val="00F97E85"/>
    <w:rsid w:val="00FA0114"/>
    <w:rsid w:val="00FA0380"/>
    <w:rsid w:val="00FA0418"/>
    <w:rsid w:val="00FA0F1A"/>
    <w:rsid w:val="00FA1C9F"/>
    <w:rsid w:val="00FA217B"/>
    <w:rsid w:val="00FA317B"/>
    <w:rsid w:val="00FA393F"/>
    <w:rsid w:val="00FA47A1"/>
    <w:rsid w:val="00FA4E01"/>
    <w:rsid w:val="00FA5199"/>
    <w:rsid w:val="00FA5499"/>
    <w:rsid w:val="00FA568C"/>
    <w:rsid w:val="00FA57A9"/>
    <w:rsid w:val="00FA5C11"/>
    <w:rsid w:val="00FA5D40"/>
    <w:rsid w:val="00FA6085"/>
    <w:rsid w:val="00FA6431"/>
    <w:rsid w:val="00FA64BF"/>
    <w:rsid w:val="00FA6A7E"/>
    <w:rsid w:val="00FB0CDF"/>
    <w:rsid w:val="00FB0D81"/>
    <w:rsid w:val="00FB0E9C"/>
    <w:rsid w:val="00FB11B1"/>
    <w:rsid w:val="00FB1477"/>
    <w:rsid w:val="00FB173E"/>
    <w:rsid w:val="00FB1872"/>
    <w:rsid w:val="00FB2327"/>
    <w:rsid w:val="00FB2561"/>
    <w:rsid w:val="00FB2893"/>
    <w:rsid w:val="00FB3808"/>
    <w:rsid w:val="00FB4318"/>
    <w:rsid w:val="00FB458D"/>
    <w:rsid w:val="00FB47CD"/>
    <w:rsid w:val="00FB4CD7"/>
    <w:rsid w:val="00FB4FC4"/>
    <w:rsid w:val="00FB5201"/>
    <w:rsid w:val="00FB524A"/>
    <w:rsid w:val="00FB53CE"/>
    <w:rsid w:val="00FB54D1"/>
    <w:rsid w:val="00FB563C"/>
    <w:rsid w:val="00FB5F63"/>
    <w:rsid w:val="00FB66A4"/>
    <w:rsid w:val="00FB67E0"/>
    <w:rsid w:val="00FB6883"/>
    <w:rsid w:val="00FB6E14"/>
    <w:rsid w:val="00FB7394"/>
    <w:rsid w:val="00FB7892"/>
    <w:rsid w:val="00FB7FE9"/>
    <w:rsid w:val="00FC0AD3"/>
    <w:rsid w:val="00FC0CEC"/>
    <w:rsid w:val="00FC10F8"/>
    <w:rsid w:val="00FC1201"/>
    <w:rsid w:val="00FC1C3A"/>
    <w:rsid w:val="00FC1C85"/>
    <w:rsid w:val="00FC210E"/>
    <w:rsid w:val="00FC21F5"/>
    <w:rsid w:val="00FC2367"/>
    <w:rsid w:val="00FC2660"/>
    <w:rsid w:val="00FC2AD1"/>
    <w:rsid w:val="00FC2B1F"/>
    <w:rsid w:val="00FC2BDB"/>
    <w:rsid w:val="00FC2C2A"/>
    <w:rsid w:val="00FC2F5B"/>
    <w:rsid w:val="00FC31F4"/>
    <w:rsid w:val="00FC34CE"/>
    <w:rsid w:val="00FC3CA5"/>
    <w:rsid w:val="00FC450B"/>
    <w:rsid w:val="00FC483C"/>
    <w:rsid w:val="00FC49D3"/>
    <w:rsid w:val="00FC4BCD"/>
    <w:rsid w:val="00FC4C3A"/>
    <w:rsid w:val="00FC4EDB"/>
    <w:rsid w:val="00FC5093"/>
    <w:rsid w:val="00FC59E2"/>
    <w:rsid w:val="00FC6A05"/>
    <w:rsid w:val="00FC71CF"/>
    <w:rsid w:val="00FC774C"/>
    <w:rsid w:val="00FD00D8"/>
    <w:rsid w:val="00FD020D"/>
    <w:rsid w:val="00FD0345"/>
    <w:rsid w:val="00FD060B"/>
    <w:rsid w:val="00FD2A24"/>
    <w:rsid w:val="00FD3121"/>
    <w:rsid w:val="00FD3BDF"/>
    <w:rsid w:val="00FD4062"/>
    <w:rsid w:val="00FD42E0"/>
    <w:rsid w:val="00FD4B69"/>
    <w:rsid w:val="00FD575D"/>
    <w:rsid w:val="00FD5E1E"/>
    <w:rsid w:val="00FD5E26"/>
    <w:rsid w:val="00FD6037"/>
    <w:rsid w:val="00FD6097"/>
    <w:rsid w:val="00FD6905"/>
    <w:rsid w:val="00FD691F"/>
    <w:rsid w:val="00FD6F16"/>
    <w:rsid w:val="00FD71E4"/>
    <w:rsid w:val="00FD72EC"/>
    <w:rsid w:val="00FD7775"/>
    <w:rsid w:val="00FD780C"/>
    <w:rsid w:val="00FD7FC1"/>
    <w:rsid w:val="00FE0108"/>
    <w:rsid w:val="00FE044A"/>
    <w:rsid w:val="00FE091C"/>
    <w:rsid w:val="00FE0974"/>
    <w:rsid w:val="00FE0EDE"/>
    <w:rsid w:val="00FE0FE7"/>
    <w:rsid w:val="00FE165D"/>
    <w:rsid w:val="00FE172D"/>
    <w:rsid w:val="00FE1C76"/>
    <w:rsid w:val="00FE2426"/>
    <w:rsid w:val="00FE3048"/>
    <w:rsid w:val="00FE336E"/>
    <w:rsid w:val="00FE3FC4"/>
    <w:rsid w:val="00FE3FEA"/>
    <w:rsid w:val="00FE4094"/>
    <w:rsid w:val="00FE41AF"/>
    <w:rsid w:val="00FE431F"/>
    <w:rsid w:val="00FE44D4"/>
    <w:rsid w:val="00FE4BFF"/>
    <w:rsid w:val="00FE5267"/>
    <w:rsid w:val="00FE5D06"/>
    <w:rsid w:val="00FE5E63"/>
    <w:rsid w:val="00FE5F2A"/>
    <w:rsid w:val="00FE5FBF"/>
    <w:rsid w:val="00FE62CE"/>
    <w:rsid w:val="00FE64DF"/>
    <w:rsid w:val="00FE6CC0"/>
    <w:rsid w:val="00FE6E87"/>
    <w:rsid w:val="00FE6F95"/>
    <w:rsid w:val="00FE7086"/>
    <w:rsid w:val="00FE7466"/>
    <w:rsid w:val="00FE76EA"/>
    <w:rsid w:val="00FE7722"/>
    <w:rsid w:val="00FE77AB"/>
    <w:rsid w:val="00FE7C87"/>
    <w:rsid w:val="00FF00CA"/>
    <w:rsid w:val="00FF02EE"/>
    <w:rsid w:val="00FF03E8"/>
    <w:rsid w:val="00FF04B7"/>
    <w:rsid w:val="00FF0A66"/>
    <w:rsid w:val="00FF0D00"/>
    <w:rsid w:val="00FF0D03"/>
    <w:rsid w:val="00FF1351"/>
    <w:rsid w:val="00FF1F56"/>
    <w:rsid w:val="00FF23FC"/>
    <w:rsid w:val="00FF27EA"/>
    <w:rsid w:val="00FF2E0B"/>
    <w:rsid w:val="00FF3EBD"/>
    <w:rsid w:val="00FF417B"/>
    <w:rsid w:val="00FF4979"/>
    <w:rsid w:val="00FF4DF9"/>
    <w:rsid w:val="00FF5040"/>
    <w:rsid w:val="00FF5CA8"/>
    <w:rsid w:val="00FF63A9"/>
    <w:rsid w:val="00FF6439"/>
    <w:rsid w:val="00FF6678"/>
    <w:rsid w:val="00FF6A5D"/>
    <w:rsid w:val="00FF7593"/>
    <w:rsid w:val="00FF7816"/>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2ABDD"/>
  <w15:chartTrackingRefBased/>
  <w15:docId w15:val="{8F1CCAF8-0984-4AB3-AFC6-291531A2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947"/>
  </w:style>
  <w:style w:type="paragraph" w:styleId="Heading1">
    <w:name w:val="heading 1"/>
    <w:basedOn w:val="Normal"/>
    <w:next w:val="Normal"/>
    <w:link w:val="Heading1Char"/>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unhideWhenUsed/>
    <w:rsid w:val="00645252"/>
    <w:rPr>
      <w:szCs w:val="20"/>
    </w:rPr>
  </w:style>
  <w:style w:type="character" w:customStyle="1" w:styleId="EndnoteTextChar">
    <w:name w:val="Endnote Text Char"/>
    <w:basedOn w:val="DefaultParagraphFont"/>
    <w:link w:val="EndnoteText"/>
    <w:uiPriority w:val="99"/>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unhideWhenUsed/>
    <w:rsid w:val="00645252"/>
    <w:rPr>
      <w:szCs w:val="20"/>
    </w:rPr>
  </w:style>
  <w:style w:type="character" w:customStyle="1" w:styleId="FootnoteTextChar">
    <w:name w:val="Footnote Text Char"/>
    <w:basedOn w:val="DefaultParagraphFont"/>
    <w:link w:val="FootnoteText"/>
    <w:uiPriority w:val="99"/>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numbering" w:customStyle="1" w:styleId="NoList1">
    <w:name w:val="No List1"/>
    <w:next w:val="NoList"/>
    <w:uiPriority w:val="99"/>
    <w:semiHidden/>
    <w:unhideWhenUsed/>
    <w:rsid w:val="007A58EC"/>
  </w:style>
  <w:style w:type="paragraph" w:styleId="NormalWeb">
    <w:name w:val="Normal (Web)"/>
    <w:basedOn w:val="Normal"/>
    <w:uiPriority w:val="99"/>
    <w:unhideWhenUsed/>
    <w:rsid w:val="007A58EC"/>
    <w:pPr>
      <w:spacing w:before="100" w:beforeAutospacing="1" w:after="100" w:afterAutospacing="1"/>
    </w:pPr>
    <w:rPr>
      <w:rFonts w:eastAsia="Times New Roman"/>
    </w:rPr>
  </w:style>
  <w:style w:type="numbering" w:customStyle="1" w:styleId="NoList2">
    <w:name w:val="No List2"/>
    <w:next w:val="NoList"/>
    <w:uiPriority w:val="99"/>
    <w:semiHidden/>
    <w:unhideWhenUsed/>
    <w:rsid w:val="00E457C9"/>
  </w:style>
  <w:style w:type="table" w:customStyle="1" w:styleId="TableGrid1">
    <w:name w:val="Table Grid1"/>
    <w:basedOn w:val="TableNormal"/>
    <w:next w:val="TableGrid"/>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457C9"/>
  </w:style>
  <w:style w:type="character" w:customStyle="1" w:styleId="sdzsvb">
    <w:name w:val="sdzsvb"/>
    <w:basedOn w:val="DefaultParagraphFont"/>
    <w:rsid w:val="00E457C9"/>
  </w:style>
  <w:style w:type="paragraph" w:customStyle="1" w:styleId="ListParagraph1">
    <w:name w:val="List Paragraph1"/>
    <w:basedOn w:val="Normal"/>
    <w:next w:val="ListParagraph"/>
    <w:uiPriority w:val="34"/>
    <w:qFormat/>
    <w:rsid w:val="00E457C9"/>
    <w:pPr>
      <w:ind w:left="720"/>
      <w:contextualSpacing/>
    </w:pPr>
  </w:style>
  <w:style w:type="table" w:styleId="TableGrid">
    <w:name w:val="Table Grid"/>
    <w:basedOn w:val="TableNormal"/>
    <w:uiPriority w:val="39"/>
    <w:rsid w:val="00E45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E457C9"/>
    <w:pPr>
      <w:ind w:left="720"/>
      <w:contextualSpacing/>
    </w:pPr>
  </w:style>
  <w:style w:type="numbering" w:customStyle="1" w:styleId="NoList3">
    <w:name w:val="No List3"/>
    <w:next w:val="NoList"/>
    <w:uiPriority w:val="99"/>
    <w:semiHidden/>
    <w:unhideWhenUsed/>
    <w:rsid w:val="00F36F0F"/>
  </w:style>
  <w:style w:type="numbering" w:customStyle="1" w:styleId="NoList11">
    <w:name w:val="No List11"/>
    <w:next w:val="NoList"/>
    <w:uiPriority w:val="99"/>
    <w:semiHidden/>
    <w:unhideWhenUsed/>
    <w:rsid w:val="00F36F0F"/>
  </w:style>
  <w:style w:type="numbering" w:customStyle="1" w:styleId="NoList21">
    <w:name w:val="No List21"/>
    <w:next w:val="NoList"/>
    <w:uiPriority w:val="99"/>
    <w:semiHidden/>
    <w:unhideWhenUsed/>
    <w:rsid w:val="00F36F0F"/>
  </w:style>
  <w:style w:type="table" w:customStyle="1" w:styleId="TableGrid11">
    <w:name w:val="Table Grid11"/>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36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78A6"/>
    <w:rPr>
      <w:color w:val="605E5C"/>
      <w:shd w:val="clear" w:color="auto" w:fill="E1DFDD"/>
    </w:rPr>
  </w:style>
  <w:style w:type="numbering" w:customStyle="1" w:styleId="NoList4">
    <w:name w:val="No List4"/>
    <w:next w:val="NoList"/>
    <w:uiPriority w:val="99"/>
    <w:semiHidden/>
    <w:unhideWhenUsed/>
    <w:rsid w:val="00224721"/>
  </w:style>
  <w:style w:type="character" w:styleId="EndnoteReference">
    <w:name w:val="endnote reference"/>
    <w:rsid w:val="00224721"/>
    <w:rPr>
      <w:vertAlign w:val="superscript"/>
    </w:rPr>
  </w:style>
  <w:style w:type="numbering" w:customStyle="1" w:styleId="NoList5">
    <w:name w:val="No List5"/>
    <w:next w:val="NoList"/>
    <w:uiPriority w:val="99"/>
    <w:semiHidden/>
    <w:unhideWhenUsed/>
    <w:rsid w:val="004C76AC"/>
  </w:style>
  <w:style w:type="numbering" w:customStyle="1" w:styleId="NoList12">
    <w:name w:val="No List12"/>
    <w:next w:val="NoList"/>
    <w:uiPriority w:val="99"/>
    <w:semiHidden/>
    <w:unhideWhenUsed/>
    <w:rsid w:val="004C76AC"/>
  </w:style>
  <w:style w:type="paragraph" w:customStyle="1" w:styleId="msonormal0">
    <w:name w:val="msonormal"/>
    <w:basedOn w:val="Normal"/>
    <w:uiPriority w:val="99"/>
    <w:rsid w:val="004C76AC"/>
    <w:pPr>
      <w:spacing w:before="100" w:beforeAutospacing="1" w:after="100" w:afterAutospacing="1"/>
    </w:pPr>
    <w:rPr>
      <w:rFonts w:eastAsia="Times New Roman"/>
      <w:bCs/>
      <w:lang w:val="en-CA" w:eastAsia="en-CA"/>
    </w:rPr>
  </w:style>
  <w:style w:type="paragraph" w:customStyle="1" w:styleId="eltd-facebook-share">
    <w:name w:val="eltd-facebook-share"/>
    <w:basedOn w:val="Normal"/>
    <w:uiPriority w:val="99"/>
    <w:rsid w:val="004C76AC"/>
    <w:pPr>
      <w:spacing w:before="100" w:beforeAutospacing="1" w:after="100" w:afterAutospacing="1"/>
    </w:pPr>
    <w:rPr>
      <w:rFonts w:eastAsia="Times New Roman"/>
      <w:bCs/>
      <w:lang w:val="en-CA" w:eastAsia="en-CA"/>
    </w:rPr>
  </w:style>
  <w:style w:type="character" w:customStyle="1" w:styleId="eltd-social-network-icon">
    <w:name w:val="eltd-social-network-icon"/>
    <w:basedOn w:val="DefaultParagraphFont"/>
    <w:rsid w:val="004C76AC"/>
  </w:style>
  <w:style w:type="paragraph" w:customStyle="1" w:styleId="eltd-twitter-share">
    <w:name w:val="eltd-twitter-share"/>
    <w:basedOn w:val="Normal"/>
    <w:uiPriority w:val="99"/>
    <w:rsid w:val="004C76AC"/>
    <w:pPr>
      <w:spacing w:before="100" w:beforeAutospacing="1" w:after="100" w:afterAutospacing="1"/>
    </w:pPr>
    <w:rPr>
      <w:rFonts w:eastAsia="Times New Roman"/>
      <w:bCs/>
      <w:lang w:val="en-CA" w:eastAsia="en-CA"/>
    </w:rPr>
  </w:style>
  <w:style w:type="paragraph" w:customStyle="1" w:styleId="eltd-googleplus-share">
    <w:name w:val="eltd-google_plus-share"/>
    <w:basedOn w:val="Normal"/>
    <w:uiPriority w:val="99"/>
    <w:rsid w:val="004C76AC"/>
    <w:pPr>
      <w:spacing w:before="100" w:beforeAutospacing="1" w:after="100" w:afterAutospacing="1"/>
    </w:pPr>
    <w:rPr>
      <w:rFonts w:eastAsia="Times New Roman"/>
      <w:bCs/>
      <w:lang w:val="en-CA" w:eastAsia="en-CA"/>
    </w:rPr>
  </w:style>
  <w:style w:type="paragraph" w:customStyle="1" w:styleId="eltd-linkedin-share">
    <w:name w:val="eltd-linkedin-share"/>
    <w:basedOn w:val="Normal"/>
    <w:uiPriority w:val="99"/>
    <w:rsid w:val="004C76AC"/>
    <w:pPr>
      <w:spacing w:before="100" w:beforeAutospacing="1" w:after="100" w:afterAutospacing="1"/>
    </w:pPr>
    <w:rPr>
      <w:rFonts w:eastAsia="Times New Roman"/>
      <w:bCs/>
      <w:lang w:val="en-CA" w:eastAsia="en-CA"/>
    </w:rPr>
  </w:style>
  <w:style w:type="paragraph" w:customStyle="1" w:styleId="eltd-tumblr-share">
    <w:name w:val="eltd-tumblr-share"/>
    <w:basedOn w:val="Normal"/>
    <w:uiPriority w:val="99"/>
    <w:rsid w:val="004C76AC"/>
    <w:pPr>
      <w:spacing w:before="100" w:beforeAutospacing="1" w:after="100" w:afterAutospacing="1"/>
    </w:pPr>
    <w:rPr>
      <w:rFonts w:eastAsia="Times New Roman"/>
      <w:bCs/>
      <w:lang w:val="en-CA" w:eastAsia="en-CA"/>
    </w:rPr>
  </w:style>
  <w:style w:type="paragraph" w:customStyle="1" w:styleId="eltd-pinterest-share">
    <w:name w:val="eltd-pinterest-share"/>
    <w:basedOn w:val="Normal"/>
    <w:uiPriority w:val="99"/>
    <w:rsid w:val="004C76AC"/>
    <w:pPr>
      <w:spacing w:before="100" w:beforeAutospacing="1" w:after="100" w:afterAutospacing="1"/>
    </w:pPr>
    <w:rPr>
      <w:rFonts w:eastAsia="Times New Roman"/>
      <w:bCs/>
      <w:lang w:val="en-CA" w:eastAsia="en-CA"/>
    </w:rPr>
  </w:style>
  <w:style w:type="paragraph" w:customStyle="1" w:styleId="eltd-vk-share">
    <w:name w:val="eltd-vk-share"/>
    <w:basedOn w:val="Normal"/>
    <w:uiPriority w:val="99"/>
    <w:rsid w:val="004C76AC"/>
    <w:pPr>
      <w:spacing w:before="100" w:beforeAutospacing="1" w:after="100" w:afterAutospacing="1"/>
    </w:pPr>
    <w:rPr>
      <w:rFonts w:eastAsia="Times New Roman"/>
      <w:bCs/>
      <w:lang w:val="en-CA" w:eastAsia="en-CA"/>
    </w:rPr>
  </w:style>
  <w:style w:type="character" w:customStyle="1" w:styleId="ion-android-arrow-back">
    <w:name w:val="ion-android-arrow-back"/>
    <w:basedOn w:val="DefaultParagraphFont"/>
    <w:rsid w:val="004C76AC"/>
  </w:style>
  <w:style w:type="character" w:customStyle="1" w:styleId="ion-android-arrow-forward">
    <w:name w:val="ion-android-arrow-forward"/>
    <w:basedOn w:val="DefaultParagraphFont"/>
    <w:rsid w:val="004C76AC"/>
  </w:style>
  <w:style w:type="character" w:customStyle="1" w:styleId="eltd-comment-author">
    <w:name w:val="eltd-comment-author"/>
    <w:basedOn w:val="DefaultParagraphFont"/>
    <w:rsid w:val="004C76AC"/>
  </w:style>
  <w:style w:type="character" w:customStyle="1" w:styleId="eltd-comment-mark">
    <w:name w:val="eltd-comment-mark"/>
    <w:basedOn w:val="DefaultParagraphFont"/>
    <w:rsid w:val="004C76AC"/>
  </w:style>
  <w:style w:type="character" w:customStyle="1" w:styleId="eltd-comment-date">
    <w:name w:val="eltd-comment-date"/>
    <w:basedOn w:val="DefaultParagraphFont"/>
    <w:rsid w:val="004C76AC"/>
  </w:style>
  <w:style w:type="paragraph" w:styleId="z-TopofForm">
    <w:name w:val="HTML Top of Form"/>
    <w:basedOn w:val="Normal"/>
    <w:next w:val="Normal"/>
    <w:link w:val="z-TopofFormChar"/>
    <w:hidden/>
    <w:uiPriority w:val="99"/>
    <w:unhideWhenUsed/>
    <w:rsid w:val="004C76AC"/>
    <w:pPr>
      <w:pBdr>
        <w:bottom w:val="single" w:sz="6" w:space="1" w:color="auto"/>
      </w:pBdr>
      <w:jc w:val="center"/>
    </w:pPr>
    <w:rPr>
      <w:rFonts w:ascii="Arial" w:eastAsia="Times New Roman" w:hAnsi="Arial" w:cs="Arial"/>
      <w:bCs/>
      <w:vanish/>
      <w:sz w:val="16"/>
      <w:szCs w:val="16"/>
      <w:lang w:val="en-CA" w:eastAsia="en-CA"/>
    </w:rPr>
  </w:style>
  <w:style w:type="character" w:customStyle="1" w:styleId="z-TopofFormChar">
    <w:name w:val="z-Top of Form Char"/>
    <w:basedOn w:val="DefaultParagraphFont"/>
    <w:link w:val="z-TopofForm"/>
    <w:uiPriority w:val="99"/>
    <w:rsid w:val="004C76AC"/>
    <w:rPr>
      <w:rFonts w:ascii="Arial" w:eastAsia="Times New Roman" w:hAnsi="Arial" w:cs="Arial"/>
      <w:bCs/>
      <w:vanish/>
      <w:sz w:val="16"/>
      <w:szCs w:val="16"/>
      <w:lang w:val="en-CA" w:eastAsia="en-CA"/>
    </w:rPr>
  </w:style>
  <w:style w:type="paragraph" w:customStyle="1" w:styleId="comment-form-cookies-consent">
    <w:name w:val="comment-form-cookies-consent"/>
    <w:basedOn w:val="Normal"/>
    <w:uiPriority w:val="99"/>
    <w:rsid w:val="004C76AC"/>
    <w:pPr>
      <w:spacing w:before="100" w:beforeAutospacing="1" w:after="100" w:afterAutospacing="1"/>
    </w:pPr>
    <w:rPr>
      <w:rFonts w:eastAsia="Times New Roman"/>
      <w:bCs/>
      <w:lang w:val="en-CA" w:eastAsia="en-CA"/>
    </w:rPr>
  </w:style>
  <w:style w:type="paragraph" w:customStyle="1" w:styleId="form-submit">
    <w:name w:val="form-submit"/>
    <w:basedOn w:val="Normal"/>
    <w:uiPriority w:val="99"/>
    <w:rsid w:val="004C76AC"/>
    <w:pPr>
      <w:spacing w:before="100" w:beforeAutospacing="1" w:after="100" w:afterAutospacing="1"/>
    </w:pPr>
    <w:rPr>
      <w:rFonts w:eastAsia="Times New Roman"/>
      <w:bCs/>
      <w:lang w:val="en-CA" w:eastAsia="en-CA"/>
    </w:rPr>
  </w:style>
  <w:style w:type="paragraph" w:styleId="z-BottomofForm">
    <w:name w:val="HTML Bottom of Form"/>
    <w:basedOn w:val="Normal"/>
    <w:next w:val="Normal"/>
    <w:link w:val="z-BottomofFormChar"/>
    <w:hidden/>
    <w:uiPriority w:val="99"/>
    <w:unhideWhenUsed/>
    <w:rsid w:val="004C76AC"/>
    <w:pPr>
      <w:pBdr>
        <w:top w:val="single" w:sz="6" w:space="1" w:color="auto"/>
      </w:pBdr>
      <w:jc w:val="center"/>
    </w:pPr>
    <w:rPr>
      <w:rFonts w:ascii="Arial" w:eastAsia="Times New Roman" w:hAnsi="Arial" w:cs="Arial"/>
      <w:bCs/>
      <w:vanish/>
      <w:sz w:val="16"/>
      <w:szCs w:val="16"/>
      <w:lang w:val="en-CA" w:eastAsia="en-CA"/>
    </w:rPr>
  </w:style>
  <w:style w:type="character" w:customStyle="1" w:styleId="z-BottomofFormChar">
    <w:name w:val="z-Bottom of Form Char"/>
    <w:basedOn w:val="DefaultParagraphFont"/>
    <w:link w:val="z-BottomofForm"/>
    <w:uiPriority w:val="99"/>
    <w:rsid w:val="004C76AC"/>
    <w:rPr>
      <w:rFonts w:ascii="Arial" w:eastAsia="Times New Roman" w:hAnsi="Arial" w:cs="Arial"/>
      <w:bCs/>
      <w:vanish/>
      <w:sz w:val="16"/>
      <w:szCs w:val="16"/>
      <w:lang w:val="en-CA" w:eastAsia="en-CA"/>
    </w:rPr>
  </w:style>
  <w:style w:type="paragraph" w:customStyle="1" w:styleId="comment-subscription-form">
    <w:name w:val="comment-subscription-form"/>
    <w:basedOn w:val="Normal"/>
    <w:uiPriority w:val="99"/>
    <w:rsid w:val="004C76AC"/>
    <w:pPr>
      <w:spacing w:before="100" w:beforeAutospacing="1" w:after="100" w:afterAutospacing="1"/>
    </w:pPr>
    <w:rPr>
      <w:rFonts w:eastAsia="Times New Roman"/>
      <w:bCs/>
      <w:lang w:val="en-CA" w:eastAsia="en-CA"/>
    </w:rPr>
  </w:style>
  <w:style w:type="character" w:customStyle="1" w:styleId="ion-android-close">
    <w:name w:val="ion-android-close"/>
    <w:basedOn w:val="DefaultParagraphFont"/>
    <w:rsid w:val="004C76AC"/>
  </w:style>
  <w:style w:type="paragraph" w:customStyle="1" w:styleId="jetpack-social-widget-item">
    <w:name w:val="jetpack-social-widget-item"/>
    <w:basedOn w:val="Normal"/>
    <w:uiPriority w:val="99"/>
    <w:rsid w:val="004C76AC"/>
    <w:pPr>
      <w:spacing w:before="100" w:beforeAutospacing="1" w:after="100" w:afterAutospacing="1"/>
    </w:pPr>
    <w:rPr>
      <w:rFonts w:eastAsia="Times New Roman"/>
      <w:bCs/>
      <w:lang w:val="en-CA" w:eastAsia="en-CA"/>
    </w:rPr>
  </w:style>
  <w:style w:type="character" w:customStyle="1" w:styleId="screen-reader-text">
    <w:name w:val="screen-reader-text"/>
    <w:basedOn w:val="DefaultParagraphFont"/>
    <w:rsid w:val="004C76AC"/>
  </w:style>
  <w:style w:type="character" w:customStyle="1" w:styleId="eltd-comma">
    <w:name w:val="eltd-comma"/>
    <w:basedOn w:val="DefaultParagraphFont"/>
    <w:rsid w:val="004C76AC"/>
  </w:style>
  <w:style w:type="paragraph" w:customStyle="1" w:styleId="ctf-header-user">
    <w:name w:val="ctf-header-user"/>
    <w:basedOn w:val="Normal"/>
    <w:uiPriority w:val="99"/>
    <w:rsid w:val="004C76AC"/>
    <w:pPr>
      <w:spacing w:before="100" w:beforeAutospacing="1" w:after="100" w:afterAutospacing="1"/>
    </w:pPr>
    <w:rPr>
      <w:rFonts w:eastAsia="Times New Roman"/>
      <w:bCs/>
      <w:lang w:val="en-CA" w:eastAsia="en-CA"/>
    </w:rPr>
  </w:style>
  <w:style w:type="character" w:customStyle="1" w:styleId="ctf-header-name">
    <w:name w:val="ctf-header-name"/>
    <w:basedOn w:val="DefaultParagraphFont"/>
    <w:rsid w:val="004C76AC"/>
  </w:style>
  <w:style w:type="character" w:customStyle="1" w:styleId="ctf-header-follow">
    <w:name w:val="ctf-header-follow"/>
    <w:basedOn w:val="DefaultParagraphFont"/>
    <w:rsid w:val="004C76AC"/>
  </w:style>
  <w:style w:type="paragraph" w:customStyle="1" w:styleId="ctf-tweet-text">
    <w:name w:val="ctf-tweet-text"/>
    <w:basedOn w:val="Normal"/>
    <w:uiPriority w:val="99"/>
    <w:rsid w:val="004C76AC"/>
    <w:pPr>
      <w:spacing w:before="100" w:beforeAutospacing="1" w:after="100" w:afterAutospacing="1"/>
    </w:pPr>
    <w:rPr>
      <w:rFonts w:eastAsia="Times New Roman"/>
      <w:bCs/>
      <w:lang w:val="en-CA" w:eastAsia="en-CA"/>
    </w:rPr>
  </w:style>
  <w:style w:type="character" w:customStyle="1" w:styleId="ctf-screenreader">
    <w:name w:val="ctf-screenreader"/>
    <w:basedOn w:val="DefaultParagraphFont"/>
    <w:rsid w:val="004C76AC"/>
  </w:style>
  <w:style w:type="character" w:customStyle="1" w:styleId="ctf-action-count">
    <w:name w:val="ctf-action-count"/>
    <w:basedOn w:val="DefaultParagraphFont"/>
    <w:rsid w:val="004C76AC"/>
  </w:style>
  <w:style w:type="character" w:customStyle="1" w:styleId="ctf-verified">
    <w:name w:val="ctf-verified"/>
    <w:basedOn w:val="DefaultParagraphFont"/>
    <w:rsid w:val="004C76AC"/>
  </w:style>
  <w:style w:type="character" w:customStyle="1" w:styleId="ctf-quoted-author-name">
    <w:name w:val="ctf-quoted-author-name"/>
    <w:basedOn w:val="DefaultParagraphFont"/>
    <w:rsid w:val="004C76AC"/>
  </w:style>
  <w:style w:type="character" w:customStyle="1" w:styleId="ctf-quoted-verified">
    <w:name w:val="ctf-quoted-verified"/>
    <w:basedOn w:val="DefaultParagraphFont"/>
    <w:rsid w:val="004C76AC"/>
  </w:style>
  <w:style w:type="character" w:customStyle="1" w:styleId="ctf-quoted-author-screenname">
    <w:name w:val="ctf-quoted-author-screenname"/>
    <w:basedOn w:val="DefaultParagraphFont"/>
    <w:rsid w:val="004C76AC"/>
  </w:style>
  <w:style w:type="paragraph" w:customStyle="1" w:styleId="ctf-quoted-tweet-text">
    <w:name w:val="ctf-quoted-tweet-text"/>
    <w:basedOn w:val="Normal"/>
    <w:uiPriority w:val="99"/>
    <w:rsid w:val="004C76AC"/>
    <w:pPr>
      <w:spacing w:before="100" w:beforeAutospacing="1" w:after="100" w:afterAutospacing="1"/>
    </w:pPr>
    <w:rPr>
      <w:rFonts w:eastAsia="Times New Roman"/>
      <w:bCs/>
      <w:lang w:val="en-CA" w:eastAsia="en-CA"/>
    </w:rPr>
  </w:style>
  <w:style w:type="numbering" w:customStyle="1" w:styleId="NoList6">
    <w:name w:val="No List6"/>
    <w:next w:val="NoList"/>
    <w:uiPriority w:val="99"/>
    <w:semiHidden/>
    <w:unhideWhenUsed/>
    <w:rsid w:val="0031130A"/>
  </w:style>
  <w:style w:type="paragraph" w:customStyle="1" w:styleId="FreeForm">
    <w:name w:val="Free Form"/>
    <w:uiPriority w:val="99"/>
    <w:rsid w:val="0031130A"/>
    <w:rPr>
      <w:rFonts w:ascii="Courier" w:eastAsia="Arial Unicode MS" w:hAnsi="Arial Unicode MS" w:cs="Arial Unicode MS"/>
      <w:color w:val="000000"/>
      <w:lang w:val="en-CA" w:eastAsia="en-CA"/>
    </w:rPr>
  </w:style>
  <w:style w:type="numbering" w:customStyle="1" w:styleId="List0">
    <w:name w:val="List 0"/>
    <w:rsid w:val="0031130A"/>
    <w:pPr>
      <w:numPr>
        <w:numId w:val="33"/>
      </w:numPr>
    </w:pPr>
  </w:style>
  <w:style w:type="character" w:styleId="FootnoteReference">
    <w:name w:val="footnote reference"/>
    <w:uiPriority w:val="99"/>
    <w:unhideWhenUsed/>
    <w:rsid w:val="0031130A"/>
    <w:rPr>
      <w:vertAlign w:val="superscript"/>
    </w:rPr>
  </w:style>
  <w:style w:type="character" w:customStyle="1" w:styleId="embed-youtube">
    <w:name w:val="embed-youtube"/>
    <w:rsid w:val="0031130A"/>
  </w:style>
  <w:style w:type="character" w:customStyle="1" w:styleId="eltd-comment-author-label">
    <w:name w:val="eltd-comment-author-label"/>
    <w:rsid w:val="0031130A"/>
  </w:style>
  <w:style w:type="character" w:customStyle="1" w:styleId="ffwdblogstyleobjectstory0">
    <w:name w:val="ffwd_blog_style_object_story_0"/>
    <w:rsid w:val="0031130A"/>
  </w:style>
  <w:style w:type="paragraph" w:customStyle="1" w:styleId="ffwdblogstyleobjectmessages0">
    <w:name w:val="ffwd_blog_style_object_messages_0"/>
    <w:basedOn w:val="Normal"/>
    <w:uiPriority w:val="99"/>
    <w:rsid w:val="0031130A"/>
    <w:pPr>
      <w:spacing w:before="100" w:beforeAutospacing="1" w:after="100" w:afterAutospacing="1"/>
    </w:pPr>
    <w:rPr>
      <w:rFonts w:eastAsia="Times New Roman"/>
      <w:lang w:val="en-CA" w:eastAsia="en-CA"/>
    </w:rPr>
  </w:style>
  <w:style w:type="paragraph" w:customStyle="1" w:styleId="bwgblogstyleobjectdescription0">
    <w:name w:val="bwg_blog_style_object_description_0"/>
    <w:basedOn w:val="Normal"/>
    <w:uiPriority w:val="99"/>
    <w:rsid w:val="0031130A"/>
    <w:pPr>
      <w:spacing w:before="100" w:beforeAutospacing="1" w:after="100" w:afterAutospacing="1"/>
    </w:pPr>
    <w:rPr>
      <w:rFonts w:eastAsia="Times New Roman"/>
      <w:lang w:val="en-CA" w:eastAsia="en-CA"/>
    </w:rPr>
  </w:style>
  <w:style w:type="character" w:customStyle="1" w:styleId="moredotes">
    <w:name w:val="more_dotes"/>
    <w:rsid w:val="0031130A"/>
  </w:style>
  <w:style w:type="character" w:customStyle="1" w:styleId="ffwdnavcont0">
    <w:name w:val="ffwd_nav_cont_0"/>
    <w:rsid w:val="0031130A"/>
  </w:style>
  <w:style w:type="character" w:customStyle="1" w:styleId="pagination-links0">
    <w:name w:val="pagination-links_0"/>
    <w:rsid w:val="0031130A"/>
  </w:style>
  <w:style w:type="character" w:customStyle="1" w:styleId="paging-input0">
    <w:name w:val="paging-input_0"/>
    <w:rsid w:val="0031130A"/>
  </w:style>
  <w:style w:type="character" w:customStyle="1" w:styleId="total-pages0">
    <w:name w:val="total-pages_0"/>
    <w:rsid w:val="0031130A"/>
  </w:style>
  <w:style w:type="paragraph" w:styleId="ListBullet">
    <w:name w:val="List Bullet"/>
    <w:basedOn w:val="Normal"/>
    <w:uiPriority w:val="99"/>
    <w:rsid w:val="0031130A"/>
    <w:pPr>
      <w:tabs>
        <w:tab w:val="num" w:pos="360"/>
      </w:tabs>
      <w:ind w:left="360" w:hanging="360"/>
      <w:contextualSpacing/>
    </w:pPr>
    <w:rPr>
      <w:rFonts w:eastAsia="Times New Roman"/>
      <w:lang w:val="en-CA" w:eastAsia="en-CA"/>
    </w:rPr>
  </w:style>
  <w:style w:type="paragraph" w:styleId="BodyText">
    <w:name w:val="Body Text"/>
    <w:basedOn w:val="Normal"/>
    <w:link w:val="BodyTextChar"/>
    <w:uiPriority w:val="99"/>
    <w:semiHidden/>
    <w:unhideWhenUsed/>
    <w:rsid w:val="00E967ED"/>
    <w:pPr>
      <w:spacing w:after="120"/>
    </w:pPr>
  </w:style>
  <w:style w:type="character" w:customStyle="1" w:styleId="BodyTextChar">
    <w:name w:val="Body Text Char"/>
    <w:basedOn w:val="DefaultParagraphFont"/>
    <w:link w:val="BodyText"/>
    <w:uiPriority w:val="99"/>
    <w:semiHidden/>
    <w:rsid w:val="00E967ED"/>
  </w:style>
  <w:style w:type="numbering" w:customStyle="1" w:styleId="NoList7">
    <w:name w:val="No List7"/>
    <w:next w:val="NoList"/>
    <w:uiPriority w:val="99"/>
    <w:semiHidden/>
    <w:unhideWhenUsed/>
    <w:rsid w:val="00AA1471"/>
  </w:style>
  <w:style w:type="numbering" w:customStyle="1" w:styleId="NoList13">
    <w:name w:val="No List13"/>
    <w:next w:val="NoList"/>
    <w:uiPriority w:val="99"/>
    <w:semiHidden/>
    <w:unhideWhenUsed/>
    <w:rsid w:val="00AA1471"/>
  </w:style>
  <w:style w:type="numbering" w:customStyle="1" w:styleId="NoList22">
    <w:name w:val="No List22"/>
    <w:next w:val="NoList"/>
    <w:uiPriority w:val="99"/>
    <w:semiHidden/>
    <w:unhideWhenUsed/>
    <w:rsid w:val="00AA1471"/>
  </w:style>
  <w:style w:type="table" w:customStyle="1" w:styleId="TableGrid12">
    <w:name w:val="Table Grid12"/>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A1471"/>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A1471"/>
  </w:style>
  <w:style w:type="numbering" w:customStyle="1" w:styleId="NoList111">
    <w:name w:val="No List111"/>
    <w:next w:val="NoList"/>
    <w:uiPriority w:val="99"/>
    <w:semiHidden/>
    <w:unhideWhenUsed/>
    <w:rsid w:val="00AA1471"/>
  </w:style>
  <w:style w:type="numbering" w:customStyle="1" w:styleId="NoList211">
    <w:name w:val="No List211"/>
    <w:next w:val="NoList"/>
    <w:uiPriority w:val="99"/>
    <w:semiHidden/>
    <w:unhideWhenUsed/>
    <w:rsid w:val="00AA1471"/>
  </w:style>
  <w:style w:type="table" w:customStyle="1" w:styleId="TableGrid111">
    <w:name w:val="Table Grid11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A1471"/>
    <w:rPr>
      <w:rFonts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A1471"/>
  </w:style>
  <w:style w:type="numbering" w:customStyle="1" w:styleId="NoList51">
    <w:name w:val="No List51"/>
    <w:next w:val="NoList"/>
    <w:uiPriority w:val="99"/>
    <w:semiHidden/>
    <w:unhideWhenUsed/>
    <w:rsid w:val="00AA1471"/>
  </w:style>
  <w:style w:type="numbering" w:customStyle="1" w:styleId="NoList121">
    <w:name w:val="No List121"/>
    <w:next w:val="NoList"/>
    <w:uiPriority w:val="99"/>
    <w:semiHidden/>
    <w:unhideWhenUsed/>
    <w:rsid w:val="00AA1471"/>
  </w:style>
  <w:style w:type="numbering" w:customStyle="1" w:styleId="NoList61">
    <w:name w:val="No List61"/>
    <w:next w:val="NoList"/>
    <w:uiPriority w:val="99"/>
    <w:semiHidden/>
    <w:unhideWhenUsed/>
    <w:rsid w:val="00AA1471"/>
  </w:style>
  <w:style w:type="numbering" w:customStyle="1" w:styleId="NoList8">
    <w:name w:val="No List8"/>
    <w:next w:val="NoList"/>
    <w:uiPriority w:val="99"/>
    <w:semiHidden/>
    <w:unhideWhenUsed/>
    <w:rsid w:val="005C740B"/>
  </w:style>
  <w:style w:type="table" w:customStyle="1" w:styleId="TableGrid4">
    <w:name w:val="Table Grid4"/>
    <w:basedOn w:val="TableNormal"/>
    <w:next w:val="TableGrid"/>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5C740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C740B"/>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01">
    <w:name w:val="List 01"/>
    <w:rsid w:val="005C7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184">
      <w:bodyDiv w:val="1"/>
      <w:marLeft w:val="0"/>
      <w:marRight w:val="0"/>
      <w:marTop w:val="0"/>
      <w:marBottom w:val="0"/>
      <w:divBdr>
        <w:top w:val="none" w:sz="0" w:space="0" w:color="auto"/>
        <w:left w:val="none" w:sz="0" w:space="0" w:color="auto"/>
        <w:bottom w:val="none" w:sz="0" w:space="0" w:color="auto"/>
        <w:right w:val="none" w:sz="0" w:space="0" w:color="auto"/>
      </w:divBdr>
    </w:div>
    <w:div w:id="4863142">
      <w:bodyDiv w:val="1"/>
      <w:marLeft w:val="0"/>
      <w:marRight w:val="0"/>
      <w:marTop w:val="0"/>
      <w:marBottom w:val="0"/>
      <w:divBdr>
        <w:top w:val="none" w:sz="0" w:space="0" w:color="auto"/>
        <w:left w:val="none" w:sz="0" w:space="0" w:color="auto"/>
        <w:bottom w:val="none" w:sz="0" w:space="0" w:color="auto"/>
        <w:right w:val="none" w:sz="0" w:space="0" w:color="auto"/>
      </w:divBdr>
    </w:div>
    <w:div w:id="5642832">
      <w:bodyDiv w:val="1"/>
      <w:marLeft w:val="0"/>
      <w:marRight w:val="0"/>
      <w:marTop w:val="0"/>
      <w:marBottom w:val="0"/>
      <w:divBdr>
        <w:top w:val="none" w:sz="0" w:space="0" w:color="auto"/>
        <w:left w:val="none" w:sz="0" w:space="0" w:color="auto"/>
        <w:bottom w:val="none" w:sz="0" w:space="0" w:color="auto"/>
        <w:right w:val="none" w:sz="0" w:space="0" w:color="auto"/>
      </w:divBdr>
    </w:div>
    <w:div w:id="11802816">
      <w:bodyDiv w:val="1"/>
      <w:marLeft w:val="0"/>
      <w:marRight w:val="0"/>
      <w:marTop w:val="0"/>
      <w:marBottom w:val="0"/>
      <w:divBdr>
        <w:top w:val="none" w:sz="0" w:space="0" w:color="auto"/>
        <w:left w:val="none" w:sz="0" w:space="0" w:color="auto"/>
        <w:bottom w:val="none" w:sz="0" w:space="0" w:color="auto"/>
        <w:right w:val="none" w:sz="0" w:space="0" w:color="auto"/>
      </w:divBdr>
    </w:div>
    <w:div w:id="14769002">
      <w:bodyDiv w:val="1"/>
      <w:marLeft w:val="0"/>
      <w:marRight w:val="0"/>
      <w:marTop w:val="0"/>
      <w:marBottom w:val="0"/>
      <w:divBdr>
        <w:top w:val="none" w:sz="0" w:space="0" w:color="auto"/>
        <w:left w:val="none" w:sz="0" w:space="0" w:color="auto"/>
        <w:bottom w:val="none" w:sz="0" w:space="0" w:color="auto"/>
        <w:right w:val="none" w:sz="0" w:space="0" w:color="auto"/>
      </w:divBdr>
    </w:div>
    <w:div w:id="16739562">
      <w:bodyDiv w:val="1"/>
      <w:marLeft w:val="0"/>
      <w:marRight w:val="0"/>
      <w:marTop w:val="0"/>
      <w:marBottom w:val="0"/>
      <w:divBdr>
        <w:top w:val="none" w:sz="0" w:space="0" w:color="auto"/>
        <w:left w:val="none" w:sz="0" w:space="0" w:color="auto"/>
        <w:bottom w:val="none" w:sz="0" w:space="0" w:color="auto"/>
        <w:right w:val="none" w:sz="0" w:space="0" w:color="auto"/>
      </w:divBdr>
    </w:div>
    <w:div w:id="19474788">
      <w:bodyDiv w:val="1"/>
      <w:marLeft w:val="0"/>
      <w:marRight w:val="0"/>
      <w:marTop w:val="0"/>
      <w:marBottom w:val="0"/>
      <w:divBdr>
        <w:top w:val="none" w:sz="0" w:space="0" w:color="auto"/>
        <w:left w:val="none" w:sz="0" w:space="0" w:color="auto"/>
        <w:bottom w:val="none" w:sz="0" w:space="0" w:color="auto"/>
        <w:right w:val="none" w:sz="0" w:space="0" w:color="auto"/>
      </w:divBdr>
    </w:div>
    <w:div w:id="26302661">
      <w:bodyDiv w:val="1"/>
      <w:marLeft w:val="0"/>
      <w:marRight w:val="0"/>
      <w:marTop w:val="0"/>
      <w:marBottom w:val="0"/>
      <w:divBdr>
        <w:top w:val="none" w:sz="0" w:space="0" w:color="auto"/>
        <w:left w:val="none" w:sz="0" w:space="0" w:color="auto"/>
        <w:bottom w:val="none" w:sz="0" w:space="0" w:color="auto"/>
        <w:right w:val="none" w:sz="0" w:space="0" w:color="auto"/>
      </w:divBdr>
    </w:div>
    <w:div w:id="27461367">
      <w:bodyDiv w:val="1"/>
      <w:marLeft w:val="0"/>
      <w:marRight w:val="0"/>
      <w:marTop w:val="0"/>
      <w:marBottom w:val="0"/>
      <w:divBdr>
        <w:top w:val="none" w:sz="0" w:space="0" w:color="auto"/>
        <w:left w:val="none" w:sz="0" w:space="0" w:color="auto"/>
        <w:bottom w:val="none" w:sz="0" w:space="0" w:color="auto"/>
        <w:right w:val="none" w:sz="0" w:space="0" w:color="auto"/>
      </w:divBdr>
    </w:div>
    <w:div w:id="30156360">
      <w:bodyDiv w:val="1"/>
      <w:marLeft w:val="0"/>
      <w:marRight w:val="0"/>
      <w:marTop w:val="0"/>
      <w:marBottom w:val="0"/>
      <w:divBdr>
        <w:top w:val="none" w:sz="0" w:space="0" w:color="auto"/>
        <w:left w:val="none" w:sz="0" w:space="0" w:color="auto"/>
        <w:bottom w:val="none" w:sz="0" w:space="0" w:color="auto"/>
        <w:right w:val="none" w:sz="0" w:space="0" w:color="auto"/>
      </w:divBdr>
    </w:div>
    <w:div w:id="35396101">
      <w:bodyDiv w:val="1"/>
      <w:marLeft w:val="0"/>
      <w:marRight w:val="0"/>
      <w:marTop w:val="0"/>
      <w:marBottom w:val="0"/>
      <w:divBdr>
        <w:top w:val="none" w:sz="0" w:space="0" w:color="auto"/>
        <w:left w:val="none" w:sz="0" w:space="0" w:color="auto"/>
        <w:bottom w:val="none" w:sz="0" w:space="0" w:color="auto"/>
        <w:right w:val="none" w:sz="0" w:space="0" w:color="auto"/>
      </w:divBdr>
    </w:div>
    <w:div w:id="36664832">
      <w:bodyDiv w:val="1"/>
      <w:marLeft w:val="0"/>
      <w:marRight w:val="0"/>
      <w:marTop w:val="0"/>
      <w:marBottom w:val="0"/>
      <w:divBdr>
        <w:top w:val="none" w:sz="0" w:space="0" w:color="auto"/>
        <w:left w:val="none" w:sz="0" w:space="0" w:color="auto"/>
        <w:bottom w:val="none" w:sz="0" w:space="0" w:color="auto"/>
        <w:right w:val="none" w:sz="0" w:space="0" w:color="auto"/>
      </w:divBdr>
    </w:div>
    <w:div w:id="49309603">
      <w:bodyDiv w:val="1"/>
      <w:marLeft w:val="0"/>
      <w:marRight w:val="0"/>
      <w:marTop w:val="0"/>
      <w:marBottom w:val="0"/>
      <w:divBdr>
        <w:top w:val="none" w:sz="0" w:space="0" w:color="auto"/>
        <w:left w:val="none" w:sz="0" w:space="0" w:color="auto"/>
        <w:bottom w:val="none" w:sz="0" w:space="0" w:color="auto"/>
        <w:right w:val="none" w:sz="0" w:space="0" w:color="auto"/>
      </w:divBdr>
    </w:div>
    <w:div w:id="52236395">
      <w:bodyDiv w:val="1"/>
      <w:marLeft w:val="0"/>
      <w:marRight w:val="0"/>
      <w:marTop w:val="0"/>
      <w:marBottom w:val="0"/>
      <w:divBdr>
        <w:top w:val="none" w:sz="0" w:space="0" w:color="auto"/>
        <w:left w:val="none" w:sz="0" w:space="0" w:color="auto"/>
        <w:bottom w:val="none" w:sz="0" w:space="0" w:color="auto"/>
        <w:right w:val="none" w:sz="0" w:space="0" w:color="auto"/>
      </w:divBdr>
    </w:div>
    <w:div w:id="60948866">
      <w:bodyDiv w:val="1"/>
      <w:marLeft w:val="0"/>
      <w:marRight w:val="0"/>
      <w:marTop w:val="0"/>
      <w:marBottom w:val="0"/>
      <w:divBdr>
        <w:top w:val="none" w:sz="0" w:space="0" w:color="auto"/>
        <w:left w:val="none" w:sz="0" w:space="0" w:color="auto"/>
        <w:bottom w:val="none" w:sz="0" w:space="0" w:color="auto"/>
        <w:right w:val="none" w:sz="0" w:space="0" w:color="auto"/>
      </w:divBdr>
    </w:div>
    <w:div w:id="61879575">
      <w:bodyDiv w:val="1"/>
      <w:marLeft w:val="0"/>
      <w:marRight w:val="0"/>
      <w:marTop w:val="0"/>
      <w:marBottom w:val="0"/>
      <w:divBdr>
        <w:top w:val="none" w:sz="0" w:space="0" w:color="auto"/>
        <w:left w:val="none" w:sz="0" w:space="0" w:color="auto"/>
        <w:bottom w:val="none" w:sz="0" w:space="0" w:color="auto"/>
        <w:right w:val="none" w:sz="0" w:space="0" w:color="auto"/>
      </w:divBdr>
    </w:div>
    <w:div w:id="65954365">
      <w:bodyDiv w:val="1"/>
      <w:marLeft w:val="0"/>
      <w:marRight w:val="0"/>
      <w:marTop w:val="0"/>
      <w:marBottom w:val="0"/>
      <w:divBdr>
        <w:top w:val="none" w:sz="0" w:space="0" w:color="auto"/>
        <w:left w:val="none" w:sz="0" w:space="0" w:color="auto"/>
        <w:bottom w:val="none" w:sz="0" w:space="0" w:color="auto"/>
        <w:right w:val="none" w:sz="0" w:space="0" w:color="auto"/>
      </w:divBdr>
    </w:div>
    <w:div w:id="71590754">
      <w:marLeft w:val="0"/>
      <w:marRight w:val="0"/>
      <w:marTop w:val="0"/>
      <w:marBottom w:val="0"/>
      <w:divBdr>
        <w:top w:val="none" w:sz="0" w:space="0" w:color="auto"/>
        <w:left w:val="none" w:sz="0" w:space="0" w:color="auto"/>
        <w:bottom w:val="none" w:sz="0" w:space="0" w:color="auto"/>
        <w:right w:val="none" w:sz="0" w:space="0" w:color="auto"/>
      </w:divBdr>
      <w:divsChild>
        <w:div w:id="1686665418">
          <w:marLeft w:val="0"/>
          <w:marRight w:val="0"/>
          <w:marTop w:val="0"/>
          <w:marBottom w:val="0"/>
          <w:divBdr>
            <w:top w:val="none" w:sz="0" w:space="0" w:color="auto"/>
            <w:left w:val="none" w:sz="0" w:space="0" w:color="auto"/>
            <w:bottom w:val="none" w:sz="0" w:space="0" w:color="auto"/>
            <w:right w:val="none" w:sz="0" w:space="0" w:color="auto"/>
          </w:divBdr>
          <w:divsChild>
            <w:div w:id="882716431">
              <w:marLeft w:val="0"/>
              <w:marRight w:val="0"/>
              <w:marTop w:val="0"/>
              <w:marBottom w:val="0"/>
              <w:divBdr>
                <w:top w:val="none" w:sz="0" w:space="0" w:color="auto"/>
                <w:left w:val="none" w:sz="0" w:space="0" w:color="auto"/>
                <w:bottom w:val="none" w:sz="0" w:space="0" w:color="auto"/>
                <w:right w:val="none" w:sz="0" w:space="0" w:color="auto"/>
              </w:divBdr>
              <w:divsChild>
                <w:div w:id="1389768128">
                  <w:marLeft w:val="0"/>
                  <w:marRight w:val="0"/>
                  <w:marTop w:val="0"/>
                  <w:marBottom w:val="0"/>
                  <w:divBdr>
                    <w:top w:val="none" w:sz="0" w:space="0" w:color="auto"/>
                    <w:left w:val="none" w:sz="0" w:space="0" w:color="auto"/>
                    <w:bottom w:val="none" w:sz="0" w:space="0" w:color="auto"/>
                    <w:right w:val="none" w:sz="0" w:space="0" w:color="auto"/>
                  </w:divBdr>
                  <w:divsChild>
                    <w:div w:id="17406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748757">
      <w:bodyDiv w:val="1"/>
      <w:marLeft w:val="0"/>
      <w:marRight w:val="0"/>
      <w:marTop w:val="0"/>
      <w:marBottom w:val="0"/>
      <w:divBdr>
        <w:top w:val="none" w:sz="0" w:space="0" w:color="auto"/>
        <w:left w:val="none" w:sz="0" w:space="0" w:color="auto"/>
        <w:bottom w:val="none" w:sz="0" w:space="0" w:color="auto"/>
        <w:right w:val="none" w:sz="0" w:space="0" w:color="auto"/>
      </w:divBdr>
    </w:div>
    <w:div w:id="89812212">
      <w:bodyDiv w:val="1"/>
      <w:marLeft w:val="0"/>
      <w:marRight w:val="0"/>
      <w:marTop w:val="0"/>
      <w:marBottom w:val="0"/>
      <w:divBdr>
        <w:top w:val="none" w:sz="0" w:space="0" w:color="auto"/>
        <w:left w:val="none" w:sz="0" w:space="0" w:color="auto"/>
        <w:bottom w:val="none" w:sz="0" w:space="0" w:color="auto"/>
        <w:right w:val="none" w:sz="0" w:space="0" w:color="auto"/>
      </w:divBdr>
    </w:div>
    <w:div w:id="96407819">
      <w:bodyDiv w:val="1"/>
      <w:marLeft w:val="0"/>
      <w:marRight w:val="0"/>
      <w:marTop w:val="0"/>
      <w:marBottom w:val="0"/>
      <w:divBdr>
        <w:top w:val="none" w:sz="0" w:space="0" w:color="auto"/>
        <w:left w:val="none" w:sz="0" w:space="0" w:color="auto"/>
        <w:bottom w:val="none" w:sz="0" w:space="0" w:color="auto"/>
        <w:right w:val="none" w:sz="0" w:space="0" w:color="auto"/>
      </w:divBdr>
    </w:div>
    <w:div w:id="115564164">
      <w:bodyDiv w:val="1"/>
      <w:marLeft w:val="0"/>
      <w:marRight w:val="0"/>
      <w:marTop w:val="0"/>
      <w:marBottom w:val="0"/>
      <w:divBdr>
        <w:top w:val="none" w:sz="0" w:space="0" w:color="auto"/>
        <w:left w:val="none" w:sz="0" w:space="0" w:color="auto"/>
        <w:bottom w:val="none" w:sz="0" w:space="0" w:color="auto"/>
        <w:right w:val="none" w:sz="0" w:space="0" w:color="auto"/>
      </w:divBdr>
    </w:div>
    <w:div w:id="117340511">
      <w:bodyDiv w:val="1"/>
      <w:marLeft w:val="0"/>
      <w:marRight w:val="0"/>
      <w:marTop w:val="0"/>
      <w:marBottom w:val="0"/>
      <w:divBdr>
        <w:top w:val="none" w:sz="0" w:space="0" w:color="auto"/>
        <w:left w:val="none" w:sz="0" w:space="0" w:color="auto"/>
        <w:bottom w:val="none" w:sz="0" w:space="0" w:color="auto"/>
        <w:right w:val="none" w:sz="0" w:space="0" w:color="auto"/>
      </w:divBdr>
    </w:div>
    <w:div w:id="122046275">
      <w:bodyDiv w:val="1"/>
      <w:marLeft w:val="0"/>
      <w:marRight w:val="0"/>
      <w:marTop w:val="0"/>
      <w:marBottom w:val="0"/>
      <w:divBdr>
        <w:top w:val="none" w:sz="0" w:space="0" w:color="auto"/>
        <w:left w:val="none" w:sz="0" w:space="0" w:color="auto"/>
        <w:bottom w:val="none" w:sz="0" w:space="0" w:color="auto"/>
        <w:right w:val="none" w:sz="0" w:space="0" w:color="auto"/>
      </w:divBdr>
    </w:div>
    <w:div w:id="148060299">
      <w:marLeft w:val="0"/>
      <w:marRight w:val="0"/>
      <w:marTop w:val="0"/>
      <w:marBottom w:val="0"/>
      <w:divBdr>
        <w:top w:val="none" w:sz="0" w:space="0" w:color="auto"/>
        <w:left w:val="none" w:sz="0" w:space="0" w:color="auto"/>
        <w:bottom w:val="none" w:sz="0" w:space="0" w:color="auto"/>
        <w:right w:val="none" w:sz="0" w:space="0" w:color="auto"/>
      </w:divBdr>
      <w:divsChild>
        <w:div w:id="2066875889">
          <w:marLeft w:val="0"/>
          <w:marRight w:val="0"/>
          <w:marTop w:val="0"/>
          <w:marBottom w:val="0"/>
          <w:divBdr>
            <w:top w:val="none" w:sz="0" w:space="0" w:color="auto"/>
            <w:left w:val="none" w:sz="0" w:space="0" w:color="auto"/>
            <w:bottom w:val="none" w:sz="0" w:space="0" w:color="auto"/>
            <w:right w:val="none" w:sz="0" w:space="0" w:color="auto"/>
          </w:divBdr>
          <w:divsChild>
            <w:div w:id="2008361576">
              <w:marLeft w:val="0"/>
              <w:marRight w:val="0"/>
              <w:marTop w:val="0"/>
              <w:marBottom w:val="0"/>
              <w:divBdr>
                <w:top w:val="none" w:sz="0" w:space="0" w:color="auto"/>
                <w:left w:val="none" w:sz="0" w:space="0" w:color="auto"/>
                <w:bottom w:val="none" w:sz="0" w:space="0" w:color="auto"/>
                <w:right w:val="none" w:sz="0" w:space="0" w:color="auto"/>
              </w:divBdr>
              <w:divsChild>
                <w:div w:id="631788279">
                  <w:marLeft w:val="0"/>
                  <w:marRight w:val="0"/>
                  <w:marTop w:val="0"/>
                  <w:marBottom w:val="0"/>
                  <w:divBdr>
                    <w:top w:val="none" w:sz="0" w:space="0" w:color="auto"/>
                    <w:left w:val="none" w:sz="0" w:space="0" w:color="auto"/>
                    <w:bottom w:val="none" w:sz="0" w:space="0" w:color="auto"/>
                    <w:right w:val="none" w:sz="0" w:space="0" w:color="auto"/>
                  </w:divBdr>
                  <w:divsChild>
                    <w:div w:id="117069731">
                      <w:marLeft w:val="0"/>
                      <w:marRight w:val="0"/>
                      <w:marTop w:val="0"/>
                      <w:marBottom w:val="0"/>
                      <w:divBdr>
                        <w:top w:val="none" w:sz="0" w:space="0" w:color="auto"/>
                        <w:left w:val="none" w:sz="0" w:space="0" w:color="auto"/>
                        <w:bottom w:val="none" w:sz="0" w:space="0" w:color="auto"/>
                        <w:right w:val="none" w:sz="0" w:space="0" w:color="auto"/>
                      </w:divBdr>
                      <w:divsChild>
                        <w:div w:id="53359640">
                          <w:marLeft w:val="0"/>
                          <w:marRight w:val="0"/>
                          <w:marTop w:val="0"/>
                          <w:marBottom w:val="0"/>
                          <w:divBdr>
                            <w:top w:val="none" w:sz="0" w:space="0" w:color="auto"/>
                            <w:left w:val="none" w:sz="0" w:space="0" w:color="auto"/>
                            <w:bottom w:val="none" w:sz="0" w:space="0" w:color="auto"/>
                            <w:right w:val="none" w:sz="0" w:space="0" w:color="auto"/>
                          </w:divBdr>
                          <w:divsChild>
                            <w:div w:id="387995399">
                              <w:marLeft w:val="0"/>
                              <w:marRight w:val="0"/>
                              <w:marTop w:val="0"/>
                              <w:marBottom w:val="0"/>
                              <w:divBdr>
                                <w:top w:val="none" w:sz="0" w:space="0" w:color="auto"/>
                                <w:left w:val="none" w:sz="0" w:space="0" w:color="auto"/>
                                <w:bottom w:val="none" w:sz="0" w:space="0" w:color="auto"/>
                                <w:right w:val="none" w:sz="0" w:space="0" w:color="auto"/>
                              </w:divBdr>
                            </w:div>
                            <w:div w:id="1321618910">
                              <w:marLeft w:val="0"/>
                              <w:marRight w:val="0"/>
                              <w:marTop w:val="0"/>
                              <w:marBottom w:val="0"/>
                              <w:divBdr>
                                <w:top w:val="none" w:sz="0" w:space="0" w:color="auto"/>
                                <w:left w:val="none" w:sz="0" w:space="0" w:color="auto"/>
                                <w:bottom w:val="none" w:sz="0" w:space="0" w:color="auto"/>
                                <w:right w:val="none" w:sz="0" w:space="0" w:color="auto"/>
                              </w:divBdr>
                            </w:div>
                            <w:div w:id="141408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62789">
      <w:bodyDiv w:val="1"/>
      <w:marLeft w:val="0"/>
      <w:marRight w:val="0"/>
      <w:marTop w:val="0"/>
      <w:marBottom w:val="0"/>
      <w:divBdr>
        <w:top w:val="none" w:sz="0" w:space="0" w:color="auto"/>
        <w:left w:val="none" w:sz="0" w:space="0" w:color="auto"/>
        <w:bottom w:val="none" w:sz="0" w:space="0" w:color="auto"/>
        <w:right w:val="none" w:sz="0" w:space="0" w:color="auto"/>
      </w:divBdr>
    </w:div>
    <w:div w:id="150878664">
      <w:bodyDiv w:val="1"/>
      <w:marLeft w:val="0"/>
      <w:marRight w:val="0"/>
      <w:marTop w:val="0"/>
      <w:marBottom w:val="0"/>
      <w:divBdr>
        <w:top w:val="none" w:sz="0" w:space="0" w:color="auto"/>
        <w:left w:val="none" w:sz="0" w:space="0" w:color="auto"/>
        <w:bottom w:val="none" w:sz="0" w:space="0" w:color="auto"/>
        <w:right w:val="none" w:sz="0" w:space="0" w:color="auto"/>
      </w:divBdr>
    </w:div>
    <w:div w:id="168062241">
      <w:bodyDiv w:val="1"/>
      <w:marLeft w:val="0"/>
      <w:marRight w:val="0"/>
      <w:marTop w:val="0"/>
      <w:marBottom w:val="0"/>
      <w:divBdr>
        <w:top w:val="none" w:sz="0" w:space="0" w:color="auto"/>
        <w:left w:val="none" w:sz="0" w:space="0" w:color="auto"/>
        <w:bottom w:val="none" w:sz="0" w:space="0" w:color="auto"/>
        <w:right w:val="none" w:sz="0" w:space="0" w:color="auto"/>
      </w:divBdr>
    </w:div>
    <w:div w:id="198326335">
      <w:bodyDiv w:val="1"/>
      <w:marLeft w:val="0"/>
      <w:marRight w:val="0"/>
      <w:marTop w:val="0"/>
      <w:marBottom w:val="0"/>
      <w:divBdr>
        <w:top w:val="none" w:sz="0" w:space="0" w:color="auto"/>
        <w:left w:val="none" w:sz="0" w:space="0" w:color="auto"/>
        <w:bottom w:val="none" w:sz="0" w:space="0" w:color="auto"/>
        <w:right w:val="none" w:sz="0" w:space="0" w:color="auto"/>
      </w:divBdr>
    </w:div>
    <w:div w:id="198520058">
      <w:bodyDiv w:val="1"/>
      <w:marLeft w:val="0"/>
      <w:marRight w:val="0"/>
      <w:marTop w:val="0"/>
      <w:marBottom w:val="0"/>
      <w:divBdr>
        <w:top w:val="none" w:sz="0" w:space="0" w:color="auto"/>
        <w:left w:val="none" w:sz="0" w:space="0" w:color="auto"/>
        <w:bottom w:val="none" w:sz="0" w:space="0" w:color="auto"/>
        <w:right w:val="none" w:sz="0" w:space="0" w:color="auto"/>
      </w:divBdr>
    </w:div>
    <w:div w:id="209269915">
      <w:bodyDiv w:val="1"/>
      <w:marLeft w:val="0"/>
      <w:marRight w:val="0"/>
      <w:marTop w:val="0"/>
      <w:marBottom w:val="0"/>
      <w:divBdr>
        <w:top w:val="none" w:sz="0" w:space="0" w:color="auto"/>
        <w:left w:val="none" w:sz="0" w:space="0" w:color="auto"/>
        <w:bottom w:val="none" w:sz="0" w:space="0" w:color="auto"/>
        <w:right w:val="none" w:sz="0" w:space="0" w:color="auto"/>
      </w:divBdr>
    </w:div>
    <w:div w:id="210385294">
      <w:bodyDiv w:val="1"/>
      <w:marLeft w:val="0"/>
      <w:marRight w:val="0"/>
      <w:marTop w:val="0"/>
      <w:marBottom w:val="0"/>
      <w:divBdr>
        <w:top w:val="none" w:sz="0" w:space="0" w:color="auto"/>
        <w:left w:val="none" w:sz="0" w:space="0" w:color="auto"/>
        <w:bottom w:val="none" w:sz="0" w:space="0" w:color="auto"/>
        <w:right w:val="none" w:sz="0" w:space="0" w:color="auto"/>
      </w:divBdr>
    </w:div>
    <w:div w:id="217208288">
      <w:bodyDiv w:val="1"/>
      <w:marLeft w:val="0"/>
      <w:marRight w:val="0"/>
      <w:marTop w:val="0"/>
      <w:marBottom w:val="0"/>
      <w:divBdr>
        <w:top w:val="none" w:sz="0" w:space="0" w:color="auto"/>
        <w:left w:val="none" w:sz="0" w:space="0" w:color="auto"/>
        <w:bottom w:val="none" w:sz="0" w:space="0" w:color="auto"/>
        <w:right w:val="none" w:sz="0" w:space="0" w:color="auto"/>
      </w:divBdr>
    </w:div>
    <w:div w:id="222908771">
      <w:bodyDiv w:val="1"/>
      <w:marLeft w:val="0"/>
      <w:marRight w:val="0"/>
      <w:marTop w:val="0"/>
      <w:marBottom w:val="0"/>
      <w:divBdr>
        <w:top w:val="none" w:sz="0" w:space="0" w:color="auto"/>
        <w:left w:val="none" w:sz="0" w:space="0" w:color="auto"/>
        <w:bottom w:val="none" w:sz="0" w:space="0" w:color="auto"/>
        <w:right w:val="none" w:sz="0" w:space="0" w:color="auto"/>
      </w:divBdr>
    </w:div>
    <w:div w:id="228538612">
      <w:bodyDiv w:val="1"/>
      <w:marLeft w:val="0"/>
      <w:marRight w:val="0"/>
      <w:marTop w:val="0"/>
      <w:marBottom w:val="0"/>
      <w:divBdr>
        <w:top w:val="none" w:sz="0" w:space="0" w:color="auto"/>
        <w:left w:val="none" w:sz="0" w:space="0" w:color="auto"/>
        <w:bottom w:val="none" w:sz="0" w:space="0" w:color="auto"/>
        <w:right w:val="none" w:sz="0" w:space="0" w:color="auto"/>
      </w:divBdr>
    </w:div>
    <w:div w:id="229267918">
      <w:bodyDiv w:val="1"/>
      <w:marLeft w:val="0"/>
      <w:marRight w:val="0"/>
      <w:marTop w:val="0"/>
      <w:marBottom w:val="0"/>
      <w:divBdr>
        <w:top w:val="none" w:sz="0" w:space="0" w:color="auto"/>
        <w:left w:val="none" w:sz="0" w:space="0" w:color="auto"/>
        <w:bottom w:val="none" w:sz="0" w:space="0" w:color="auto"/>
        <w:right w:val="none" w:sz="0" w:space="0" w:color="auto"/>
      </w:divBdr>
    </w:div>
    <w:div w:id="231351070">
      <w:bodyDiv w:val="1"/>
      <w:marLeft w:val="0"/>
      <w:marRight w:val="0"/>
      <w:marTop w:val="0"/>
      <w:marBottom w:val="0"/>
      <w:divBdr>
        <w:top w:val="none" w:sz="0" w:space="0" w:color="auto"/>
        <w:left w:val="none" w:sz="0" w:space="0" w:color="auto"/>
        <w:bottom w:val="none" w:sz="0" w:space="0" w:color="auto"/>
        <w:right w:val="none" w:sz="0" w:space="0" w:color="auto"/>
      </w:divBdr>
    </w:div>
    <w:div w:id="238947798">
      <w:bodyDiv w:val="1"/>
      <w:marLeft w:val="0"/>
      <w:marRight w:val="0"/>
      <w:marTop w:val="0"/>
      <w:marBottom w:val="0"/>
      <w:divBdr>
        <w:top w:val="none" w:sz="0" w:space="0" w:color="auto"/>
        <w:left w:val="none" w:sz="0" w:space="0" w:color="auto"/>
        <w:bottom w:val="none" w:sz="0" w:space="0" w:color="auto"/>
        <w:right w:val="none" w:sz="0" w:space="0" w:color="auto"/>
      </w:divBdr>
    </w:div>
    <w:div w:id="240457629">
      <w:bodyDiv w:val="1"/>
      <w:marLeft w:val="0"/>
      <w:marRight w:val="0"/>
      <w:marTop w:val="0"/>
      <w:marBottom w:val="0"/>
      <w:divBdr>
        <w:top w:val="none" w:sz="0" w:space="0" w:color="auto"/>
        <w:left w:val="none" w:sz="0" w:space="0" w:color="auto"/>
        <w:bottom w:val="none" w:sz="0" w:space="0" w:color="auto"/>
        <w:right w:val="none" w:sz="0" w:space="0" w:color="auto"/>
      </w:divBdr>
    </w:div>
    <w:div w:id="242028817">
      <w:bodyDiv w:val="1"/>
      <w:marLeft w:val="0"/>
      <w:marRight w:val="0"/>
      <w:marTop w:val="0"/>
      <w:marBottom w:val="0"/>
      <w:divBdr>
        <w:top w:val="none" w:sz="0" w:space="0" w:color="auto"/>
        <w:left w:val="none" w:sz="0" w:space="0" w:color="auto"/>
        <w:bottom w:val="none" w:sz="0" w:space="0" w:color="auto"/>
        <w:right w:val="none" w:sz="0" w:space="0" w:color="auto"/>
      </w:divBdr>
    </w:div>
    <w:div w:id="246814039">
      <w:bodyDiv w:val="1"/>
      <w:marLeft w:val="0"/>
      <w:marRight w:val="0"/>
      <w:marTop w:val="0"/>
      <w:marBottom w:val="0"/>
      <w:divBdr>
        <w:top w:val="none" w:sz="0" w:space="0" w:color="auto"/>
        <w:left w:val="none" w:sz="0" w:space="0" w:color="auto"/>
        <w:bottom w:val="none" w:sz="0" w:space="0" w:color="auto"/>
        <w:right w:val="none" w:sz="0" w:space="0" w:color="auto"/>
      </w:divBdr>
    </w:div>
    <w:div w:id="252012151">
      <w:bodyDiv w:val="1"/>
      <w:marLeft w:val="0"/>
      <w:marRight w:val="0"/>
      <w:marTop w:val="0"/>
      <w:marBottom w:val="0"/>
      <w:divBdr>
        <w:top w:val="none" w:sz="0" w:space="0" w:color="auto"/>
        <w:left w:val="none" w:sz="0" w:space="0" w:color="auto"/>
        <w:bottom w:val="none" w:sz="0" w:space="0" w:color="auto"/>
        <w:right w:val="none" w:sz="0" w:space="0" w:color="auto"/>
      </w:divBdr>
    </w:div>
    <w:div w:id="257910866">
      <w:bodyDiv w:val="1"/>
      <w:marLeft w:val="0"/>
      <w:marRight w:val="0"/>
      <w:marTop w:val="0"/>
      <w:marBottom w:val="0"/>
      <w:divBdr>
        <w:top w:val="none" w:sz="0" w:space="0" w:color="auto"/>
        <w:left w:val="none" w:sz="0" w:space="0" w:color="auto"/>
        <w:bottom w:val="none" w:sz="0" w:space="0" w:color="auto"/>
        <w:right w:val="none" w:sz="0" w:space="0" w:color="auto"/>
      </w:divBdr>
    </w:div>
    <w:div w:id="260601647">
      <w:bodyDiv w:val="1"/>
      <w:marLeft w:val="0"/>
      <w:marRight w:val="0"/>
      <w:marTop w:val="0"/>
      <w:marBottom w:val="0"/>
      <w:divBdr>
        <w:top w:val="none" w:sz="0" w:space="0" w:color="auto"/>
        <w:left w:val="none" w:sz="0" w:space="0" w:color="auto"/>
        <w:bottom w:val="none" w:sz="0" w:space="0" w:color="auto"/>
        <w:right w:val="none" w:sz="0" w:space="0" w:color="auto"/>
      </w:divBdr>
    </w:div>
    <w:div w:id="269821680">
      <w:bodyDiv w:val="1"/>
      <w:marLeft w:val="0"/>
      <w:marRight w:val="0"/>
      <w:marTop w:val="0"/>
      <w:marBottom w:val="0"/>
      <w:divBdr>
        <w:top w:val="none" w:sz="0" w:space="0" w:color="auto"/>
        <w:left w:val="none" w:sz="0" w:space="0" w:color="auto"/>
        <w:bottom w:val="none" w:sz="0" w:space="0" w:color="auto"/>
        <w:right w:val="none" w:sz="0" w:space="0" w:color="auto"/>
      </w:divBdr>
    </w:div>
    <w:div w:id="270823250">
      <w:bodyDiv w:val="1"/>
      <w:marLeft w:val="0"/>
      <w:marRight w:val="0"/>
      <w:marTop w:val="0"/>
      <w:marBottom w:val="0"/>
      <w:divBdr>
        <w:top w:val="none" w:sz="0" w:space="0" w:color="auto"/>
        <w:left w:val="none" w:sz="0" w:space="0" w:color="auto"/>
        <w:bottom w:val="none" w:sz="0" w:space="0" w:color="auto"/>
        <w:right w:val="none" w:sz="0" w:space="0" w:color="auto"/>
      </w:divBdr>
    </w:div>
    <w:div w:id="274292798">
      <w:bodyDiv w:val="1"/>
      <w:marLeft w:val="0"/>
      <w:marRight w:val="0"/>
      <w:marTop w:val="0"/>
      <w:marBottom w:val="0"/>
      <w:divBdr>
        <w:top w:val="none" w:sz="0" w:space="0" w:color="auto"/>
        <w:left w:val="none" w:sz="0" w:space="0" w:color="auto"/>
        <w:bottom w:val="none" w:sz="0" w:space="0" w:color="auto"/>
        <w:right w:val="none" w:sz="0" w:space="0" w:color="auto"/>
      </w:divBdr>
    </w:div>
    <w:div w:id="276107501">
      <w:bodyDiv w:val="1"/>
      <w:marLeft w:val="0"/>
      <w:marRight w:val="0"/>
      <w:marTop w:val="0"/>
      <w:marBottom w:val="0"/>
      <w:divBdr>
        <w:top w:val="none" w:sz="0" w:space="0" w:color="auto"/>
        <w:left w:val="none" w:sz="0" w:space="0" w:color="auto"/>
        <w:bottom w:val="none" w:sz="0" w:space="0" w:color="auto"/>
        <w:right w:val="none" w:sz="0" w:space="0" w:color="auto"/>
      </w:divBdr>
    </w:div>
    <w:div w:id="285888778">
      <w:bodyDiv w:val="1"/>
      <w:marLeft w:val="0"/>
      <w:marRight w:val="0"/>
      <w:marTop w:val="0"/>
      <w:marBottom w:val="0"/>
      <w:divBdr>
        <w:top w:val="none" w:sz="0" w:space="0" w:color="auto"/>
        <w:left w:val="none" w:sz="0" w:space="0" w:color="auto"/>
        <w:bottom w:val="none" w:sz="0" w:space="0" w:color="auto"/>
        <w:right w:val="none" w:sz="0" w:space="0" w:color="auto"/>
      </w:divBdr>
    </w:div>
    <w:div w:id="287662657">
      <w:bodyDiv w:val="1"/>
      <w:marLeft w:val="0"/>
      <w:marRight w:val="0"/>
      <w:marTop w:val="0"/>
      <w:marBottom w:val="0"/>
      <w:divBdr>
        <w:top w:val="none" w:sz="0" w:space="0" w:color="auto"/>
        <w:left w:val="none" w:sz="0" w:space="0" w:color="auto"/>
        <w:bottom w:val="none" w:sz="0" w:space="0" w:color="auto"/>
        <w:right w:val="none" w:sz="0" w:space="0" w:color="auto"/>
      </w:divBdr>
    </w:div>
    <w:div w:id="289090194">
      <w:bodyDiv w:val="1"/>
      <w:marLeft w:val="0"/>
      <w:marRight w:val="0"/>
      <w:marTop w:val="0"/>
      <w:marBottom w:val="0"/>
      <w:divBdr>
        <w:top w:val="none" w:sz="0" w:space="0" w:color="auto"/>
        <w:left w:val="none" w:sz="0" w:space="0" w:color="auto"/>
        <w:bottom w:val="none" w:sz="0" w:space="0" w:color="auto"/>
        <w:right w:val="none" w:sz="0" w:space="0" w:color="auto"/>
      </w:divBdr>
    </w:div>
    <w:div w:id="291331656">
      <w:bodyDiv w:val="1"/>
      <w:marLeft w:val="0"/>
      <w:marRight w:val="0"/>
      <w:marTop w:val="0"/>
      <w:marBottom w:val="0"/>
      <w:divBdr>
        <w:top w:val="none" w:sz="0" w:space="0" w:color="auto"/>
        <w:left w:val="none" w:sz="0" w:space="0" w:color="auto"/>
        <w:bottom w:val="none" w:sz="0" w:space="0" w:color="auto"/>
        <w:right w:val="none" w:sz="0" w:space="0" w:color="auto"/>
      </w:divBdr>
    </w:div>
    <w:div w:id="297616781">
      <w:bodyDiv w:val="1"/>
      <w:marLeft w:val="0"/>
      <w:marRight w:val="0"/>
      <w:marTop w:val="0"/>
      <w:marBottom w:val="0"/>
      <w:divBdr>
        <w:top w:val="none" w:sz="0" w:space="0" w:color="auto"/>
        <w:left w:val="none" w:sz="0" w:space="0" w:color="auto"/>
        <w:bottom w:val="none" w:sz="0" w:space="0" w:color="auto"/>
        <w:right w:val="none" w:sz="0" w:space="0" w:color="auto"/>
      </w:divBdr>
    </w:div>
    <w:div w:id="303967075">
      <w:bodyDiv w:val="1"/>
      <w:marLeft w:val="0"/>
      <w:marRight w:val="0"/>
      <w:marTop w:val="0"/>
      <w:marBottom w:val="0"/>
      <w:divBdr>
        <w:top w:val="none" w:sz="0" w:space="0" w:color="auto"/>
        <w:left w:val="none" w:sz="0" w:space="0" w:color="auto"/>
        <w:bottom w:val="none" w:sz="0" w:space="0" w:color="auto"/>
        <w:right w:val="none" w:sz="0" w:space="0" w:color="auto"/>
      </w:divBdr>
    </w:div>
    <w:div w:id="310524377">
      <w:bodyDiv w:val="1"/>
      <w:marLeft w:val="0"/>
      <w:marRight w:val="0"/>
      <w:marTop w:val="0"/>
      <w:marBottom w:val="0"/>
      <w:divBdr>
        <w:top w:val="none" w:sz="0" w:space="0" w:color="auto"/>
        <w:left w:val="none" w:sz="0" w:space="0" w:color="auto"/>
        <w:bottom w:val="none" w:sz="0" w:space="0" w:color="auto"/>
        <w:right w:val="none" w:sz="0" w:space="0" w:color="auto"/>
      </w:divBdr>
    </w:div>
    <w:div w:id="315958848">
      <w:bodyDiv w:val="1"/>
      <w:marLeft w:val="0"/>
      <w:marRight w:val="0"/>
      <w:marTop w:val="0"/>
      <w:marBottom w:val="0"/>
      <w:divBdr>
        <w:top w:val="none" w:sz="0" w:space="0" w:color="auto"/>
        <w:left w:val="none" w:sz="0" w:space="0" w:color="auto"/>
        <w:bottom w:val="none" w:sz="0" w:space="0" w:color="auto"/>
        <w:right w:val="none" w:sz="0" w:space="0" w:color="auto"/>
      </w:divBdr>
    </w:div>
    <w:div w:id="322396542">
      <w:bodyDiv w:val="1"/>
      <w:marLeft w:val="0"/>
      <w:marRight w:val="0"/>
      <w:marTop w:val="0"/>
      <w:marBottom w:val="0"/>
      <w:divBdr>
        <w:top w:val="none" w:sz="0" w:space="0" w:color="auto"/>
        <w:left w:val="none" w:sz="0" w:space="0" w:color="auto"/>
        <w:bottom w:val="none" w:sz="0" w:space="0" w:color="auto"/>
        <w:right w:val="none" w:sz="0" w:space="0" w:color="auto"/>
      </w:divBdr>
    </w:div>
    <w:div w:id="328757532">
      <w:bodyDiv w:val="1"/>
      <w:marLeft w:val="0"/>
      <w:marRight w:val="0"/>
      <w:marTop w:val="0"/>
      <w:marBottom w:val="0"/>
      <w:divBdr>
        <w:top w:val="none" w:sz="0" w:space="0" w:color="auto"/>
        <w:left w:val="none" w:sz="0" w:space="0" w:color="auto"/>
        <w:bottom w:val="none" w:sz="0" w:space="0" w:color="auto"/>
        <w:right w:val="none" w:sz="0" w:space="0" w:color="auto"/>
      </w:divBdr>
    </w:div>
    <w:div w:id="335156578">
      <w:bodyDiv w:val="1"/>
      <w:marLeft w:val="0"/>
      <w:marRight w:val="0"/>
      <w:marTop w:val="0"/>
      <w:marBottom w:val="0"/>
      <w:divBdr>
        <w:top w:val="none" w:sz="0" w:space="0" w:color="auto"/>
        <w:left w:val="none" w:sz="0" w:space="0" w:color="auto"/>
        <w:bottom w:val="none" w:sz="0" w:space="0" w:color="auto"/>
        <w:right w:val="none" w:sz="0" w:space="0" w:color="auto"/>
      </w:divBdr>
    </w:div>
    <w:div w:id="335304717">
      <w:bodyDiv w:val="1"/>
      <w:marLeft w:val="0"/>
      <w:marRight w:val="0"/>
      <w:marTop w:val="0"/>
      <w:marBottom w:val="0"/>
      <w:divBdr>
        <w:top w:val="none" w:sz="0" w:space="0" w:color="auto"/>
        <w:left w:val="none" w:sz="0" w:space="0" w:color="auto"/>
        <w:bottom w:val="none" w:sz="0" w:space="0" w:color="auto"/>
        <w:right w:val="none" w:sz="0" w:space="0" w:color="auto"/>
      </w:divBdr>
    </w:div>
    <w:div w:id="336273657">
      <w:bodyDiv w:val="1"/>
      <w:marLeft w:val="0"/>
      <w:marRight w:val="0"/>
      <w:marTop w:val="0"/>
      <w:marBottom w:val="0"/>
      <w:divBdr>
        <w:top w:val="none" w:sz="0" w:space="0" w:color="auto"/>
        <w:left w:val="none" w:sz="0" w:space="0" w:color="auto"/>
        <w:bottom w:val="none" w:sz="0" w:space="0" w:color="auto"/>
        <w:right w:val="none" w:sz="0" w:space="0" w:color="auto"/>
      </w:divBdr>
    </w:div>
    <w:div w:id="337123500">
      <w:bodyDiv w:val="1"/>
      <w:marLeft w:val="0"/>
      <w:marRight w:val="0"/>
      <w:marTop w:val="0"/>
      <w:marBottom w:val="0"/>
      <w:divBdr>
        <w:top w:val="none" w:sz="0" w:space="0" w:color="auto"/>
        <w:left w:val="none" w:sz="0" w:space="0" w:color="auto"/>
        <w:bottom w:val="none" w:sz="0" w:space="0" w:color="auto"/>
        <w:right w:val="none" w:sz="0" w:space="0" w:color="auto"/>
      </w:divBdr>
      <w:divsChild>
        <w:div w:id="682634444">
          <w:marLeft w:val="0"/>
          <w:marRight w:val="0"/>
          <w:marTop w:val="0"/>
          <w:marBottom w:val="0"/>
          <w:divBdr>
            <w:top w:val="none" w:sz="0" w:space="0" w:color="auto"/>
            <w:left w:val="none" w:sz="0" w:space="0" w:color="auto"/>
            <w:bottom w:val="none" w:sz="0" w:space="0" w:color="auto"/>
            <w:right w:val="none" w:sz="0" w:space="0" w:color="auto"/>
          </w:divBdr>
        </w:div>
      </w:divsChild>
    </w:div>
    <w:div w:id="340937947">
      <w:bodyDiv w:val="1"/>
      <w:marLeft w:val="0"/>
      <w:marRight w:val="0"/>
      <w:marTop w:val="0"/>
      <w:marBottom w:val="0"/>
      <w:divBdr>
        <w:top w:val="none" w:sz="0" w:space="0" w:color="auto"/>
        <w:left w:val="none" w:sz="0" w:space="0" w:color="auto"/>
        <w:bottom w:val="none" w:sz="0" w:space="0" w:color="auto"/>
        <w:right w:val="none" w:sz="0" w:space="0" w:color="auto"/>
      </w:divBdr>
    </w:div>
    <w:div w:id="341979874">
      <w:bodyDiv w:val="1"/>
      <w:marLeft w:val="0"/>
      <w:marRight w:val="0"/>
      <w:marTop w:val="0"/>
      <w:marBottom w:val="0"/>
      <w:divBdr>
        <w:top w:val="none" w:sz="0" w:space="0" w:color="auto"/>
        <w:left w:val="none" w:sz="0" w:space="0" w:color="auto"/>
        <w:bottom w:val="none" w:sz="0" w:space="0" w:color="auto"/>
        <w:right w:val="none" w:sz="0" w:space="0" w:color="auto"/>
      </w:divBdr>
    </w:div>
    <w:div w:id="345399591">
      <w:bodyDiv w:val="1"/>
      <w:marLeft w:val="0"/>
      <w:marRight w:val="0"/>
      <w:marTop w:val="0"/>
      <w:marBottom w:val="0"/>
      <w:divBdr>
        <w:top w:val="none" w:sz="0" w:space="0" w:color="auto"/>
        <w:left w:val="none" w:sz="0" w:space="0" w:color="auto"/>
        <w:bottom w:val="none" w:sz="0" w:space="0" w:color="auto"/>
        <w:right w:val="none" w:sz="0" w:space="0" w:color="auto"/>
      </w:divBdr>
    </w:div>
    <w:div w:id="353074413">
      <w:bodyDiv w:val="1"/>
      <w:marLeft w:val="0"/>
      <w:marRight w:val="0"/>
      <w:marTop w:val="0"/>
      <w:marBottom w:val="0"/>
      <w:divBdr>
        <w:top w:val="none" w:sz="0" w:space="0" w:color="auto"/>
        <w:left w:val="none" w:sz="0" w:space="0" w:color="auto"/>
        <w:bottom w:val="none" w:sz="0" w:space="0" w:color="auto"/>
        <w:right w:val="none" w:sz="0" w:space="0" w:color="auto"/>
      </w:divBdr>
    </w:div>
    <w:div w:id="353309702">
      <w:bodyDiv w:val="1"/>
      <w:marLeft w:val="0"/>
      <w:marRight w:val="0"/>
      <w:marTop w:val="0"/>
      <w:marBottom w:val="0"/>
      <w:divBdr>
        <w:top w:val="none" w:sz="0" w:space="0" w:color="auto"/>
        <w:left w:val="none" w:sz="0" w:space="0" w:color="auto"/>
        <w:bottom w:val="none" w:sz="0" w:space="0" w:color="auto"/>
        <w:right w:val="none" w:sz="0" w:space="0" w:color="auto"/>
      </w:divBdr>
    </w:div>
    <w:div w:id="366565226">
      <w:bodyDiv w:val="1"/>
      <w:marLeft w:val="0"/>
      <w:marRight w:val="0"/>
      <w:marTop w:val="0"/>
      <w:marBottom w:val="0"/>
      <w:divBdr>
        <w:top w:val="none" w:sz="0" w:space="0" w:color="auto"/>
        <w:left w:val="none" w:sz="0" w:space="0" w:color="auto"/>
        <w:bottom w:val="none" w:sz="0" w:space="0" w:color="auto"/>
        <w:right w:val="none" w:sz="0" w:space="0" w:color="auto"/>
      </w:divBdr>
    </w:div>
    <w:div w:id="367687793">
      <w:bodyDiv w:val="1"/>
      <w:marLeft w:val="0"/>
      <w:marRight w:val="0"/>
      <w:marTop w:val="0"/>
      <w:marBottom w:val="0"/>
      <w:divBdr>
        <w:top w:val="none" w:sz="0" w:space="0" w:color="auto"/>
        <w:left w:val="none" w:sz="0" w:space="0" w:color="auto"/>
        <w:bottom w:val="none" w:sz="0" w:space="0" w:color="auto"/>
        <w:right w:val="none" w:sz="0" w:space="0" w:color="auto"/>
      </w:divBdr>
    </w:div>
    <w:div w:id="392508261">
      <w:bodyDiv w:val="1"/>
      <w:marLeft w:val="0"/>
      <w:marRight w:val="0"/>
      <w:marTop w:val="0"/>
      <w:marBottom w:val="0"/>
      <w:divBdr>
        <w:top w:val="none" w:sz="0" w:space="0" w:color="auto"/>
        <w:left w:val="none" w:sz="0" w:space="0" w:color="auto"/>
        <w:bottom w:val="none" w:sz="0" w:space="0" w:color="auto"/>
        <w:right w:val="none" w:sz="0" w:space="0" w:color="auto"/>
      </w:divBdr>
    </w:div>
    <w:div w:id="413625924">
      <w:bodyDiv w:val="1"/>
      <w:marLeft w:val="0"/>
      <w:marRight w:val="0"/>
      <w:marTop w:val="0"/>
      <w:marBottom w:val="0"/>
      <w:divBdr>
        <w:top w:val="none" w:sz="0" w:space="0" w:color="auto"/>
        <w:left w:val="none" w:sz="0" w:space="0" w:color="auto"/>
        <w:bottom w:val="none" w:sz="0" w:space="0" w:color="auto"/>
        <w:right w:val="none" w:sz="0" w:space="0" w:color="auto"/>
      </w:divBdr>
    </w:div>
    <w:div w:id="416052900">
      <w:bodyDiv w:val="1"/>
      <w:marLeft w:val="0"/>
      <w:marRight w:val="0"/>
      <w:marTop w:val="0"/>
      <w:marBottom w:val="0"/>
      <w:divBdr>
        <w:top w:val="none" w:sz="0" w:space="0" w:color="auto"/>
        <w:left w:val="none" w:sz="0" w:space="0" w:color="auto"/>
        <w:bottom w:val="none" w:sz="0" w:space="0" w:color="auto"/>
        <w:right w:val="none" w:sz="0" w:space="0" w:color="auto"/>
      </w:divBdr>
    </w:div>
    <w:div w:id="418210529">
      <w:bodyDiv w:val="1"/>
      <w:marLeft w:val="0"/>
      <w:marRight w:val="0"/>
      <w:marTop w:val="0"/>
      <w:marBottom w:val="0"/>
      <w:divBdr>
        <w:top w:val="none" w:sz="0" w:space="0" w:color="auto"/>
        <w:left w:val="none" w:sz="0" w:space="0" w:color="auto"/>
        <w:bottom w:val="none" w:sz="0" w:space="0" w:color="auto"/>
        <w:right w:val="none" w:sz="0" w:space="0" w:color="auto"/>
      </w:divBdr>
    </w:div>
    <w:div w:id="425149828">
      <w:bodyDiv w:val="1"/>
      <w:marLeft w:val="0"/>
      <w:marRight w:val="0"/>
      <w:marTop w:val="0"/>
      <w:marBottom w:val="0"/>
      <w:divBdr>
        <w:top w:val="none" w:sz="0" w:space="0" w:color="auto"/>
        <w:left w:val="none" w:sz="0" w:space="0" w:color="auto"/>
        <w:bottom w:val="none" w:sz="0" w:space="0" w:color="auto"/>
        <w:right w:val="none" w:sz="0" w:space="0" w:color="auto"/>
      </w:divBdr>
    </w:div>
    <w:div w:id="441732213">
      <w:bodyDiv w:val="1"/>
      <w:marLeft w:val="0"/>
      <w:marRight w:val="0"/>
      <w:marTop w:val="0"/>
      <w:marBottom w:val="0"/>
      <w:divBdr>
        <w:top w:val="none" w:sz="0" w:space="0" w:color="auto"/>
        <w:left w:val="none" w:sz="0" w:space="0" w:color="auto"/>
        <w:bottom w:val="none" w:sz="0" w:space="0" w:color="auto"/>
        <w:right w:val="none" w:sz="0" w:space="0" w:color="auto"/>
      </w:divBdr>
    </w:div>
    <w:div w:id="443773498">
      <w:bodyDiv w:val="1"/>
      <w:marLeft w:val="0"/>
      <w:marRight w:val="0"/>
      <w:marTop w:val="0"/>
      <w:marBottom w:val="0"/>
      <w:divBdr>
        <w:top w:val="none" w:sz="0" w:space="0" w:color="auto"/>
        <w:left w:val="none" w:sz="0" w:space="0" w:color="auto"/>
        <w:bottom w:val="none" w:sz="0" w:space="0" w:color="auto"/>
        <w:right w:val="none" w:sz="0" w:space="0" w:color="auto"/>
      </w:divBdr>
    </w:div>
    <w:div w:id="463429744">
      <w:bodyDiv w:val="1"/>
      <w:marLeft w:val="0"/>
      <w:marRight w:val="0"/>
      <w:marTop w:val="0"/>
      <w:marBottom w:val="0"/>
      <w:divBdr>
        <w:top w:val="none" w:sz="0" w:space="0" w:color="auto"/>
        <w:left w:val="none" w:sz="0" w:space="0" w:color="auto"/>
        <w:bottom w:val="none" w:sz="0" w:space="0" w:color="auto"/>
        <w:right w:val="none" w:sz="0" w:space="0" w:color="auto"/>
      </w:divBdr>
    </w:div>
    <w:div w:id="465046080">
      <w:marLeft w:val="0"/>
      <w:marRight w:val="0"/>
      <w:marTop w:val="0"/>
      <w:marBottom w:val="0"/>
      <w:divBdr>
        <w:top w:val="none" w:sz="0" w:space="0" w:color="auto"/>
        <w:left w:val="none" w:sz="0" w:space="0" w:color="auto"/>
        <w:bottom w:val="none" w:sz="0" w:space="0" w:color="auto"/>
        <w:right w:val="none" w:sz="0" w:space="0" w:color="auto"/>
      </w:divBdr>
      <w:divsChild>
        <w:div w:id="1660693668">
          <w:marLeft w:val="0"/>
          <w:marRight w:val="0"/>
          <w:marTop w:val="0"/>
          <w:marBottom w:val="0"/>
          <w:divBdr>
            <w:top w:val="none" w:sz="0" w:space="0" w:color="auto"/>
            <w:left w:val="none" w:sz="0" w:space="0" w:color="auto"/>
            <w:bottom w:val="none" w:sz="0" w:space="0" w:color="auto"/>
            <w:right w:val="none" w:sz="0" w:space="0" w:color="auto"/>
          </w:divBdr>
          <w:divsChild>
            <w:div w:id="142168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45987">
      <w:bodyDiv w:val="1"/>
      <w:marLeft w:val="0"/>
      <w:marRight w:val="0"/>
      <w:marTop w:val="0"/>
      <w:marBottom w:val="0"/>
      <w:divBdr>
        <w:top w:val="none" w:sz="0" w:space="0" w:color="auto"/>
        <w:left w:val="none" w:sz="0" w:space="0" w:color="auto"/>
        <w:bottom w:val="none" w:sz="0" w:space="0" w:color="auto"/>
        <w:right w:val="none" w:sz="0" w:space="0" w:color="auto"/>
      </w:divBdr>
    </w:div>
    <w:div w:id="470638229">
      <w:bodyDiv w:val="1"/>
      <w:marLeft w:val="0"/>
      <w:marRight w:val="0"/>
      <w:marTop w:val="0"/>
      <w:marBottom w:val="0"/>
      <w:divBdr>
        <w:top w:val="none" w:sz="0" w:space="0" w:color="auto"/>
        <w:left w:val="none" w:sz="0" w:space="0" w:color="auto"/>
        <w:bottom w:val="none" w:sz="0" w:space="0" w:color="auto"/>
        <w:right w:val="none" w:sz="0" w:space="0" w:color="auto"/>
      </w:divBdr>
    </w:div>
    <w:div w:id="475414082">
      <w:bodyDiv w:val="1"/>
      <w:marLeft w:val="0"/>
      <w:marRight w:val="0"/>
      <w:marTop w:val="0"/>
      <w:marBottom w:val="0"/>
      <w:divBdr>
        <w:top w:val="none" w:sz="0" w:space="0" w:color="auto"/>
        <w:left w:val="none" w:sz="0" w:space="0" w:color="auto"/>
        <w:bottom w:val="none" w:sz="0" w:space="0" w:color="auto"/>
        <w:right w:val="none" w:sz="0" w:space="0" w:color="auto"/>
      </w:divBdr>
    </w:div>
    <w:div w:id="475755955">
      <w:bodyDiv w:val="1"/>
      <w:marLeft w:val="0"/>
      <w:marRight w:val="0"/>
      <w:marTop w:val="0"/>
      <w:marBottom w:val="0"/>
      <w:divBdr>
        <w:top w:val="none" w:sz="0" w:space="0" w:color="auto"/>
        <w:left w:val="none" w:sz="0" w:space="0" w:color="auto"/>
        <w:bottom w:val="none" w:sz="0" w:space="0" w:color="auto"/>
        <w:right w:val="none" w:sz="0" w:space="0" w:color="auto"/>
      </w:divBdr>
    </w:div>
    <w:div w:id="489979123">
      <w:bodyDiv w:val="1"/>
      <w:marLeft w:val="0"/>
      <w:marRight w:val="0"/>
      <w:marTop w:val="0"/>
      <w:marBottom w:val="0"/>
      <w:divBdr>
        <w:top w:val="none" w:sz="0" w:space="0" w:color="auto"/>
        <w:left w:val="none" w:sz="0" w:space="0" w:color="auto"/>
        <w:bottom w:val="none" w:sz="0" w:space="0" w:color="auto"/>
        <w:right w:val="none" w:sz="0" w:space="0" w:color="auto"/>
      </w:divBdr>
    </w:div>
    <w:div w:id="493954304">
      <w:bodyDiv w:val="1"/>
      <w:marLeft w:val="0"/>
      <w:marRight w:val="0"/>
      <w:marTop w:val="0"/>
      <w:marBottom w:val="0"/>
      <w:divBdr>
        <w:top w:val="none" w:sz="0" w:space="0" w:color="auto"/>
        <w:left w:val="none" w:sz="0" w:space="0" w:color="auto"/>
        <w:bottom w:val="none" w:sz="0" w:space="0" w:color="auto"/>
        <w:right w:val="none" w:sz="0" w:space="0" w:color="auto"/>
      </w:divBdr>
    </w:div>
    <w:div w:id="494953120">
      <w:bodyDiv w:val="1"/>
      <w:marLeft w:val="0"/>
      <w:marRight w:val="0"/>
      <w:marTop w:val="0"/>
      <w:marBottom w:val="0"/>
      <w:divBdr>
        <w:top w:val="none" w:sz="0" w:space="0" w:color="auto"/>
        <w:left w:val="none" w:sz="0" w:space="0" w:color="auto"/>
        <w:bottom w:val="none" w:sz="0" w:space="0" w:color="auto"/>
        <w:right w:val="none" w:sz="0" w:space="0" w:color="auto"/>
      </w:divBdr>
    </w:div>
    <w:div w:id="495344555">
      <w:bodyDiv w:val="1"/>
      <w:marLeft w:val="0"/>
      <w:marRight w:val="0"/>
      <w:marTop w:val="0"/>
      <w:marBottom w:val="0"/>
      <w:divBdr>
        <w:top w:val="none" w:sz="0" w:space="0" w:color="auto"/>
        <w:left w:val="none" w:sz="0" w:space="0" w:color="auto"/>
        <w:bottom w:val="none" w:sz="0" w:space="0" w:color="auto"/>
        <w:right w:val="none" w:sz="0" w:space="0" w:color="auto"/>
      </w:divBdr>
    </w:div>
    <w:div w:id="499660412">
      <w:bodyDiv w:val="1"/>
      <w:marLeft w:val="0"/>
      <w:marRight w:val="0"/>
      <w:marTop w:val="0"/>
      <w:marBottom w:val="0"/>
      <w:divBdr>
        <w:top w:val="none" w:sz="0" w:space="0" w:color="auto"/>
        <w:left w:val="none" w:sz="0" w:space="0" w:color="auto"/>
        <w:bottom w:val="none" w:sz="0" w:space="0" w:color="auto"/>
        <w:right w:val="none" w:sz="0" w:space="0" w:color="auto"/>
      </w:divBdr>
    </w:div>
    <w:div w:id="514073256">
      <w:bodyDiv w:val="1"/>
      <w:marLeft w:val="0"/>
      <w:marRight w:val="0"/>
      <w:marTop w:val="0"/>
      <w:marBottom w:val="0"/>
      <w:divBdr>
        <w:top w:val="none" w:sz="0" w:space="0" w:color="auto"/>
        <w:left w:val="none" w:sz="0" w:space="0" w:color="auto"/>
        <w:bottom w:val="none" w:sz="0" w:space="0" w:color="auto"/>
        <w:right w:val="none" w:sz="0" w:space="0" w:color="auto"/>
      </w:divBdr>
    </w:div>
    <w:div w:id="515965522">
      <w:bodyDiv w:val="1"/>
      <w:marLeft w:val="0"/>
      <w:marRight w:val="0"/>
      <w:marTop w:val="0"/>
      <w:marBottom w:val="0"/>
      <w:divBdr>
        <w:top w:val="none" w:sz="0" w:space="0" w:color="auto"/>
        <w:left w:val="none" w:sz="0" w:space="0" w:color="auto"/>
        <w:bottom w:val="none" w:sz="0" w:space="0" w:color="auto"/>
        <w:right w:val="none" w:sz="0" w:space="0" w:color="auto"/>
      </w:divBdr>
    </w:div>
    <w:div w:id="516620539">
      <w:bodyDiv w:val="1"/>
      <w:marLeft w:val="0"/>
      <w:marRight w:val="0"/>
      <w:marTop w:val="0"/>
      <w:marBottom w:val="0"/>
      <w:divBdr>
        <w:top w:val="none" w:sz="0" w:space="0" w:color="auto"/>
        <w:left w:val="none" w:sz="0" w:space="0" w:color="auto"/>
        <w:bottom w:val="none" w:sz="0" w:space="0" w:color="auto"/>
        <w:right w:val="none" w:sz="0" w:space="0" w:color="auto"/>
      </w:divBdr>
    </w:div>
    <w:div w:id="517039070">
      <w:bodyDiv w:val="1"/>
      <w:marLeft w:val="0"/>
      <w:marRight w:val="0"/>
      <w:marTop w:val="0"/>
      <w:marBottom w:val="0"/>
      <w:divBdr>
        <w:top w:val="none" w:sz="0" w:space="0" w:color="auto"/>
        <w:left w:val="none" w:sz="0" w:space="0" w:color="auto"/>
        <w:bottom w:val="none" w:sz="0" w:space="0" w:color="auto"/>
        <w:right w:val="none" w:sz="0" w:space="0" w:color="auto"/>
      </w:divBdr>
    </w:div>
    <w:div w:id="520247358">
      <w:bodyDiv w:val="1"/>
      <w:marLeft w:val="0"/>
      <w:marRight w:val="0"/>
      <w:marTop w:val="0"/>
      <w:marBottom w:val="0"/>
      <w:divBdr>
        <w:top w:val="none" w:sz="0" w:space="0" w:color="auto"/>
        <w:left w:val="none" w:sz="0" w:space="0" w:color="auto"/>
        <w:bottom w:val="none" w:sz="0" w:space="0" w:color="auto"/>
        <w:right w:val="none" w:sz="0" w:space="0" w:color="auto"/>
      </w:divBdr>
    </w:div>
    <w:div w:id="532883063">
      <w:bodyDiv w:val="1"/>
      <w:marLeft w:val="0"/>
      <w:marRight w:val="0"/>
      <w:marTop w:val="0"/>
      <w:marBottom w:val="0"/>
      <w:divBdr>
        <w:top w:val="none" w:sz="0" w:space="0" w:color="auto"/>
        <w:left w:val="none" w:sz="0" w:space="0" w:color="auto"/>
        <w:bottom w:val="none" w:sz="0" w:space="0" w:color="auto"/>
        <w:right w:val="none" w:sz="0" w:space="0" w:color="auto"/>
      </w:divBdr>
    </w:div>
    <w:div w:id="543063254">
      <w:bodyDiv w:val="1"/>
      <w:marLeft w:val="0"/>
      <w:marRight w:val="0"/>
      <w:marTop w:val="0"/>
      <w:marBottom w:val="0"/>
      <w:divBdr>
        <w:top w:val="none" w:sz="0" w:space="0" w:color="auto"/>
        <w:left w:val="none" w:sz="0" w:space="0" w:color="auto"/>
        <w:bottom w:val="none" w:sz="0" w:space="0" w:color="auto"/>
        <w:right w:val="none" w:sz="0" w:space="0" w:color="auto"/>
      </w:divBdr>
    </w:div>
    <w:div w:id="547569290">
      <w:bodyDiv w:val="1"/>
      <w:marLeft w:val="0"/>
      <w:marRight w:val="0"/>
      <w:marTop w:val="0"/>
      <w:marBottom w:val="0"/>
      <w:divBdr>
        <w:top w:val="none" w:sz="0" w:space="0" w:color="auto"/>
        <w:left w:val="none" w:sz="0" w:space="0" w:color="auto"/>
        <w:bottom w:val="none" w:sz="0" w:space="0" w:color="auto"/>
        <w:right w:val="none" w:sz="0" w:space="0" w:color="auto"/>
      </w:divBdr>
    </w:div>
    <w:div w:id="570047691">
      <w:bodyDiv w:val="1"/>
      <w:marLeft w:val="0"/>
      <w:marRight w:val="0"/>
      <w:marTop w:val="0"/>
      <w:marBottom w:val="0"/>
      <w:divBdr>
        <w:top w:val="none" w:sz="0" w:space="0" w:color="auto"/>
        <w:left w:val="none" w:sz="0" w:space="0" w:color="auto"/>
        <w:bottom w:val="none" w:sz="0" w:space="0" w:color="auto"/>
        <w:right w:val="none" w:sz="0" w:space="0" w:color="auto"/>
      </w:divBdr>
    </w:div>
    <w:div w:id="575671224">
      <w:bodyDiv w:val="1"/>
      <w:marLeft w:val="0"/>
      <w:marRight w:val="0"/>
      <w:marTop w:val="0"/>
      <w:marBottom w:val="0"/>
      <w:divBdr>
        <w:top w:val="none" w:sz="0" w:space="0" w:color="auto"/>
        <w:left w:val="none" w:sz="0" w:space="0" w:color="auto"/>
        <w:bottom w:val="none" w:sz="0" w:space="0" w:color="auto"/>
        <w:right w:val="none" w:sz="0" w:space="0" w:color="auto"/>
      </w:divBdr>
    </w:div>
    <w:div w:id="592129221">
      <w:bodyDiv w:val="1"/>
      <w:marLeft w:val="0"/>
      <w:marRight w:val="0"/>
      <w:marTop w:val="0"/>
      <w:marBottom w:val="0"/>
      <w:divBdr>
        <w:top w:val="none" w:sz="0" w:space="0" w:color="auto"/>
        <w:left w:val="none" w:sz="0" w:space="0" w:color="auto"/>
        <w:bottom w:val="none" w:sz="0" w:space="0" w:color="auto"/>
        <w:right w:val="none" w:sz="0" w:space="0" w:color="auto"/>
      </w:divBdr>
    </w:div>
    <w:div w:id="596866342">
      <w:bodyDiv w:val="1"/>
      <w:marLeft w:val="0"/>
      <w:marRight w:val="0"/>
      <w:marTop w:val="0"/>
      <w:marBottom w:val="0"/>
      <w:divBdr>
        <w:top w:val="none" w:sz="0" w:space="0" w:color="auto"/>
        <w:left w:val="none" w:sz="0" w:space="0" w:color="auto"/>
        <w:bottom w:val="none" w:sz="0" w:space="0" w:color="auto"/>
        <w:right w:val="none" w:sz="0" w:space="0" w:color="auto"/>
      </w:divBdr>
    </w:div>
    <w:div w:id="600837980">
      <w:bodyDiv w:val="1"/>
      <w:marLeft w:val="0"/>
      <w:marRight w:val="0"/>
      <w:marTop w:val="0"/>
      <w:marBottom w:val="0"/>
      <w:divBdr>
        <w:top w:val="none" w:sz="0" w:space="0" w:color="auto"/>
        <w:left w:val="none" w:sz="0" w:space="0" w:color="auto"/>
        <w:bottom w:val="none" w:sz="0" w:space="0" w:color="auto"/>
        <w:right w:val="none" w:sz="0" w:space="0" w:color="auto"/>
      </w:divBdr>
    </w:div>
    <w:div w:id="607930283">
      <w:bodyDiv w:val="1"/>
      <w:marLeft w:val="0"/>
      <w:marRight w:val="0"/>
      <w:marTop w:val="0"/>
      <w:marBottom w:val="0"/>
      <w:divBdr>
        <w:top w:val="none" w:sz="0" w:space="0" w:color="auto"/>
        <w:left w:val="none" w:sz="0" w:space="0" w:color="auto"/>
        <w:bottom w:val="none" w:sz="0" w:space="0" w:color="auto"/>
        <w:right w:val="none" w:sz="0" w:space="0" w:color="auto"/>
      </w:divBdr>
    </w:div>
    <w:div w:id="612398607">
      <w:bodyDiv w:val="1"/>
      <w:marLeft w:val="0"/>
      <w:marRight w:val="0"/>
      <w:marTop w:val="0"/>
      <w:marBottom w:val="0"/>
      <w:divBdr>
        <w:top w:val="none" w:sz="0" w:space="0" w:color="auto"/>
        <w:left w:val="none" w:sz="0" w:space="0" w:color="auto"/>
        <w:bottom w:val="none" w:sz="0" w:space="0" w:color="auto"/>
        <w:right w:val="none" w:sz="0" w:space="0" w:color="auto"/>
      </w:divBdr>
    </w:div>
    <w:div w:id="628902288">
      <w:bodyDiv w:val="1"/>
      <w:marLeft w:val="0"/>
      <w:marRight w:val="0"/>
      <w:marTop w:val="0"/>
      <w:marBottom w:val="0"/>
      <w:divBdr>
        <w:top w:val="none" w:sz="0" w:space="0" w:color="auto"/>
        <w:left w:val="none" w:sz="0" w:space="0" w:color="auto"/>
        <w:bottom w:val="none" w:sz="0" w:space="0" w:color="auto"/>
        <w:right w:val="none" w:sz="0" w:space="0" w:color="auto"/>
      </w:divBdr>
    </w:div>
    <w:div w:id="639503866">
      <w:bodyDiv w:val="1"/>
      <w:marLeft w:val="0"/>
      <w:marRight w:val="0"/>
      <w:marTop w:val="0"/>
      <w:marBottom w:val="0"/>
      <w:divBdr>
        <w:top w:val="none" w:sz="0" w:space="0" w:color="auto"/>
        <w:left w:val="none" w:sz="0" w:space="0" w:color="auto"/>
        <w:bottom w:val="none" w:sz="0" w:space="0" w:color="auto"/>
        <w:right w:val="none" w:sz="0" w:space="0" w:color="auto"/>
      </w:divBdr>
    </w:div>
    <w:div w:id="656299741">
      <w:bodyDiv w:val="1"/>
      <w:marLeft w:val="0"/>
      <w:marRight w:val="0"/>
      <w:marTop w:val="0"/>
      <w:marBottom w:val="0"/>
      <w:divBdr>
        <w:top w:val="none" w:sz="0" w:space="0" w:color="auto"/>
        <w:left w:val="none" w:sz="0" w:space="0" w:color="auto"/>
        <w:bottom w:val="none" w:sz="0" w:space="0" w:color="auto"/>
        <w:right w:val="none" w:sz="0" w:space="0" w:color="auto"/>
      </w:divBdr>
    </w:div>
    <w:div w:id="658731471">
      <w:bodyDiv w:val="1"/>
      <w:marLeft w:val="0"/>
      <w:marRight w:val="0"/>
      <w:marTop w:val="0"/>
      <w:marBottom w:val="0"/>
      <w:divBdr>
        <w:top w:val="none" w:sz="0" w:space="0" w:color="auto"/>
        <w:left w:val="none" w:sz="0" w:space="0" w:color="auto"/>
        <w:bottom w:val="none" w:sz="0" w:space="0" w:color="auto"/>
        <w:right w:val="none" w:sz="0" w:space="0" w:color="auto"/>
      </w:divBdr>
    </w:div>
    <w:div w:id="661156894">
      <w:bodyDiv w:val="1"/>
      <w:marLeft w:val="0"/>
      <w:marRight w:val="0"/>
      <w:marTop w:val="0"/>
      <w:marBottom w:val="0"/>
      <w:divBdr>
        <w:top w:val="none" w:sz="0" w:space="0" w:color="auto"/>
        <w:left w:val="none" w:sz="0" w:space="0" w:color="auto"/>
        <w:bottom w:val="none" w:sz="0" w:space="0" w:color="auto"/>
        <w:right w:val="none" w:sz="0" w:space="0" w:color="auto"/>
      </w:divBdr>
    </w:div>
    <w:div w:id="665210485">
      <w:bodyDiv w:val="1"/>
      <w:marLeft w:val="0"/>
      <w:marRight w:val="0"/>
      <w:marTop w:val="0"/>
      <w:marBottom w:val="0"/>
      <w:divBdr>
        <w:top w:val="none" w:sz="0" w:space="0" w:color="auto"/>
        <w:left w:val="none" w:sz="0" w:space="0" w:color="auto"/>
        <w:bottom w:val="none" w:sz="0" w:space="0" w:color="auto"/>
        <w:right w:val="none" w:sz="0" w:space="0" w:color="auto"/>
      </w:divBdr>
    </w:div>
    <w:div w:id="672412570">
      <w:bodyDiv w:val="1"/>
      <w:marLeft w:val="0"/>
      <w:marRight w:val="0"/>
      <w:marTop w:val="0"/>
      <w:marBottom w:val="0"/>
      <w:divBdr>
        <w:top w:val="none" w:sz="0" w:space="0" w:color="auto"/>
        <w:left w:val="none" w:sz="0" w:space="0" w:color="auto"/>
        <w:bottom w:val="none" w:sz="0" w:space="0" w:color="auto"/>
        <w:right w:val="none" w:sz="0" w:space="0" w:color="auto"/>
      </w:divBdr>
    </w:div>
    <w:div w:id="692077440">
      <w:bodyDiv w:val="1"/>
      <w:marLeft w:val="0"/>
      <w:marRight w:val="0"/>
      <w:marTop w:val="0"/>
      <w:marBottom w:val="0"/>
      <w:divBdr>
        <w:top w:val="none" w:sz="0" w:space="0" w:color="auto"/>
        <w:left w:val="none" w:sz="0" w:space="0" w:color="auto"/>
        <w:bottom w:val="none" w:sz="0" w:space="0" w:color="auto"/>
        <w:right w:val="none" w:sz="0" w:space="0" w:color="auto"/>
      </w:divBdr>
    </w:div>
    <w:div w:id="696545889">
      <w:bodyDiv w:val="1"/>
      <w:marLeft w:val="0"/>
      <w:marRight w:val="0"/>
      <w:marTop w:val="0"/>
      <w:marBottom w:val="0"/>
      <w:divBdr>
        <w:top w:val="none" w:sz="0" w:space="0" w:color="auto"/>
        <w:left w:val="none" w:sz="0" w:space="0" w:color="auto"/>
        <w:bottom w:val="none" w:sz="0" w:space="0" w:color="auto"/>
        <w:right w:val="none" w:sz="0" w:space="0" w:color="auto"/>
      </w:divBdr>
    </w:div>
    <w:div w:id="707416663">
      <w:bodyDiv w:val="1"/>
      <w:marLeft w:val="0"/>
      <w:marRight w:val="0"/>
      <w:marTop w:val="0"/>
      <w:marBottom w:val="0"/>
      <w:divBdr>
        <w:top w:val="none" w:sz="0" w:space="0" w:color="auto"/>
        <w:left w:val="none" w:sz="0" w:space="0" w:color="auto"/>
        <w:bottom w:val="none" w:sz="0" w:space="0" w:color="auto"/>
        <w:right w:val="none" w:sz="0" w:space="0" w:color="auto"/>
      </w:divBdr>
    </w:div>
    <w:div w:id="737435033">
      <w:bodyDiv w:val="1"/>
      <w:marLeft w:val="0"/>
      <w:marRight w:val="0"/>
      <w:marTop w:val="0"/>
      <w:marBottom w:val="0"/>
      <w:divBdr>
        <w:top w:val="none" w:sz="0" w:space="0" w:color="auto"/>
        <w:left w:val="none" w:sz="0" w:space="0" w:color="auto"/>
        <w:bottom w:val="none" w:sz="0" w:space="0" w:color="auto"/>
        <w:right w:val="none" w:sz="0" w:space="0" w:color="auto"/>
      </w:divBdr>
    </w:div>
    <w:div w:id="747581252">
      <w:bodyDiv w:val="1"/>
      <w:marLeft w:val="0"/>
      <w:marRight w:val="0"/>
      <w:marTop w:val="0"/>
      <w:marBottom w:val="0"/>
      <w:divBdr>
        <w:top w:val="none" w:sz="0" w:space="0" w:color="auto"/>
        <w:left w:val="none" w:sz="0" w:space="0" w:color="auto"/>
        <w:bottom w:val="none" w:sz="0" w:space="0" w:color="auto"/>
        <w:right w:val="none" w:sz="0" w:space="0" w:color="auto"/>
      </w:divBdr>
    </w:div>
    <w:div w:id="762144407">
      <w:bodyDiv w:val="1"/>
      <w:marLeft w:val="0"/>
      <w:marRight w:val="0"/>
      <w:marTop w:val="0"/>
      <w:marBottom w:val="0"/>
      <w:divBdr>
        <w:top w:val="none" w:sz="0" w:space="0" w:color="auto"/>
        <w:left w:val="none" w:sz="0" w:space="0" w:color="auto"/>
        <w:bottom w:val="none" w:sz="0" w:space="0" w:color="auto"/>
        <w:right w:val="none" w:sz="0" w:space="0" w:color="auto"/>
      </w:divBdr>
    </w:div>
    <w:div w:id="765536849">
      <w:bodyDiv w:val="1"/>
      <w:marLeft w:val="0"/>
      <w:marRight w:val="0"/>
      <w:marTop w:val="0"/>
      <w:marBottom w:val="0"/>
      <w:divBdr>
        <w:top w:val="none" w:sz="0" w:space="0" w:color="auto"/>
        <w:left w:val="none" w:sz="0" w:space="0" w:color="auto"/>
        <w:bottom w:val="none" w:sz="0" w:space="0" w:color="auto"/>
        <w:right w:val="none" w:sz="0" w:space="0" w:color="auto"/>
      </w:divBdr>
    </w:div>
    <w:div w:id="767575961">
      <w:bodyDiv w:val="1"/>
      <w:marLeft w:val="0"/>
      <w:marRight w:val="0"/>
      <w:marTop w:val="0"/>
      <w:marBottom w:val="0"/>
      <w:divBdr>
        <w:top w:val="none" w:sz="0" w:space="0" w:color="auto"/>
        <w:left w:val="none" w:sz="0" w:space="0" w:color="auto"/>
        <w:bottom w:val="none" w:sz="0" w:space="0" w:color="auto"/>
        <w:right w:val="none" w:sz="0" w:space="0" w:color="auto"/>
      </w:divBdr>
    </w:div>
    <w:div w:id="783306839">
      <w:bodyDiv w:val="1"/>
      <w:marLeft w:val="0"/>
      <w:marRight w:val="0"/>
      <w:marTop w:val="0"/>
      <w:marBottom w:val="0"/>
      <w:divBdr>
        <w:top w:val="none" w:sz="0" w:space="0" w:color="auto"/>
        <w:left w:val="none" w:sz="0" w:space="0" w:color="auto"/>
        <w:bottom w:val="none" w:sz="0" w:space="0" w:color="auto"/>
        <w:right w:val="none" w:sz="0" w:space="0" w:color="auto"/>
      </w:divBdr>
    </w:div>
    <w:div w:id="783312043">
      <w:bodyDiv w:val="1"/>
      <w:marLeft w:val="0"/>
      <w:marRight w:val="0"/>
      <w:marTop w:val="0"/>
      <w:marBottom w:val="0"/>
      <w:divBdr>
        <w:top w:val="none" w:sz="0" w:space="0" w:color="auto"/>
        <w:left w:val="none" w:sz="0" w:space="0" w:color="auto"/>
        <w:bottom w:val="none" w:sz="0" w:space="0" w:color="auto"/>
        <w:right w:val="none" w:sz="0" w:space="0" w:color="auto"/>
      </w:divBdr>
    </w:div>
    <w:div w:id="783890812">
      <w:bodyDiv w:val="1"/>
      <w:marLeft w:val="0"/>
      <w:marRight w:val="0"/>
      <w:marTop w:val="0"/>
      <w:marBottom w:val="0"/>
      <w:divBdr>
        <w:top w:val="none" w:sz="0" w:space="0" w:color="auto"/>
        <w:left w:val="none" w:sz="0" w:space="0" w:color="auto"/>
        <w:bottom w:val="none" w:sz="0" w:space="0" w:color="auto"/>
        <w:right w:val="none" w:sz="0" w:space="0" w:color="auto"/>
      </w:divBdr>
    </w:div>
    <w:div w:id="784740234">
      <w:bodyDiv w:val="1"/>
      <w:marLeft w:val="0"/>
      <w:marRight w:val="0"/>
      <w:marTop w:val="0"/>
      <w:marBottom w:val="0"/>
      <w:divBdr>
        <w:top w:val="none" w:sz="0" w:space="0" w:color="auto"/>
        <w:left w:val="none" w:sz="0" w:space="0" w:color="auto"/>
        <w:bottom w:val="none" w:sz="0" w:space="0" w:color="auto"/>
        <w:right w:val="none" w:sz="0" w:space="0" w:color="auto"/>
      </w:divBdr>
    </w:div>
    <w:div w:id="793451126">
      <w:bodyDiv w:val="1"/>
      <w:marLeft w:val="0"/>
      <w:marRight w:val="0"/>
      <w:marTop w:val="0"/>
      <w:marBottom w:val="0"/>
      <w:divBdr>
        <w:top w:val="none" w:sz="0" w:space="0" w:color="auto"/>
        <w:left w:val="none" w:sz="0" w:space="0" w:color="auto"/>
        <w:bottom w:val="none" w:sz="0" w:space="0" w:color="auto"/>
        <w:right w:val="none" w:sz="0" w:space="0" w:color="auto"/>
      </w:divBdr>
    </w:div>
    <w:div w:id="797379243">
      <w:bodyDiv w:val="1"/>
      <w:marLeft w:val="0"/>
      <w:marRight w:val="0"/>
      <w:marTop w:val="0"/>
      <w:marBottom w:val="0"/>
      <w:divBdr>
        <w:top w:val="none" w:sz="0" w:space="0" w:color="auto"/>
        <w:left w:val="none" w:sz="0" w:space="0" w:color="auto"/>
        <w:bottom w:val="none" w:sz="0" w:space="0" w:color="auto"/>
        <w:right w:val="none" w:sz="0" w:space="0" w:color="auto"/>
      </w:divBdr>
    </w:div>
    <w:div w:id="809134861">
      <w:bodyDiv w:val="1"/>
      <w:marLeft w:val="0"/>
      <w:marRight w:val="0"/>
      <w:marTop w:val="0"/>
      <w:marBottom w:val="0"/>
      <w:divBdr>
        <w:top w:val="none" w:sz="0" w:space="0" w:color="auto"/>
        <w:left w:val="none" w:sz="0" w:space="0" w:color="auto"/>
        <w:bottom w:val="none" w:sz="0" w:space="0" w:color="auto"/>
        <w:right w:val="none" w:sz="0" w:space="0" w:color="auto"/>
      </w:divBdr>
    </w:div>
    <w:div w:id="810050974">
      <w:bodyDiv w:val="1"/>
      <w:marLeft w:val="0"/>
      <w:marRight w:val="0"/>
      <w:marTop w:val="0"/>
      <w:marBottom w:val="0"/>
      <w:divBdr>
        <w:top w:val="none" w:sz="0" w:space="0" w:color="auto"/>
        <w:left w:val="none" w:sz="0" w:space="0" w:color="auto"/>
        <w:bottom w:val="none" w:sz="0" w:space="0" w:color="auto"/>
        <w:right w:val="none" w:sz="0" w:space="0" w:color="auto"/>
      </w:divBdr>
    </w:div>
    <w:div w:id="817696004">
      <w:bodyDiv w:val="1"/>
      <w:marLeft w:val="0"/>
      <w:marRight w:val="0"/>
      <w:marTop w:val="0"/>
      <w:marBottom w:val="0"/>
      <w:divBdr>
        <w:top w:val="none" w:sz="0" w:space="0" w:color="auto"/>
        <w:left w:val="none" w:sz="0" w:space="0" w:color="auto"/>
        <w:bottom w:val="none" w:sz="0" w:space="0" w:color="auto"/>
        <w:right w:val="none" w:sz="0" w:space="0" w:color="auto"/>
      </w:divBdr>
    </w:div>
    <w:div w:id="819273299">
      <w:bodyDiv w:val="1"/>
      <w:marLeft w:val="0"/>
      <w:marRight w:val="0"/>
      <w:marTop w:val="0"/>
      <w:marBottom w:val="0"/>
      <w:divBdr>
        <w:top w:val="none" w:sz="0" w:space="0" w:color="auto"/>
        <w:left w:val="none" w:sz="0" w:space="0" w:color="auto"/>
        <w:bottom w:val="none" w:sz="0" w:space="0" w:color="auto"/>
        <w:right w:val="none" w:sz="0" w:space="0" w:color="auto"/>
      </w:divBdr>
    </w:div>
    <w:div w:id="829179836">
      <w:bodyDiv w:val="1"/>
      <w:marLeft w:val="0"/>
      <w:marRight w:val="0"/>
      <w:marTop w:val="0"/>
      <w:marBottom w:val="0"/>
      <w:divBdr>
        <w:top w:val="none" w:sz="0" w:space="0" w:color="auto"/>
        <w:left w:val="none" w:sz="0" w:space="0" w:color="auto"/>
        <w:bottom w:val="none" w:sz="0" w:space="0" w:color="auto"/>
        <w:right w:val="none" w:sz="0" w:space="0" w:color="auto"/>
      </w:divBdr>
    </w:div>
    <w:div w:id="829247583">
      <w:bodyDiv w:val="1"/>
      <w:marLeft w:val="0"/>
      <w:marRight w:val="0"/>
      <w:marTop w:val="0"/>
      <w:marBottom w:val="0"/>
      <w:divBdr>
        <w:top w:val="none" w:sz="0" w:space="0" w:color="auto"/>
        <w:left w:val="none" w:sz="0" w:space="0" w:color="auto"/>
        <w:bottom w:val="none" w:sz="0" w:space="0" w:color="auto"/>
        <w:right w:val="none" w:sz="0" w:space="0" w:color="auto"/>
      </w:divBdr>
    </w:div>
    <w:div w:id="844396032">
      <w:bodyDiv w:val="1"/>
      <w:marLeft w:val="0"/>
      <w:marRight w:val="0"/>
      <w:marTop w:val="0"/>
      <w:marBottom w:val="0"/>
      <w:divBdr>
        <w:top w:val="none" w:sz="0" w:space="0" w:color="auto"/>
        <w:left w:val="none" w:sz="0" w:space="0" w:color="auto"/>
        <w:bottom w:val="none" w:sz="0" w:space="0" w:color="auto"/>
        <w:right w:val="none" w:sz="0" w:space="0" w:color="auto"/>
      </w:divBdr>
    </w:div>
    <w:div w:id="847450045">
      <w:bodyDiv w:val="1"/>
      <w:marLeft w:val="0"/>
      <w:marRight w:val="0"/>
      <w:marTop w:val="0"/>
      <w:marBottom w:val="0"/>
      <w:divBdr>
        <w:top w:val="none" w:sz="0" w:space="0" w:color="auto"/>
        <w:left w:val="none" w:sz="0" w:space="0" w:color="auto"/>
        <w:bottom w:val="none" w:sz="0" w:space="0" w:color="auto"/>
        <w:right w:val="none" w:sz="0" w:space="0" w:color="auto"/>
      </w:divBdr>
    </w:div>
    <w:div w:id="851603699">
      <w:bodyDiv w:val="1"/>
      <w:marLeft w:val="0"/>
      <w:marRight w:val="0"/>
      <w:marTop w:val="0"/>
      <w:marBottom w:val="0"/>
      <w:divBdr>
        <w:top w:val="none" w:sz="0" w:space="0" w:color="auto"/>
        <w:left w:val="none" w:sz="0" w:space="0" w:color="auto"/>
        <w:bottom w:val="none" w:sz="0" w:space="0" w:color="auto"/>
        <w:right w:val="none" w:sz="0" w:space="0" w:color="auto"/>
      </w:divBdr>
    </w:div>
    <w:div w:id="855726958">
      <w:bodyDiv w:val="1"/>
      <w:marLeft w:val="0"/>
      <w:marRight w:val="0"/>
      <w:marTop w:val="0"/>
      <w:marBottom w:val="0"/>
      <w:divBdr>
        <w:top w:val="none" w:sz="0" w:space="0" w:color="auto"/>
        <w:left w:val="none" w:sz="0" w:space="0" w:color="auto"/>
        <w:bottom w:val="none" w:sz="0" w:space="0" w:color="auto"/>
        <w:right w:val="none" w:sz="0" w:space="0" w:color="auto"/>
      </w:divBdr>
      <w:divsChild>
        <w:div w:id="1546794046">
          <w:marLeft w:val="0"/>
          <w:marRight w:val="0"/>
          <w:marTop w:val="0"/>
          <w:marBottom w:val="0"/>
          <w:divBdr>
            <w:top w:val="none" w:sz="0" w:space="0" w:color="auto"/>
            <w:left w:val="none" w:sz="0" w:space="0" w:color="auto"/>
            <w:bottom w:val="none" w:sz="0" w:space="0" w:color="auto"/>
            <w:right w:val="none" w:sz="0" w:space="0" w:color="auto"/>
          </w:divBdr>
        </w:div>
      </w:divsChild>
    </w:div>
    <w:div w:id="859126850">
      <w:bodyDiv w:val="1"/>
      <w:marLeft w:val="0"/>
      <w:marRight w:val="0"/>
      <w:marTop w:val="0"/>
      <w:marBottom w:val="0"/>
      <w:divBdr>
        <w:top w:val="none" w:sz="0" w:space="0" w:color="auto"/>
        <w:left w:val="none" w:sz="0" w:space="0" w:color="auto"/>
        <w:bottom w:val="none" w:sz="0" w:space="0" w:color="auto"/>
        <w:right w:val="none" w:sz="0" w:space="0" w:color="auto"/>
      </w:divBdr>
    </w:div>
    <w:div w:id="883760505">
      <w:bodyDiv w:val="1"/>
      <w:marLeft w:val="0"/>
      <w:marRight w:val="0"/>
      <w:marTop w:val="0"/>
      <w:marBottom w:val="0"/>
      <w:divBdr>
        <w:top w:val="none" w:sz="0" w:space="0" w:color="auto"/>
        <w:left w:val="none" w:sz="0" w:space="0" w:color="auto"/>
        <w:bottom w:val="none" w:sz="0" w:space="0" w:color="auto"/>
        <w:right w:val="none" w:sz="0" w:space="0" w:color="auto"/>
      </w:divBdr>
    </w:div>
    <w:div w:id="894505857">
      <w:bodyDiv w:val="1"/>
      <w:marLeft w:val="0"/>
      <w:marRight w:val="0"/>
      <w:marTop w:val="0"/>
      <w:marBottom w:val="0"/>
      <w:divBdr>
        <w:top w:val="none" w:sz="0" w:space="0" w:color="auto"/>
        <w:left w:val="none" w:sz="0" w:space="0" w:color="auto"/>
        <w:bottom w:val="none" w:sz="0" w:space="0" w:color="auto"/>
        <w:right w:val="none" w:sz="0" w:space="0" w:color="auto"/>
      </w:divBdr>
    </w:div>
    <w:div w:id="900210161">
      <w:bodyDiv w:val="1"/>
      <w:marLeft w:val="0"/>
      <w:marRight w:val="0"/>
      <w:marTop w:val="0"/>
      <w:marBottom w:val="0"/>
      <w:divBdr>
        <w:top w:val="none" w:sz="0" w:space="0" w:color="auto"/>
        <w:left w:val="none" w:sz="0" w:space="0" w:color="auto"/>
        <w:bottom w:val="none" w:sz="0" w:space="0" w:color="auto"/>
        <w:right w:val="none" w:sz="0" w:space="0" w:color="auto"/>
      </w:divBdr>
    </w:div>
    <w:div w:id="901866713">
      <w:bodyDiv w:val="1"/>
      <w:marLeft w:val="0"/>
      <w:marRight w:val="0"/>
      <w:marTop w:val="0"/>
      <w:marBottom w:val="0"/>
      <w:divBdr>
        <w:top w:val="none" w:sz="0" w:space="0" w:color="auto"/>
        <w:left w:val="none" w:sz="0" w:space="0" w:color="auto"/>
        <w:bottom w:val="none" w:sz="0" w:space="0" w:color="auto"/>
        <w:right w:val="none" w:sz="0" w:space="0" w:color="auto"/>
      </w:divBdr>
    </w:div>
    <w:div w:id="924874392">
      <w:bodyDiv w:val="1"/>
      <w:marLeft w:val="0"/>
      <w:marRight w:val="0"/>
      <w:marTop w:val="0"/>
      <w:marBottom w:val="0"/>
      <w:divBdr>
        <w:top w:val="none" w:sz="0" w:space="0" w:color="auto"/>
        <w:left w:val="none" w:sz="0" w:space="0" w:color="auto"/>
        <w:bottom w:val="none" w:sz="0" w:space="0" w:color="auto"/>
        <w:right w:val="none" w:sz="0" w:space="0" w:color="auto"/>
      </w:divBdr>
    </w:div>
    <w:div w:id="933249500">
      <w:bodyDiv w:val="1"/>
      <w:marLeft w:val="0"/>
      <w:marRight w:val="0"/>
      <w:marTop w:val="0"/>
      <w:marBottom w:val="0"/>
      <w:divBdr>
        <w:top w:val="none" w:sz="0" w:space="0" w:color="auto"/>
        <w:left w:val="none" w:sz="0" w:space="0" w:color="auto"/>
        <w:bottom w:val="none" w:sz="0" w:space="0" w:color="auto"/>
        <w:right w:val="none" w:sz="0" w:space="0" w:color="auto"/>
      </w:divBdr>
    </w:div>
    <w:div w:id="933709893">
      <w:bodyDiv w:val="1"/>
      <w:marLeft w:val="0"/>
      <w:marRight w:val="0"/>
      <w:marTop w:val="0"/>
      <w:marBottom w:val="0"/>
      <w:divBdr>
        <w:top w:val="none" w:sz="0" w:space="0" w:color="auto"/>
        <w:left w:val="none" w:sz="0" w:space="0" w:color="auto"/>
        <w:bottom w:val="none" w:sz="0" w:space="0" w:color="auto"/>
        <w:right w:val="none" w:sz="0" w:space="0" w:color="auto"/>
      </w:divBdr>
    </w:div>
    <w:div w:id="938097781">
      <w:bodyDiv w:val="1"/>
      <w:marLeft w:val="0"/>
      <w:marRight w:val="0"/>
      <w:marTop w:val="0"/>
      <w:marBottom w:val="0"/>
      <w:divBdr>
        <w:top w:val="none" w:sz="0" w:space="0" w:color="auto"/>
        <w:left w:val="none" w:sz="0" w:space="0" w:color="auto"/>
        <w:bottom w:val="none" w:sz="0" w:space="0" w:color="auto"/>
        <w:right w:val="none" w:sz="0" w:space="0" w:color="auto"/>
      </w:divBdr>
    </w:div>
    <w:div w:id="943540699">
      <w:bodyDiv w:val="1"/>
      <w:marLeft w:val="0"/>
      <w:marRight w:val="0"/>
      <w:marTop w:val="0"/>
      <w:marBottom w:val="0"/>
      <w:divBdr>
        <w:top w:val="none" w:sz="0" w:space="0" w:color="auto"/>
        <w:left w:val="none" w:sz="0" w:space="0" w:color="auto"/>
        <w:bottom w:val="none" w:sz="0" w:space="0" w:color="auto"/>
        <w:right w:val="none" w:sz="0" w:space="0" w:color="auto"/>
      </w:divBdr>
    </w:div>
    <w:div w:id="943809780">
      <w:bodyDiv w:val="1"/>
      <w:marLeft w:val="0"/>
      <w:marRight w:val="0"/>
      <w:marTop w:val="0"/>
      <w:marBottom w:val="0"/>
      <w:divBdr>
        <w:top w:val="none" w:sz="0" w:space="0" w:color="auto"/>
        <w:left w:val="none" w:sz="0" w:space="0" w:color="auto"/>
        <w:bottom w:val="none" w:sz="0" w:space="0" w:color="auto"/>
        <w:right w:val="none" w:sz="0" w:space="0" w:color="auto"/>
      </w:divBdr>
    </w:div>
    <w:div w:id="948395246">
      <w:bodyDiv w:val="1"/>
      <w:marLeft w:val="0"/>
      <w:marRight w:val="0"/>
      <w:marTop w:val="0"/>
      <w:marBottom w:val="0"/>
      <w:divBdr>
        <w:top w:val="none" w:sz="0" w:space="0" w:color="auto"/>
        <w:left w:val="none" w:sz="0" w:space="0" w:color="auto"/>
        <w:bottom w:val="none" w:sz="0" w:space="0" w:color="auto"/>
        <w:right w:val="none" w:sz="0" w:space="0" w:color="auto"/>
      </w:divBdr>
    </w:div>
    <w:div w:id="951320828">
      <w:bodyDiv w:val="1"/>
      <w:marLeft w:val="0"/>
      <w:marRight w:val="0"/>
      <w:marTop w:val="0"/>
      <w:marBottom w:val="0"/>
      <w:divBdr>
        <w:top w:val="none" w:sz="0" w:space="0" w:color="auto"/>
        <w:left w:val="none" w:sz="0" w:space="0" w:color="auto"/>
        <w:bottom w:val="none" w:sz="0" w:space="0" w:color="auto"/>
        <w:right w:val="none" w:sz="0" w:space="0" w:color="auto"/>
      </w:divBdr>
    </w:div>
    <w:div w:id="966938236">
      <w:bodyDiv w:val="1"/>
      <w:marLeft w:val="0"/>
      <w:marRight w:val="0"/>
      <w:marTop w:val="0"/>
      <w:marBottom w:val="0"/>
      <w:divBdr>
        <w:top w:val="none" w:sz="0" w:space="0" w:color="auto"/>
        <w:left w:val="none" w:sz="0" w:space="0" w:color="auto"/>
        <w:bottom w:val="none" w:sz="0" w:space="0" w:color="auto"/>
        <w:right w:val="none" w:sz="0" w:space="0" w:color="auto"/>
      </w:divBdr>
    </w:div>
    <w:div w:id="967052884">
      <w:bodyDiv w:val="1"/>
      <w:marLeft w:val="0"/>
      <w:marRight w:val="0"/>
      <w:marTop w:val="0"/>
      <w:marBottom w:val="0"/>
      <w:divBdr>
        <w:top w:val="none" w:sz="0" w:space="0" w:color="auto"/>
        <w:left w:val="none" w:sz="0" w:space="0" w:color="auto"/>
        <w:bottom w:val="none" w:sz="0" w:space="0" w:color="auto"/>
        <w:right w:val="none" w:sz="0" w:space="0" w:color="auto"/>
      </w:divBdr>
    </w:div>
    <w:div w:id="973950860">
      <w:bodyDiv w:val="1"/>
      <w:marLeft w:val="0"/>
      <w:marRight w:val="0"/>
      <w:marTop w:val="0"/>
      <w:marBottom w:val="0"/>
      <w:divBdr>
        <w:top w:val="none" w:sz="0" w:space="0" w:color="auto"/>
        <w:left w:val="none" w:sz="0" w:space="0" w:color="auto"/>
        <w:bottom w:val="none" w:sz="0" w:space="0" w:color="auto"/>
        <w:right w:val="none" w:sz="0" w:space="0" w:color="auto"/>
      </w:divBdr>
    </w:div>
    <w:div w:id="986056485">
      <w:bodyDiv w:val="1"/>
      <w:marLeft w:val="0"/>
      <w:marRight w:val="0"/>
      <w:marTop w:val="0"/>
      <w:marBottom w:val="0"/>
      <w:divBdr>
        <w:top w:val="none" w:sz="0" w:space="0" w:color="auto"/>
        <w:left w:val="none" w:sz="0" w:space="0" w:color="auto"/>
        <w:bottom w:val="none" w:sz="0" w:space="0" w:color="auto"/>
        <w:right w:val="none" w:sz="0" w:space="0" w:color="auto"/>
      </w:divBdr>
    </w:div>
    <w:div w:id="994844119">
      <w:bodyDiv w:val="1"/>
      <w:marLeft w:val="0"/>
      <w:marRight w:val="0"/>
      <w:marTop w:val="0"/>
      <w:marBottom w:val="0"/>
      <w:divBdr>
        <w:top w:val="none" w:sz="0" w:space="0" w:color="auto"/>
        <w:left w:val="none" w:sz="0" w:space="0" w:color="auto"/>
        <w:bottom w:val="none" w:sz="0" w:space="0" w:color="auto"/>
        <w:right w:val="none" w:sz="0" w:space="0" w:color="auto"/>
      </w:divBdr>
    </w:div>
    <w:div w:id="997345170">
      <w:bodyDiv w:val="1"/>
      <w:marLeft w:val="0"/>
      <w:marRight w:val="0"/>
      <w:marTop w:val="0"/>
      <w:marBottom w:val="0"/>
      <w:divBdr>
        <w:top w:val="none" w:sz="0" w:space="0" w:color="auto"/>
        <w:left w:val="none" w:sz="0" w:space="0" w:color="auto"/>
        <w:bottom w:val="none" w:sz="0" w:space="0" w:color="auto"/>
        <w:right w:val="none" w:sz="0" w:space="0" w:color="auto"/>
      </w:divBdr>
    </w:div>
    <w:div w:id="1028290105">
      <w:bodyDiv w:val="1"/>
      <w:marLeft w:val="0"/>
      <w:marRight w:val="0"/>
      <w:marTop w:val="0"/>
      <w:marBottom w:val="0"/>
      <w:divBdr>
        <w:top w:val="none" w:sz="0" w:space="0" w:color="auto"/>
        <w:left w:val="none" w:sz="0" w:space="0" w:color="auto"/>
        <w:bottom w:val="none" w:sz="0" w:space="0" w:color="auto"/>
        <w:right w:val="none" w:sz="0" w:space="0" w:color="auto"/>
      </w:divBdr>
    </w:div>
    <w:div w:id="1028330634">
      <w:bodyDiv w:val="1"/>
      <w:marLeft w:val="0"/>
      <w:marRight w:val="0"/>
      <w:marTop w:val="0"/>
      <w:marBottom w:val="0"/>
      <w:divBdr>
        <w:top w:val="none" w:sz="0" w:space="0" w:color="auto"/>
        <w:left w:val="none" w:sz="0" w:space="0" w:color="auto"/>
        <w:bottom w:val="none" w:sz="0" w:space="0" w:color="auto"/>
        <w:right w:val="none" w:sz="0" w:space="0" w:color="auto"/>
      </w:divBdr>
    </w:div>
    <w:div w:id="1031223433">
      <w:bodyDiv w:val="1"/>
      <w:marLeft w:val="0"/>
      <w:marRight w:val="0"/>
      <w:marTop w:val="0"/>
      <w:marBottom w:val="0"/>
      <w:divBdr>
        <w:top w:val="none" w:sz="0" w:space="0" w:color="auto"/>
        <w:left w:val="none" w:sz="0" w:space="0" w:color="auto"/>
        <w:bottom w:val="none" w:sz="0" w:space="0" w:color="auto"/>
        <w:right w:val="none" w:sz="0" w:space="0" w:color="auto"/>
      </w:divBdr>
    </w:div>
    <w:div w:id="1039817459">
      <w:bodyDiv w:val="1"/>
      <w:marLeft w:val="0"/>
      <w:marRight w:val="0"/>
      <w:marTop w:val="0"/>
      <w:marBottom w:val="0"/>
      <w:divBdr>
        <w:top w:val="none" w:sz="0" w:space="0" w:color="auto"/>
        <w:left w:val="none" w:sz="0" w:space="0" w:color="auto"/>
        <w:bottom w:val="none" w:sz="0" w:space="0" w:color="auto"/>
        <w:right w:val="none" w:sz="0" w:space="0" w:color="auto"/>
      </w:divBdr>
    </w:div>
    <w:div w:id="1046102152">
      <w:bodyDiv w:val="1"/>
      <w:marLeft w:val="0"/>
      <w:marRight w:val="0"/>
      <w:marTop w:val="0"/>
      <w:marBottom w:val="0"/>
      <w:divBdr>
        <w:top w:val="none" w:sz="0" w:space="0" w:color="auto"/>
        <w:left w:val="none" w:sz="0" w:space="0" w:color="auto"/>
        <w:bottom w:val="none" w:sz="0" w:space="0" w:color="auto"/>
        <w:right w:val="none" w:sz="0" w:space="0" w:color="auto"/>
      </w:divBdr>
    </w:div>
    <w:div w:id="1048261603">
      <w:bodyDiv w:val="1"/>
      <w:marLeft w:val="0"/>
      <w:marRight w:val="0"/>
      <w:marTop w:val="0"/>
      <w:marBottom w:val="0"/>
      <w:divBdr>
        <w:top w:val="none" w:sz="0" w:space="0" w:color="auto"/>
        <w:left w:val="none" w:sz="0" w:space="0" w:color="auto"/>
        <w:bottom w:val="none" w:sz="0" w:space="0" w:color="auto"/>
        <w:right w:val="none" w:sz="0" w:space="0" w:color="auto"/>
      </w:divBdr>
    </w:div>
    <w:div w:id="1048917712">
      <w:bodyDiv w:val="1"/>
      <w:marLeft w:val="0"/>
      <w:marRight w:val="0"/>
      <w:marTop w:val="0"/>
      <w:marBottom w:val="0"/>
      <w:divBdr>
        <w:top w:val="none" w:sz="0" w:space="0" w:color="auto"/>
        <w:left w:val="none" w:sz="0" w:space="0" w:color="auto"/>
        <w:bottom w:val="none" w:sz="0" w:space="0" w:color="auto"/>
        <w:right w:val="none" w:sz="0" w:space="0" w:color="auto"/>
      </w:divBdr>
    </w:div>
    <w:div w:id="1053235230">
      <w:bodyDiv w:val="1"/>
      <w:marLeft w:val="0"/>
      <w:marRight w:val="0"/>
      <w:marTop w:val="0"/>
      <w:marBottom w:val="0"/>
      <w:divBdr>
        <w:top w:val="none" w:sz="0" w:space="0" w:color="auto"/>
        <w:left w:val="none" w:sz="0" w:space="0" w:color="auto"/>
        <w:bottom w:val="none" w:sz="0" w:space="0" w:color="auto"/>
        <w:right w:val="none" w:sz="0" w:space="0" w:color="auto"/>
      </w:divBdr>
    </w:div>
    <w:div w:id="1055859567">
      <w:bodyDiv w:val="1"/>
      <w:marLeft w:val="0"/>
      <w:marRight w:val="0"/>
      <w:marTop w:val="0"/>
      <w:marBottom w:val="0"/>
      <w:divBdr>
        <w:top w:val="none" w:sz="0" w:space="0" w:color="auto"/>
        <w:left w:val="none" w:sz="0" w:space="0" w:color="auto"/>
        <w:bottom w:val="none" w:sz="0" w:space="0" w:color="auto"/>
        <w:right w:val="none" w:sz="0" w:space="0" w:color="auto"/>
      </w:divBdr>
    </w:div>
    <w:div w:id="1057780822">
      <w:bodyDiv w:val="1"/>
      <w:marLeft w:val="0"/>
      <w:marRight w:val="0"/>
      <w:marTop w:val="0"/>
      <w:marBottom w:val="0"/>
      <w:divBdr>
        <w:top w:val="none" w:sz="0" w:space="0" w:color="auto"/>
        <w:left w:val="none" w:sz="0" w:space="0" w:color="auto"/>
        <w:bottom w:val="none" w:sz="0" w:space="0" w:color="auto"/>
        <w:right w:val="none" w:sz="0" w:space="0" w:color="auto"/>
      </w:divBdr>
    </w:div>
    <w:div w:id="1061437901">
      <w:bodyDiv w:val="1"/>
      <w:marLeft w:val="0"/>
      <w:marRight w:val="0"/>
      <w:marTop w:val="0"/>
      <w:marBottom w:val="0"/>
      <w:divBdr>
        <w:top w:val="none" w:sz="0" w:space="0" w:color="auto"/>
        <w:left w:val="none" w:sz="0" w:space="0" w:color="auto"/>
        <w:bottom w:val="none" w:sz="0" w:space="0" w:color="auto"/>
        <w:right w:val="none" w:sz="0" w:space="0" w:color="auto"/>
      </w:divBdr>
    </w:div>
    <w:div w:id="1063914784">
      <w:bodyDiv w:val="1"/>
      <w:marLeft w:val="0"/>
      <w:marRight w:val="0"/>
      <w:marTop w:val="0"/>
      <w:marBottom w:val="0"/>
      <w:divBdr>
        <w:top w:val="none" w:sz="0" w:space="0" w:color="auto"/>
        <w:left w:val="none" w:sz="0" w:space="0" w:color="auto"/>
        <w:bottom w:val="none" w:sz="0" w:space="0" w:color="auto"/>
        <w:right w:val="none" w:sz="0" w:space="0" w:color="auto"/>
      </w:divBdr>
    </w:div>
    <w:div w:id="1064572086">
      <w:bodyDiv w:val="1"/>
      <w:marLeft w:val="0"/>
      <w:marRight w:val="0"/>
      <w:marTop w:val="0"/>
      <w:marBottom w:val="0"/>
      <w:divBdr>
        <w:top w:val="none" w:sz="0" w:space="0" w:color="auto"/>
        <w:left w:val="none" w:sz="0" w:space="0" w:color="auto"/>
        <w:bottom w:val="none" w:sz="0" w:space="0" w:color="auto"/>
        <w:right w:val="none" w:sz="0" w:space="0" w:color="auto"/>
      </w:divBdr>
    </w:div>
    <w:div w:id="1066759185">
      <w:bodyDiv w:val="1"/>
      <w:marLeft w:val="0"/>
      <w:marRight w:val="0"/>
      <w:marTop w:val="0"/>
      <w:marBottom w:val="0"/>
      <w:divBdr>
        <w:top w:val="none" w:sz="0" w:space="0" w:color="auto"/>
        <w:left w:val="none" w:sz="0" w:space="0" w:color="auto"/>
        <w:bottom w:val="none" w:sz="0" w:space="0" w:color="auto"/>
        <w:right w:val="none" w:sz="0" w:space="0" w:color="auto"/>
      </w:divBdr>
    </w:div>
    <w:div w:id="1080711234">
      <w:bodyDiv w:val="1"/>
      <w:marLeft w:val="0"/>
      <w:marRight w:val="0"/>
      <w:marTop w:val="0"/>
      <w:marBottom w:val="0"/>
      <w:divBdr>
        <w:top w:val="none" w:sz="0" w:space="0" w:color="auto"/>
        <w:left w:val="none" w:sz="0" w:space="0" w:color="auto"/>
        <w:bottom w:val="none" w:sz="0" w:space="0" w:color="auto"/>
        <w:right w:val="none" w:sz="0" w:space="0" w:color="auto"/>
      </w:divBdr>
    </w:div>
    <w:div w:id="1091852963">
      <w:bodyDiv w:val="1"/>
      <w:marLeft w:val="0"/>
      <w:marRight w:val="0"/>
      <w:marTop w:val="0"/>
      <w:marBottom w:val="0"/>
      <w:divBdr>
        <w:top w:val="none" w:sz="0" w:space="0" w:color="auto"/>
        <w:left w:val="none" w:sz="0" w:space="0" w:color="auto"/>
        <w:bottom w:val="none" w:sz="0" w:space="0" w:color="auto"/>
        <w:right w:val="none" w:sz="0" w:space="0" w:color="auto"/>
      </w:divBdr>
    </w:div>
    <w:div w:id="1095172981">
      <w:bodyDiv w:val="1"/>
      <w:marLeft w:val="0"/>
      <w:marRight w:val="0"/>
      <w:marTop w:val="0"/>
      <w:marBottom w:val="0"/>
      <w:divBdr>
        <w:top w:val="none" w:sz="0" w:space="0" w:color="auto"/>
        <w:left w:val="none" w:sz="0" w:space="0" w:color="auto"/>
        <w:bottom w:val="none" w:sz="0" w:space="0" w:color="auto"/>
        <w:right w:val="none" w:sz="0" w:space="0" w:color="auto"/>
      </w:divBdr>
    </w:div>
    <w:div w:id="1106656616">
      <w:marLeft w:val="0"/>
      <w:marRight w:val="0"/>
      <w:marTop w:val="0"/>
      <w:marBottom w:val="0"/>
      <w:divBdr>
        <w:top w:val="none" w:sz="0" w:space="0" w:color="auto"/>
        <w:left w:val="none" w:sz="0" w:space="0" w:color="auto"/>
        <w:bottom w:val="none" w:sz="0" w:space="0" w:color="auto"/>
        <w:right w:val="none" w:sz="0" w:space="0" w:color="auto"/>
      </w:divBdr>
      <w:divsChild>
        <w:div w:id="1672022428">
          <w:marLeft w:val="0"/>
          <w:marRight w:val="0"/>
          <w:marTop w:val="0"/>
          <w:marBottom w:val="0"/>
          <w:divBdr>
            <w:top w:val="none" w:sz="0" w:space="0" w:color="auto"/>
            <w:left w:val="none" w:sz="0" w:space="0" w:color="auto"/>
            <w:bottom w:val="none" w:sz="0" w:space="0" w:color="auto"/>
            <w:right w:val="none" w:sz="0" w:space="0" w:color="auto"/>
          </w:divBdr>
        </w:div>
      </w:divsChild>
    </w:div>
    <w:div w:id="1122309770">
      <w:bodyDiv w:val="1"/>
      <w:marLeft w:val="0"/>
      <w:marRight w:val="0"/>
      <w:marTop w:val="0"/>
      <w:marBottom w:val="0"/>
      <w:divBdr>
        <w:top w:val="none" w:sz="0" w:space="0" w:color="auto"/>
        <w:left w:val="none" w:sz="0" w:space="0" w:color="auto"/>
        <w:bottom w:val="none" w:sz="0" w:space="0" w:color="auto"/>
        <w:right w:val="none" w:sz="0" w:space="0" w:color="auto"/>
      </w:divBdr>
    </w:div>
    <w:div w:id="1135758834">
      <w:bodyDiv w:val="1"/>
      <w:marLeft w:val="0"/>
      <w:marRight w:val="0"/>
      <w:marTop w:val="0"/>
      <w:marBottom w:val="0"/>
      <w:divBdr>
        <w:top w:val="none" w:sz="0" w:space="0" w:color="auto"/>
        <w:left w:val="none" w:sz="0" w:space="0" w:color="auto"/>
        <w:bottom w:val="none" w:sz="0" w:space="0" w:color="auto"/>
        <w:right w:val="none" w:sz="0" w:space="0" w:color="auto"/>
      </w:divBdr>
    </w:div>
    <w:div w:id="1138300231">
      <w:bodyDiv w:val="1"/>
      <w:marLeft w:val="0"/>
      <w:marRight w:val="0"/>
      <w:marTop w:val="0"/>
      <w:marBottom w:val="0"/>
      <w:divBdr>
        <w:top w:val="none" w:sz="0" w:space="0" w:color="auto"/>
        <w:left w:val="none" w:sz="0" w:space="0" w:color="auto"/>
        <w:bottom w:val="none" w:sz="0" w:space="0" w:color="auto"/>
        <w:right w:val="none" w:sz="0" w:space="0" w:color="auto"/>
      </w:divBdr>
    </w:div>
    <w:div w:id="1142114594">
      <w:bodyDiv w:val="1"/>
      <w:marLeft w:val="0"/>
      <w:marRight w:val="0"/>
      <w:marTop w:val="0"/>
      <w:marBottom w:val="0"/>
      <w:divBdr>
        <w:top w:val="none" w:sz="0" w:space="0" w:color="auto"/>
        <w:left w:val="none" w:sz="0" w:space="0" w:color="auto"/>
        <w:bottom w:val="none" w:sz="0" w:space="0" w:color="auto"/>
        <w:right w:val="none" w:sz="0" w:space="0" w:color="auto"/>
      </w:divBdr>
    </w:div>
    <w:div w:id="1148013486">
      <w:bodyDiv w:val="1"/>
      <w:marLeft w:val="0"/>
      <w:marRight w:val="0"/>
      <w:marTop w:val="0"/>
      <w:marBottom w:val="0"/>
      <w:divBdr>
        <w:top w:val="none" w:sz="0" w:space="0" w:color="auto"/>
        <w:left w:val="none" w:sz="0" w:space="0" w:color="auto"/>
        <w:bottom w:val="none" w:sz="0" w:space="0" w:color="auto"/>
        <w:right w:val="none" w:sz="0" w:space="0" w:color="auto"/>
      </w:divBdr>
    </w:div>
    <w:div w:id="1152336374">
      <w:bodyDiv w:val="1"/>
      <w:marLeft w:val="0"/>
      <w:marRight w:val="0"/>
      <w:marTop w:val="0"/>
      <w:marBottom w:val="0"/>
      <w:divBdr>
        <w:top w:val="none" w:sz="0" w:space="0" w:color="auto"/>
        <w:left w:val="none" w:sz="0" w:space="0" w:color="auto"/>
        <w:bottom w:val="none" w:sz="0" w:space="0" w:color="auto"/>
        <w:right w:val="none" w:sz="0" w:space="0" w:color="auto"/>
      </w:divBdr>
    </w:div>
    <w:div w:id="1155875640">
      <w:bodyDiv w:val="1"/>
      <w:marLeft w:val="0"/>
      <w:marRight w:val="0"/>
      <w:marTop w:val="0"/>
      <w:marBottom w:val="0"/>
      <w:divBdr>
        <w:top w:val="none" w:sz="0" w:space="0" w:color="auto"/>
        <w:left w:val="none" w:sz="0" w:space="0" w:color="auto"/>
        <w:bottom w:val="none" w:sz="0" w:space="0" w:color="auto"/>
        <w:right w:val="none" w:sz="0" w:space="0" w:color="auto"/>
      </w:divBdr>
    </w:div>
    <w:div w:id="1160578487">
      <w:bodyDiv w:val="1"/>
      <w:marLeft w:val="0"/>
      <w:marRight w:val="0"/>
      <w:marTop w:val="0"/>
      <w:marBottom w:val="0"/>
      <w:divBdr>
        <w:top w:val="none" w:sz="0" w:space="0" w:color="auto"/>
        <w:left w:val="none" w:sz="0" w:space="0" w:color="auto"/>
        <w:bottom w:val="none" w:sz="0" w:space="0" w:color="auto"/>
        <w:right w:val="none" w:sz="0" w:space="0" w:color="auto"/>
      </w:divBdr>
    </w:div>
    <w:div w:id="1174874973">
      <w:bodyDiv w:val="1"/>
      <w:marLeft w:val="0"/>
      <w:marRight w:val="0"/>
      <w:marTop w:val="0"/>
      <w:marBottom w:val="0"/>
      <w:divBdr>
        <w:top w:val="none" w:sz="0" w:space="0" w:color="auto"/>
        <w:left w:val="none" w:sz="0" w:space="0" w:color="auto"/>
        <w:bottom w:val="none" w:sz="0" w:space="0" w:color="auto"/>
        <w:right w:val="none" w:sz="0" w:space="0" w:color="auto"/>
      </w:divBdr>
    </w:div>
    <w:div w:id="1176648732">
      <w:bodyDiv w:val="1"/>
      <w:marLeft w:val="0"/>
      <w:marRight w:val="0"/>
      <w:marTop w:val="0"/>
      <w:marBottom w:val="0"/>
      <w:divBdr>
        <w:top w:val="none" w:sz="0" w:space="0" w:color="auto"/>
        <w:left w:val="none" w:sz="0" w:space="0" w:color="auto"/>
        <w:bottom w:val="none" w:sz="0" w:space="0" w:color="auto"/>
        <w:right w:val="none" w:sz="0" w:space="0" w:color="auto"/>
      </w:divBdr>
    </w:div>
    <w:div w:id="1179391931">
      <w:bodyDiv w:val="1"/>
      <w:marLeft w:val="0"/>
      <w:marRight w:val="0"/>
      <w:marTop w:val="0"/>
      <w:marBottom w:val="0"/>
      <w:divBdr>
        <w:top w:val="none" w:sz="0" w:space="0" w:color="auto"/>
        <w:left w:val="none" w:sz="0" w:space="0" w:color="auto"/>
        <w:bottom w:val="none" w:sz="0" w:space="0" w:color="auto"/>
        <w:right w:val="none" w:sz="0" w:space="0" w:color="auto"/>
      </w:divBdr>
    </w:div>
    <w:div w:id="1183518075">
      <w:bodyDiv w:val="1"/>
      <w:marLeft w:val="0"/>
      <w:marRight w:val="0"/>
      <w:marTop w:val="0"/>
      <w:marBottom w:val="0"/>
      <w:divBdr>
        <w:top w:val="none" w:sz="0" w:space="0" w:color="auto"/>
        <w:left w:val="none" w:sz="0" w:space="0" w:color="auto"/>
        <w:bottom w:val="none" w:sz="0" w:space="0" w:color="auto"/>
        <w:right w:val="none" w:sz="0" w:space="0" w:color="auto"/>
      </w:divBdr>
    </w:div>
    <w:div w:id="1186749559">
      <w:bodyDiv w:val="1"/>
      <w:marLeft w:val="0"/>
      <w:marRight w:val="0"/>
      <w:marTop w:val="0"/>
      <w:marBottom w:val="0"/>
      <w:divBdr>
        <w:top w:val="none" w:sz="0" w:space="0" w:color="auto"/>
        <w:left w:val="none" w:sz="0" w:space="0" w:color="auto"/>
        <w:bottom w:val="none" w:sz="0" w:space="0" w:color="auto"/>
        <w:right w:val="none" w:sz="0" w:space="0" w:color="auto"/>
      </w:divBdr>
    </w:div>
    <w:div w:id="1196844132">
      <w:bodyDiv w:val="1"/>
      <w:marLeft w:val="0"/>
      <w:marRight w:val="0"/>
      <w:marTop w:val="0"/>
      <w:marBottom w:val="0"/>
      <w:divBdr>
        <w:top w:val="none" w:sz="0" w:space="0" w:color="auto"/>
        <w:left w:val="none" w:sz="0" w:space="0" w:color="auto"/>
        <w:bottom w:val="none" w:sz="0" w:space="0" w:color="auto"/>
        <w:right w:val="none" w:sz="0" w:space="0" w:color="auto"/>
      </w:divBdr>
    </w:div>
    <w:div w:id="1201013206">
      <w:bodyDiv w:val="1"/>
      <w:marLeft w:val="0"/>
      <w:marRight w:val="0"/>
      <w:marTop w:val="0"/>
      <w:marBottom w:val="0"/>
      <w:divBdr>
        <w:top w:val="none" w:sz="0" w:space="0" w:color="auto"/>
        <w:left w:val="none" w:sz="0" w:space="0" w:color="auto"/>
        <w:bottom w:val="none" w:sz="0" w:space="0" w:color="auto"/>
        <w:right w:val="none" w:sz="0" w:space="0" w:color="auto"/>
      </w:divBdr>
    </w:div>
    <w:div w:id="1201436231">
      <w:bodyDiv w:val="1"/>
      <w:marLeft w:val="0"/>
      <w:marRight w:val="0"/>
      <w:marTop w:val="0"/>
      <w:marBottom w:val="0"/>
      <w:divBdr>
        <w:top w:val="none" w:sz="0" w:space="0" w:color="auto"/>
        <w:left w:val="none" w:sz="0" w:space="0" w:color="auto"/>
        <w:bottom w:val="none" w:sz="0" w:space="0" w:color="auto"/>
        <w:right w:val="none" w:sz="0" w:space="0" w:color="auto"/>
      </w:divBdr>
    </w:div>
    <w:div w:id="1212425786">
      <w:bodyDiv w:val="1"/>
      <w:marLeft w:val="0"/>
      <w:marRight w:val="0"/>
      <w:marTop w:val="0"/>
      <w:marBottom w:val="0"/>
      <w:divBdr>
        <w:top w:val="none" w:sz="0" w:space="0" w:color="auto"/>
        <w:left w:val="none" w:sz="0" w:space="0" w:color="auto"/>
        <w:bottom w:val="none" w:sz="0" w:space="0" w:color="auto"/>
        <w:right w:val="none" w:sz="0" w:space="0" w:color="auto"/>
      </w:divBdr>
    </w:div>
    <w:div w:id="1228414011">
      <w:bodyDiv w:val="1"/>
      <w:marLeft w:val="0"/>
      <w:marRight w:val="0"/>
      <w:marTop w:val="0"/>
      <w:marBottom w:val="0"/>
      <w:divBdr>
        <w:top w:val="none" w:sz="0" w:space="0" w:color="auto"/>
        <w:left w:val="none" w:sz="0" w:space="0" w:color="auto"/>
        <w:bottom w:val="none" w:sz="0" w:space="0" w:color="auto"/>
        <w:right w:val="none" w:sz="0" w:space="0" w:color="auto"/>
      </w:divBdr>
    </w:div>
    <w:div w:id="1237861525">
      <w:bodyDiv w:val="1"/>
      <w:marLeft w:val="0"/>
      <w:marRight w:val="0"/>
      <w:marTop w:val="0"/>
      <w:marBottom w:val="0"/>
      <w:divBdr>
        <w:top w:val="none" w:sz="0" w:space="0" w:color="auto"/>
        <w:left w:val="none" w:sz="0" w:space="0" w:color="auto"/>
        <w:bottom w:val="none" w:sz="0" w:space="0" w:color="auto"/>
        <w:right w:val="none" w:sz="0" w:space="0" w:color="auto"/>
      </w:divBdr>
    </w:div>
    <w:div w:id="1241406524">
      <w:bodyDiv w:val="1"/>
      <w:marLeft w:val="0"/>
      <w:marRight w:val="0"/>
      <w:marTop w:val="0"/>
      <w:marBottom w:val="0"/>
      <w:divBdr>
        <w:top w:val="none" w:sz="0" w:space="0" w:color="auto"/>
        <w:left w:val="none" w:sz="0" w:space="0" w:color="auto"/>
        <w:bottom w:val="none" w:sz="0" w:space="0" w:color="auto"/>
        <w:right w:val="none" w:sz="0" w:space="0" w:color="auto"/>
      </w:divBdr>
    </w:div>
    <w:div w:id="1248419522">
      <w:bodyDiv w:val="1"/>
      <w:marLeft w:val="0"/>
      <w:marRight w:val="0"/>
      <w:marTop w:val="0"/>
      <w:marBottom w:val="0"/>
      <w:divBdr>
        <w:top w:val="none" w:sz="0" w:space="0" w:color="auto"/>
        <w:left w:val="none" w:sz="0" w:space="0" w:color="auto"/>
        <w:bottom w:val="none" w:sz="0" w:space="0" w:color="auto"/>
        <w:right w:val="none" w:sz="0" w:space="0" w:color="auto"/>
      </w:divBdr>
    </w:div>
    <w:div w:id="1249928553">
      <w:bodyDiv w:val="1"/>
      <w:marLeft w:val="0"/>
      <w:marRight w:val="0"/>
      <w:marTop w:val="0"/>
      <w:marBottom w:val="0"/>
      <w:divBdr>
        <w:top w:val="none" w:sz="0" w:space="0" w:color="auto"/>
        <w:left w:val="none" w:sz="0" w:space="0" w:color="auto"/>
        <w:bottom w:val="none" w:sz="0" w:space="0" w:color="auto"/>
        <w:right w:val="none" w:sz="0" w:space="0" w:color="auto"/>
      </w:divBdr>
    </w:div>
    <w:div w:id="1254244753">
      <w:bodyDiv w:val="1"/>
      <w:marLeft w:val="0"/>
      <w:marRight w:val="0"/>
      <w:marTop w:val="0"/>
      <w:marBottom w:val="0"/>
      <w:divBdr>
        <w:top w:val="none" w:sz="0" w:space="0" w:color="auto"/>
        <w:left w:val="none" w:sz="0" w:space="0" w:color="auto"/>
        <w:bottom w:val="none" w:sz="0" w:space="0" w:color="auto"/>
        <w:right w:val="none" w:sz="0" w:space="0" w:color="auto"/>
      </w:divBdr>
    </w:div>
    <w:div w:id="1262373515">
      <w:bodyDiv w:val="1"/>
      <w:marLeft w:val="0"/>
      <w:marRight w:val="0"/>
      <w:marTop w:val="0"/>
      <w:marBottom w:val="0"/>
      <w:divBdr>
        <w:top w:val="none" w:sz="0" w:space="0" w:color="auto"/>
        <w:left w:val="none" w:sz="0" w:space="0" w:color="auto"/>
        <w:bottom w:val="none" w:sz="0" w:space="0" w:color="auto"/>
        <w:right w:val="none" w:sz="0" w:space="0" w:color="auto"/>
      </w:divBdr>
    </w:div>
    <w:div w:id="1266570091">
      <w:bodyDiv w:val="1"/>
      <w:marLeft w:val="0"/>
      <w:marRight w:val="0"/>
      <w:marTop w:val="0"/>
      <w:marBottom w:val="0"/>
      <w:divBdr>
        <w:top w:val="none" w:sz="0" w:space="0" w:color="auto"/>
        <w:left w:val="none" w:sz="0" w:space="0" w:color="auto"/>
        <w:bottom w:val="none" w:sz="0" w:space="0" w:color="auto"/>
        <w:right w:val="none" w:sz="0" w:space="0" w:color="auto"/>
      </w:divBdr>
    </w:div>
    <w:div w:id="1267466375">
      <w:bodyDiv w:val="1"/>
      <w:marLeft w:val="0"/>
      <w:marRight w:val="0"/>
      <w:marTop w:val="0"/>
      <w:marBottom w:val="0"/>
      <w:divBdr>
        <w:top w:val="none" w:sz="0" w:space="0" w:color="auto"/>
        <w:left w:val="none" w:sz="0" w:space="0" w:color="auto"/>
        <w:bottom w:val="none" w:sz="0" w:space="0" w:color="auto"/>
        <w:right w:val="none" w:sz="0" w:space="0" w:color="auto"/>
      </w:divBdr>
    </w:div>
    <w:div w:id="1278297555">
      <w:bodyDiv w:val="1"/>
      <w:marLeft w:val="0"/>
      <w:marRight w:val="0"/>
      <w:marTop w:val="0"/>
      <w:marBottom w:val="0"/>
      <w:divBdr>
        <w:top w:val="none" w:sz="0" w:space="0" w:color="auto"/>
        <w:left w:val="none" w:sz="0" w:space="0" w:color="auto"/>
        <w:bottom w:val="none" w:sz="0" w:space="0" w:color="auto"/>
        <w:right w:val="none" w:sz="0" w:space="0" w:color="auto"/>
      </w:divBdr>
    </w:div>
    <w:div w:id="1286888679">
      <w:bodyDiv w:val="1"/>
      <w:marLeft w:val="0"/>
      <w:marRight w:val="0"/>
      <w:marTop w:val="0"/>
      <w:marBottom w:val="0"/>
      <w:divBdr>
        <w:top w:val="none" w:sz="0" w:space="0" w:color="auto"/>
        <w:left w:val="none" w:sz="0" w:space="0" w:color="auto"/>
        <w:bottom w:val="none" w:sz="0" w:space="0" w:color="auto"/>
        <w:right w:val="none" w:sz="0" w:space="0" w:color="auto"/>
      </w:divBdr>
    </w:div>
    <w:div w:id="1293514254">
      <w:bodyDiv w:val="1"/>
      <w:marLeft w:val="0"/>
      <w:marRight w:val="0"/>
      <w:marTop w:val="0"/>
      <w:marBottom w:val="0"/>
      <w:divBdr>
        <w:top w:val="none" w:sz="0" w:space="0" w:color="auto"/>
        <w:left w:val="none" w:sz="0" w:space="0" w:color="auto"/>
        <w:bottom w:val="none" w:sz="0" w:space="0" w:color="auto"/>
        <w:right w:val="none" w:sz="0" w:space="0" w:color="auto"/>
      </w:divBdr>
    </w:div>
    <w:div w:id="1300576373">
      <w:bodyDiv w:val="1"/>
      <w:marLeft w:val="0"/>
      <w:marRight w:val="0"/>
      <w:marTop w:val="0"/>
      <w:marBottom w:val="0"/>
      <w:divBdr>
        <w:top w:val="none" w:sz="0" w:space="0" w:color="auto"/>
        <w:left w:val="none" w:sz="0" w:space="0" w:color="auto"/>
        <w:bottom w:val="none" w:sz="0" w:space="0" w:color="auto"/>
        <w:right w:val="none" w:sz="0" w:space="0" w:color="auto"/>
      </w:divBdr>
    </w:div>
    <w:div w:id="1317298536">
      <w:bodyDiv w:val="1"/>
      <w:marLeft w:val="0"/>
      <w:marRight w:val="0"/>
      <w:marTop w:val="0"/>
      <w:marBottom w:val="0"/>
      <w:divBdr>
        <w:top w:val="none" w:sz="0" w:space="0" w:color="auto"/>
        <w:left w:val="none" w:sz="0" w:space="0" w:color="auto"/>
        <w:bottom w:val="none" w:sz="0" w:space="0" w:color="auto"/>
        <w:right w:val="none" w:sz="0" w:space="0" w:color="auto"/>
      </w:divBdr>
    </w:div>
    <w:div w:id="1324511398">
      <w:bodyDiv w:val="1"/>
      <w:marLeft w:val="0"/>
      <w:marRight w:val="0"/>
      <w:marTop w:val="0"/>
      <w:marBottom w:val="0"/>
      <w:divBdr>
        <w:top w:val="none" w:sz="0" w:space="0" w:color="auto"/>
        <w:left w:val="none" w:sz="0" w:space="0" w:color="auto"/>
        <w:bottom w:val="none" w:sz="0" w:space="0" w:color="auto"/>
        <w:right w:val="none" w:sz="0" w:space="0" w:color="auto"/>
      </w:divBdr>
    </w:div>
    <w:div w:id="1329862541">
      <w:bodyDiv w:val="1"/>
      <w:marLeft w:val="0"/>
      <w:marRight w:val="0"/>
      <w:marTop w:val="0"/>
      <w:marBottom w:val="0"/>
      <w:divBdr>
        <w:top w:val="none" w:sz="0" w:space="0" w:color="auto"/>
        <w:left w:val="none" w:sz="0" w:space="0" w:color="auto"/>
        <w:bottom w:val="none" w:sz="0" w:space="0" w:color="auto"/>
        <w:right w:val="none" w:sz="0" w:space="0" w:color="auto"/>
      </w:divBdr>
    </w:div>
    <w:div w:id="1329864530">
      <w:bodyDiv w:val="1"/>
      <w:marLeft w:val="0"/>
      <w:marRight w:val="0"/>
      <w:marTop w:val="0"/>
      <w:marBottom w:val="0"/>
      <w:divBdr>
        <w:top w:val="none" w:sz="0" w:space="0" w:color="auto"/>
        <w:left w:val="none" w:sz="0" w:space="0" w:color="auto"/>
        <w:bottom w:val="none" w:sz="0" w:space="0" w:color="auto"/>
        <w:right w:val="none" w:sz="0" w:space="0" w:color="auto"/>
      </w:divBdr>
    </w:div>
    <w:div w:id="1332299726">
      <w:bodyDiv w:val="1"/>
      <w:marLeft w:val="0"/>
      <w:marRight w:val="0"/>
      <w:marTop w:val="0"/>
      <w:marBottom w:val="0"/>
      <w:divBdr>
        <w:top w:val="none" w:sz="0" w:space="0" w:color="auto"/>
        <w:left w:val="none" w:sz="0" w:space="0" w:color="auto"/>
        <w:bottom w:val="none" w:sz="0" w:space="0" w:color="auto"/>
        <w:right w:val="none" w:sz="0" w:space="0" w:color="auto"/>
      </w:divBdr>
    </w:div>
    <w:div w:id="1335566559">
      <w:bodyDiv w:val="1"/>
      <w:marLeft w:val="0"/>
      <w:marRight w:val="0"/>
      <w:marTop w:val="0"/>
      <w:marBottom w:val="0"/>
      <w:divBdr>
        <w:top w:val="none" w:sz="0" w:space="0" w:color="auto"/>
        <w:left w:val="none" w:sz="0" w:space="0" w:color="auto"/>
        <w:bottom w:val="none" w:sz="0" w:space="0" w:color="auto"/>
        <w:right w:val="none" w:sz="0" w:space="0" w:color="auto"/>
      </w:divBdr>
    </w:div>
    <w:div w:id="1346135111">
      <w:bodyDiv w:val="1"/>
      <w:marLeft w:val="0"/>
      <w:marRight w:val="0"/>
      <w:marTop w:val="0"/>
      <w:marBottom w:val="0"/>
      <w:divBdr>
        <w:top w:val="none" w:sz="0" w:space="0" w:color="auto"/>
        <w:left w:val="none" w:sz="0" w:space="0" w:color="auto"/>
        <w:bottom w:val="none" w:sz="0" w:space="0" w:color="auto"/>
        <w:right w:val="none" w:sz="0" w:space="0" w:color="auto"/>
      </w:divBdr>
    </w:div>
    <w:div w:id="1346513299">
      <w:bodyDiv w:val="1"/>
      <w:marLeft w:val="0"/>
      <w:marRight w:val="0"/>
      <w:marTop w:val="0"/>
      <w:marBottom w:val="0"/>
      <w:divBdr>
        <w:top w:val="none" w:sz="0" w:space="0" w:color="auto"/>
        <w:left w:val="none" w:sz="0" w:space="0" w:color="auto"/>
        <w:bottom w:val="none" w:sz="0" w:space="0" w:color="auto"/>
        <w:right w:val="none" w:sz="0" w:space="0" w:color="auto"/>
      </w:divBdr>
    </w:div>
    <w:div w:id="1353071379">
      <w:bodyDiv w:val="1"/>
      <w:marLeft w:val="0"/>
      <w:marRight w:val="0"/>
      <w:marTop w:val="0"/>
      <w:marBottom w:val="0"/>
      <w:divBdr>
        <w:top w:val="none" w:sz="0" w:space="0" w:color="auto"/>
        <w:left w:val="none" w:sz="0" w:space="0" w:color="auto"/>
        <w:bottom w:val="none" w:sz="0" w:space="0" w:color="auto"/>
        <w:right w:val="none" w:sz="0" w:space="0" w:color="auto"/>
      </w:divBdr>
      <w:divsChild>
        <w:div w:id="1925798397">
          <w:marLeft w:val="0"/>
          <w:marRight w:val="0"/>
          <w:marTop w:val="0"/>
          <w:marBottom w:val="0"/>
          <w:divBdr>
            <w:top w:val="none" w:sz="0" w:space="0" w:color="auto"/>
            <w:left w:val="none" w:sz="0" w:space="0" w:color="auto"/>
            <w:bottom w:val="none" w:sz="0" w:space="0" w:color="auto"/>
            <w:right w:val="none" w:sz="0" w:space="0" w:color="auto"/>
          </w:divBdr>
        </w:div>
      </w:divsChild>
    </w:div>
    <w:div w:id="1356927172">
      <w:bodyDiv w:val="1"/>
      <w:marLeft w:val="0"/>
      <w:marRight w:val="0"/>
      <w:marTop w:val="0"/>
      <w:marBottom w:val="0"/>
      <w:divBdr>
        <w:top w:val="none" w:sz="0" w:space="0" w:color="auto"/>
        <w:left w:val="none" w:sz="0" w:space="0" w:color="auto"/>
        <w:bottom w:val="none" w:sz="0" w:space="0" w:color="auto"/>
        <w:right w:val="none" w:sz="0" w:space="0" w:color="auto"/>
      </w:divBdr>
    </w:div>
    <w:div w:id="1360349289">
      <w:bodyDiv w:val="1"/>
      <w:marLeft w:val="0"/>
      <w:marRight w:val="0"/>
      <w:marTop w:val="0"/>
      <w:marBottom w:val="0"/>
      <w:divBdr>
        <w:top w:val="none" w:sz="0" w:space="0" w:color="auto"/>
        <w:left w:val="none" w:sz="0" w:space="0" w:color="auto"/>
        <w:bottom w:val="none" w:sz="0" w:space="0" w:color="auto"/>
        <w:right w:val="none" w:sz="0" w:space="0" w:color="auto"/>
      </w:divBdr>
    </w:div>
    <w:div w:id="1361273565">
      <w:bodyDiv w:val="1"/>
      <w:marLeft w:val="0"/>
      <w:marRight w:val="0"/>
      <w:marTop w:val="0"/>
      <w:marBottom w:val="0"/>
      <w:divBdr>
        <w:top w:val="none" w:sz="0" w:space="0" w:color="auto"/>
        <w:left w:val="none" w:sz="0" w:space="0" w:color="auto"/>
        <w:bottom w:val="none" w:sz="0" w:space="0" w:color="auto"/>
        <w:right w:val="none" w:sz="0" w:space="0" w:color="auto"/>
      </w:divBdr>
    </w:div>
    <w:div w:id="1361588878">
      <w:bodyDiv w:val="1"/>
      <w:marLeft w:val="0"/>
      <w:marRight w:val="0"/>
      <w:marTop w:val="0"/>
      <w:marBottom w:val="0"/>
      <w:divBdr>
        <w:top w:val="none" w:sz="0" w:space="0" w:color="auto"/>
        <w:left w:val="none" w:sz="0" w:space="0" w:color="auto"/>
        <w:bottom w:val="none" w:sz="0" w:space="0" w:color="auto"/>
        <w:right w:val="none" w:sz="0" w:space="0" w:color="auto"/>
      </w:divBdr>
    </w:div>
    <w:div w:id="1371950425">
      <w:bodyDiv w:val="1"/>
      <w:marLeft w:val="0"/>
      <w:marRight w:val="0"/>
      <w:marTop w:val="0"/>
      <w:marBottom w:val="0"/>
      <w:divBdr>
        <w:top w:val="none" w:sz="0" w:space="0" w:color="auto"/>
        <w:left w:val="none" w:sz="0" w:space="0" w:color="auto"/>
        <w:bottom w:val="none" w:sz="0" w:space="0" w:color="auto"/>
        <w:right w:val="none" w:sz="0" w:space="0" w:color="auto"/>
      </w:divBdr>
    </w:div>
    <w:div w:id="1380975758">
      <w:bodyDiv w:val="1"/>
      <w:marLeft w:val="0"/>
      <w:marRight w:val="0"/>
      <w:marTop w:val="0"/>
      <w:marBottom w:val="0"/>
      <w:divBdr>
        <w:top w:val="none" w:sz="0" w:space="0" w:color="auto"/>
        <w:left w:val="none" w:sz="0" w:space="0" w:color="auto"/>
        <w:bottom w:val="none" w:sz="0" w:space="0" w:color="auto"/>
        <w:right w:val="none" w:sz="0" w:space="0" w:color="auto"/>
      </w:divBdr>
    </w:div>
    <w:div w:id="1385064356">
      <w:bodyDiv w:val="1"/>
      <w:marLeft w:val="0"/>
      <w:marRight w:val="0"/>
      <w:marTop w:val="0"/>
      <w:marBottom w:val="0"/>
      <w:divBdr>
        <w:top w:val="none" w:sz="0" w:space="0" w:color="auto"/>
        <w:left w:val="none" w:sz="0" w:space="0" w:color="auto"/>
        <w:bottom w:val="none" w:sz="0" w:space="0" w:color="auto"/>
        <w:right w:val="none" w:sz="0" w:space="0" w:color="auto"/>
      </w:divBdr>
    </w:div>
    <w:div w:id="1395077988">
      <w:bodyDiv w:val="1"/>
      <w:marLeft w:val="0"/>
      <w:marRight w:val="0"/>
      <w:marTop w:val="0"/>
      <w:marBottom w:val="0"/>
      <w:divBdr>
        <w:top w:val="none" w:sz="0" w:space="0" w:color="auto"/>
        <w:left w:val="none" w:sz="0" w:space="0" w:color="auto"/>
        <w:bottom w:val="none" w:sz="0" w:space="0" w:color="auto"/>
        <w:right w:val="none" w:sz="0" w:space="0" w:color="auto"/>
      </w:divBdr>
    </w:div>
    <w:div w:id="1396781103">
      <w:bodyDiv w:val="1"/>
      <w:marLeft w:val="0"/>
      <w:marRight w:val="0"/>
      <w:marTop w:val="0"/>
      <w:marBottom w:val="0"/>
      <w:divBdr>
        <w:top w:val="none" w:sz="0" w:space="0" w:color="auto"/>
        <w:left w:val="none" w:sz="0" w:space="0" w:color="auto"/>
        <w:bottom w:val="none" w:sz="0" w:space="0" w:color="auto"/>
        <w:right w:val="none" w:sz="0" w:space="0" w:color="auto"/>
      </w:divBdr>
    </w:div>
    <w:div w:id="1407074556">
      <w:bodyDiv w:val="1"/>
      <w:marLeft w:val="0"/>
      <w:marRight w:val="0"/>
      <w:marTop w:val="0"/>
      <w:marBottom w:val="0"/>
      <w:divBdr>
        <w:top w:val="none" w:sz="0" w:space="0" w:color="auto"/>
        <w:left w:val="none" w:sz="0" w:space="0" w:color="auto"/>
        <w:bottom w:val="none" w:sz="0" w:space="0" w:color="auto"/>
        <w:right w:val="none" w:sz="0" w:space="0" w:color="auto"/>
      </w:divBdr>
    </w:div>
    <w:div w:id="1409155633">
      <w:bodyDiv w:val="1"/>
      <w:marLeft w:val="0"/>
      <w:marRight w:val="0"/>
      <w:marTop w:val="0"/>
      <w:marBottom w:val="0"/>
      <w:divBdr>
        <w:top w:val="none" w:sz="0" w:space="0" w:color="auto"/>
        <w:left w:val="none" w:sz="0" w:space="0" w:color="auto"/>
        <w:bottom w:val="none" w:sz="0" w:space="0" w:color="auto"/>
        <w:right w:val="none" w:sz="0" w:space="0" w:color="auto"/>
      </w:divBdr>
    </w:div>
    <w:div w:id="1419211283">
      <w:bodyDiv w:val="1"/>
      <w:marLeft w:val="0"/>
      <w:marRight w:val="0"/>
      <w:marTop w:val="0"/>
      <w:marBottom w:val="0"/>
      <w:divBdr>
        <w:top w:val="none" w:sz="0" w:space="0" w:color="auto"/>
        <w:left w:val="none" w:sz="0" w:space="0" w:color="auto"/>
        <w:bottom w:val="none" w:sz="0" w:space="0" w:color="auto"/>
        <w:right w:val="none" w:sz="0" w:space="0" w:color="auto"/>
      </w:divBdr>
    </w:div>
    <w:div w:id="1420980448">
      <w:bodyDiv w:val="1"/>
      <w:marLeft w:val="0"/>
      <w:marRight w:val="0"/>
      <w:marTop w:val="0"/>
      <w:marBottom w:val="0"/>
      <w:divBdr>
        <w:top w:val="none" w:sz="0" w:space="0" w:color="auto"/>
        <w:left w:val="none" w:sz="0" w:space="0" w:color="auto"/>
        <w:bottom w:val="none" w:sz="0" w:space="0" w:color="auto"/>
        <w:right w:val="none" w:sz="0" w:space="0" w:color="auto"/>
      </w:divBdr>
    </w:div>
    <w:div w:id="1426225398">
      <w:bodyDiv w:val="1"/>
      <w:marLeft w:val="0"/>
      <w:marRight w:val="0"/>
      <w:marTop w:val="0"/>
      <w:marBottom w:val="0"/>
      <w:divBdr>
        <w:top w:val="none" w:sz="0" w:space="0" w:color="auto"/>
        <w:left w:val="none" w:sz="0" w:space="0" w:color="auto"/>
        <w:bottom w:val="none" w:sz="0" w:space="0" w:color="auto"/>
        <w:right w:val="none" w:sz="0" w:space="0" w:color="auto"/>
      </w:divBdr>
    </w:div>
    <w:div w:id="1433280346">
      <w:bodyDiv w:val="1"/>
      <w:marLeft w:val="0"/>
      <w:marRight w:val="0"/>
      <w:marTop w:val="0"/>
      <w:marBottom w:val="0"/>
      <w:divBdr>
        <w:top w:val="none" w:sz="0" w:space="0" w:color="auto"/>
        <w:left w:val="none" w:sz="0" w:space="0" w:color="auto"/>
        <w:bottom w:val="none" w:sz="0" w:space="0" w:color="auto"/>
        <w:right w:val="none" w:sz="0" w:space="0" w:color="auto"/>
      </w:divBdr>
    </w:div>
    <w:div w:id="1443266056">
      <w:bodyDiv w:val="1"/>
      <w:marLeft w:val="0"/>
      <w:marRight w:val="0"/>
      <w:marTop w:val="0"/>
      <w:marBottom w:val="0"/>
      <w:divBdr>
        <w:top w:val="none" w:sz="0" w:space="0" w:color="auto"/>
        <w:left w:val="none" w:sz="0" w:space="0" w:color="auto"/>
        <w:bottom w:val="none" w:sz="0" w:space="0" w:color="auto"/>
        <w:right w:val="none" w:sz="0" w:space="0" w:color="auto"/>
      </w:divBdr>
    </w:div>
    <w:div w:id="1457916559">
      <w:bodyDiv w:val="1"/>
      <w:marLeft w:val="0"/>
      <w:marRight w:val="0"/>
      <w:marTop w:val="0"/>
      <w:marBottom w:val="0"/>
      <w:divBdr>
        <w:top w:val="none" w:sz="0" w:space="0" w:color="auto"/>
        <w:left w:val="none" w:sz="0" w:space="0" w:color="auto"/>
        <w:bottom w:val="none" w:sz="0" w:space="0" w:color="auto"/>
        <w:right w:val="none" w:sz="0" w:space="0" w:color="auto"/>
      </w:divBdr>
    </w:div>
    <w:div w:id="1460143085">
      <w:bodyDiv w:val="1"/>
      <w:marLeft w:val="0"/>
      <w:marRight w:val="0"/>
      <w:marTop w:val="0"/>
      <w:marBottom w:val="0"/>
      <w:divBdr>
        <w:top w:val="none" w:sz="0" w:space="0" w:color="auto"/>
        <w:left w:val="none" w:sz="0" w:space="0" w:color="auto"/>
        <w:bottom w:val="none" w:sz="0" w:space="0" w:color="auto"/>
        <w:right w:val="none" w:sz="0" w:space="0" w:color="auto"/>
      </w:divBdr>
    </w:div>
    <w:div w:id="1464688745">
      <w:bodyDiv w:val="1"/>
      <w:marLeft w:val="0"/>
      <w:marRight w:val="0"/>
      <w:marTop w:val="0"/>
      <w:marBottom w:val="0"/>
      <w:divBdr>
        <w:top w:val="none" w:sz="0" w:space="0" w:color="auto"/>
        <w:left w:val="none" w:sz="0" w:space="0" w:color="auto"/>
        <w:bottom w:val="none" w:sz="0" w:space="0" w:color="auto"/>
        <w:right w:val="none" w:sz="0" w:space="0" w:color="auto"/>
      </w:divBdr>
    </w:div>
    <w:div w:id="1465661621">
      <w:bodyDiv w:val="1"/>
      <w:marLeft w:val="0"/>
      <w:marRight w:val="0"/>
      <w:marTop w:val="0"/>
      <w:marBottom w:val="0"/>
      <w:divBdr>
        <w:top w:val="none" w:sz="0" w:space="0" w:color="auto"/>
        <w:left w:val="none" w:sz="0" w:space="0" w:color="auto"/>
        <w:bottom w:val="none" w:sz="0" w:space="0" w:color="auto"/>
        <w:right w:val="none" w:sz="0" w:space="0" w:color="auto"/>
      </w:divBdr>
    </w:div>
    <w:div w:id="1486704072">
      <w:bodyDiv w:val="1"/>
      <w:marLeft w:val="0"/>
      <w:marRight w:val="0"/>
      <w:marTop w:val="0"/>
      <w:marBottom w:val="0"/>
      <w:divBdr>
        <w:top w:val="none" w:sz="0" w:space="0" w:color="auto"/>
        <w:left w:val="none" w:sz="0" w:space="0" w:color="auto"/>
        <w:bottom w:val="none" w:sz="0" w:space="0" w:color="auto"/>
        <w:right w:val="none" w:sz="0" w:space="0" w:color="auto"/>
      </w:divBdr>
    </w:div>
    <w:div w:id="1488470710">
      <w:bodyDiv w:val="1"/>
      <w:marLeft w:val="0"/>
      <w:marRight w:val="0"/>
      <w:marTop w:val="0"/>
      <w:marBottom w:val="0"/>
      <w:divBdr>
        <w:top w:val="none" w:sz="0" w:space="0" w:color="auto"/>
        <w:left w:val="none" w:sz="0" w:space="0" w:color="auto"/>
        <w:bottom w:val="none" w:sz="0" w:space="0" w:color="auto"/>
        <w:right w:val="none" w:sz="0" w:space="0" w:color="auto"/>
      </w:divBdr>
    </w:div>
    <w:div w:id="1508442366">
      <w:bodyDiv w:val="1"/>
      <w:marLeft w:val="0"/>
      <w:marRight w:val="0"/>
      <w:marTop w:val="0"/>
      <w:marBottom w:val="0"/>
      <w:divBdr>
        <w:top w:val="none" w:sz="0" w:space="0" w:color="auto"/>
        <w:left w:val="none" w:sz="0" w:space="0" w:color="auto"/>
        <w:bottom w:val="none" w:sz="0" w:space="0" w:color="auto"/>
        <w:right w:val="none" w:sz="0" w:space="0" w:color="auto"/>
      </w:divBdr>
    </w:div>
    <w:div w:id="1514372776">
      <w:bodyDiv w:val="1"/>
      <w:marLeft w:val="0"/>
      <w:marRight w:val="0"/>
      <w:marTop w:val="0"/>
      <w:marBottom w:val="0"/>
      <w:divBdr>
        <w:top w:val="none" w:sz="0" w:space="0" w:color="auto"/>
        <w:left w:val="none" w:sz="0" w:space="0" w:color="auto"/>
        <w:bottom w:val="none" w:sz="0" w:space="0" w:color="auto"/>
        <w:right w:val="none" w:sz="0" w:space="0" w:color="auto"/>
      </w:divBdr>
    </w:div>
    <w:div w:id="1515342722">
      <w:bodyDiv w:val="1"/>
      <w:marLeft w:val="0"/>
      <w:marRight w:val="0"/>
      <w:marTop w:val="0"/>
      <w:marBottom w:val="0"/>
      <w:divBdr>
        <w:top w:val="none" w:sz="0" w:space="0" w:color="auto"/>
        <w:left w:val="none" w:sz="0" w:space="0" w:color="auto"/>
        <w:bottom w:val="none" w:sz="0" w:space="0" w:color="auto"/>
        <w:right w:val="none" w:sz="0" w:space="0" w:color="auto"/>
      </w:divBdr>
    </w:div>
    <w:div w:id="1519348849">
      <w:bodyDiv w:val="1"/>
      <w:marLeft w:val="0"/>
      <w:marRight w:val="0"/>
      <w:marTop w:val="0"/>
      <w:marBottom w:val="0"/>
      <w:divBdr>
        <w:top w:val="none" w:sz="0" w:space="0" w:color="auto"/>
        <w:left w:val="none" w:sz="0" w:space="0" w:color="auto"/>
        <w:bottom w:val="none" w:sz="0" w:space="0" w:color="auto"/>
        <w:right w:val="none" w:sz="0" w:space="0" w:color="auto"/>
      </w:divBdr>
    </w:div>
    <w:div w:id="1524368717">
      <w:bodyDiv w:val="1"/>
      <w:marLeft w:val="0"/>
      <w:marRight w:val="0"/>
      <w:marTop w:val="0"/>
      <w:marBottom w:val="0"/>
      <w:divBdr>
        <w:top w:val="none" w:sz="0" w:space="0" w:color="auto"/>
        <w:left w:val="none" w:sz="0" w:space="0" w:color="auto"/>
        <w:bottom w:val="none" w:sz="0" w:space="0" w:color="auto"/>
        <w:right w:val="none" w:sz="0" w:space="0" w:color="auto"/>
      </w:divBdr>
    </w:div>
    <w:div w:id="1545436579">
      <w:bodyDiv w:val="1"/>
      <w:marLeft w:val="0"/>
      <w:marRight w:val="0"/>
      <w:marTop w:val="0"/>
      <w:marBottom w:val="0"/>
      <w:divBdr>
        <w:top w:val="none" w:sz="0" w:space="0" w:color="auto"/>
        <w:left w:val="none" w:sz="0" w:space="0" w:color="auto"/>
        <w:bottom w:val="none" w:sz="0" w:space="0" w:color="auto"/>
        <w:right w:val="none" w:sz="0" w:space="0" w:color="auto"/>
      </w:divBdr>
      <w:divsChild>
        <w:div w:id="1150513905">
          <w:marLeft w:val="0"/>
          <w:marRight w:val="0"/>
          <w:marTop w:val="0"/>
          <w:marBottom w:val="0"/>
          <w:divBdr>
            <w:top w:val="none" w:sz="0" w:space="0" w:color="auto"/>
            <w:left w:val="none" w:sz="0" w:space="0" w:color="auto"/>
            <w:bottom w:val="none" w:sz="0" w:space="0" w:color="auto"/>
            <w:right w:val="none" w:sz="0" w:space="0" w:color="auto"/>
          </w:divBdr>
        </w:div>
        <w:div w:id="903413779">
          <w:marLeft w:val="0"/>
          <w:marRight w:val="0"/>
          <w:marTop w:val="0"/>
          <w:marBottom w:val="0"/>
          <w:divBdr>
            <w:top w:val="none" w:sz="0" w:space="0" w:color="auto"/>
            <w:left w:val="none" w:sz="0" w:space="0" w:color="auto"/>
            <w:bottom w:val="none" w:sz="0" w:space="0" w:color="auto"/>
            <w:right w:val="none" w:sz="0" w:space="0" w:color="auto"/>
          </w:divBdr>
        </w:div>
        <w:div w:id="1691494747">
          <w:marLeft w:val="0"/>
          <w:marRight w:val="0"/>
          <w:marTop w:val="0"/>
          <w:marBottom w:val="0"/>
          <w:divBdr>
            <w:top w:val="none" w:sz="0" w:space="0" w:color="auto"/>
            <w:left w:val="none" w:sz="0" w:space="0" w:color="auto"/>
            <w:bottom w:val="none" w:sz="0" w:space="0" w:color="auto"/>
            <w:right w:val="none" w:sz="0" w:space="0" w:color="auto"/>
          </w:divBdr>
        </w:div>
        <w:div w:id="765080341">
          <w:marLeft w:val="0"/>
          <w:marRight w:val="0"/>
          <w:marTop w:val="0"/>
          <w:marBottom w:val="0"/>
          <w:divBdr>
            <w:top w:val="none" w:sz="0" w:space="0" w:color="auto"/>
            <w:left w:val="none" w:sz="0" w:space="0" w:color="auto"/>
            <w:bottom w:val="none" w:sz="0" w:space="0" w:color="auto"/>
            <w:right w:val="none" w:sz="0" w:space="0" w:color="auto"/>
          </w:divBdr>
        </w:div>
        <w:div w:id="1058430473">
          <w:marLeft w:val="0"/>
          <w:marRight w:val="0"/>
          <w:marTop w:val="0"/>
          <w:marBottom w:val="0"/>
          <w:divBdr>
            <w:top w:val="none" w:sz="0" w:space="0" w:color="auto"/>
            <w:left w:val="none" w:sz="0" w:space="0" w:color="auto"/>
            <w:bottom w:val="none" w:sz="0" w:space="0" w:color="auto"/>
            <w:right w:val="none" w:sz="0" w:space="0" w:color="auto"/>
          </w:divBdr>
        </w:div>
        <w:div w:id="298801854">
          <w:marLeft w:val="0"/>
          <w:marRight w:val="0"/>
          <w:marTop w:val="0"/>
          <w:marBottom w:val="0"/>
          <w:divBdr>
            <w:top w:val="none" w:sz="0" w:space="0" w:color="auto"/>
            <w:left w:val="none" w:sz="0" w:space="0" w:color="auto"/>
            <w:bottom w:val="none" w:sz="0" w:space="0" w:color="auto"/>
            <w:right w:val="none" w:sz="0" w:space="0" w:color="auto"/>
          </w:divBdr>
        </w:div>
      </w:divsChild>
    </w:div>
    <w:div w:id="1548686552">
      <w:bodyDiv w:val="1"/>
      <w:marLeft w:val="0"/>
      <w:marRight w:val="0"/>
      <w:marTop w:val="0"/>
      <w:marBottom w:val="0"/>
      <w:divBdr>
        <w:top w:val="none" w:sz="0" w:space="0" w:color="auto"/>
        <w:left w:val="none" w:sz="0" w:space="0" w:color="auto"/>
        <w:bottom w:val="none" w:sz="0" w:space="0" w:color="auto"/>
        <w:right w:val="none" w:sz="0" w:space="0" w:color="auto"/>
      </w:divBdr>
    </w:div>
    <w:div w:id="1554537820">
      <w:bodyDiv w:val="1"/>
      <w:marLeft w:val="0"/>
      <w:marRight w:val="0"/>
      <w:marTop w:val="0"/>
      <w:marBottom w:val="0"/>
      <w:divBdr>
        <w:top w:val="none" w:sz="0" w:space="0" w:color="auto"/>
        <w:left w:val="none" w:sz="0" w:space="0" w:color="auto"/>
        <w:bottom w:val="none" w:sz="0" w:space="0" w:color="auto"/>
        <w:right w:val="none" w:sz="0" w:space="0" w:color="auto"/>
      </w:divBdr>
    </w:div>
    <w:div w:id="1559321396">
      <w:bodyDiv w:val="1"/>
      <w:marLeft w:val="0"/>
      <w:marRight w:val="0"/>
      <w:marTop w:val="0"/>
      <w:marBottom w:val="0"/>
      <w:divBdr>
        <w:top w:val="none" w:sz="0" w:space="0" w:color="auto"/>
        <w:left w:val="none" w:sz="0" w:space="0" w:color="auto"/>
        <w:bottom w:val="none" w:sz="0" w:space="0" w:color="auto"/>
        <w:right w:val="none" w:sz="0" w:space="0" w:color="auto"/>
      </w:divBdr>
      <w:divsChild>
        <w:div w:id="1315449193">
          <w:marLeft w:val="0"/>
          <w:marRight w:val="0"/>
          <w:marTop w:val="0"/>
          <w:marBottom w:val="0"/>
          <w:divBdr>
            <w:top w:val="none" w:sz="0" w:space="0" w:color="auto"/>
            <w:left w:val="none" w:sz="0" w:space="0" w:color="auto"/>
            <w:bottom w:val="none" w:sz="0" w:space="0" w:color="auto"/>
            <w:right w:val="none" w:sz="0" w:space="0" w:color="auto"/>
          </w:divBdr>
        </w:div>
        <w:div w:id="933440468">
          <w:marLeft w:val="0"/>
          <w:marRight w:val="0"/>
          <w:marTop w:val="0"/>
          <w:marBottom w:val="0"/>
          <w:divBdr>
            <w:top w:val="none" w:sz="0" w:space="0" w:color="auto"/>
            <w:left w:val="none" w:sz="0" w:space="0" w:color="auto"/>
            <w:bottom w:val="none" w:sz="0" w:space="0" w:color="auto"/>
            <w:right w:val="none" w:sz="0" w:space="0" w:color="auto"/>
          </w:divBdr>
        </w:div>
        <w:div w:id="1745298901">
          <w:marLeft w:val="0"/>
          <w:marRight w:val="0"/>
          <w:marTop w:val="0"/>
          <w:marBottom w:val="0"/>
          <w:divBdr>
            <w:top w:val="none" w:sz="0" w:space="0" w:color="auto"/>
            <w:left w:val="none" w:sz="0" w:space="0" w:color="auto"/>
            <w:bottom w:val="none" w:sz="0" w:space="0" w:color="auto"/>
            <w:right w:val="none" w:sz="0" w:space="0" w:color="auto"/>
          </w:divBdr>
        </w:div>
        <w:div w:id="2143955813">
          <w:marLeft w:val="0"/>
          <w:marRight w:val="0"/>
          <w:marTop w:val="0"/>
          <w:marBottom w:val="0"/>
          <w:divBdr>
            <w:top w:val="none" w:sz="0" w:space="0" w:color="auto"/>
            <w:left w:val="none" w:sz="0" w:space="0" w:color="auto"/>
            <w:bottom w:val="none" w:sz="0" w:space="0" w:color="auto"/>
            <w:right w:val="none" w:sz="0" w:space="0" w:color="auto"/>
          </w:divBdr>
        </w:div>
        <w:div w:id="1594513971">
          <w:marLeft w:val="0"/>
          <w:marRight w:val="0"/>
          <w:marTop w:val="0"/>
          <w:marBottom w:val="0"/>
          <w:divBdr>
            <w:top w:val="none" w:sz="0" w:space="0" w:color="auto"/>
            <w:left w:val="none" w:sz="0" w:space="0" w:color="auto"/>
            <w:bottom w:val="none" w:sz="0" w:space="0" w:color="auto"/>
            <w:right w:val="none" w:sz="0" w:space="0" w:color="auto"/>
          </w:divBdr>
        </w:div>
        <w:div w:id="82997151">
          <w:marLeft w:val="0"/>
          <w:marRight w:val="0"/>
          <w:marTop w:val="0"/>
          <w:marBottom w:val="0"/>
          <w:divBdr>
            <w:top w:val="none" w:sz="0" w:space="0" w:color="auto"/>
            <w:left w:val="none" w:sz="0" w:space="0" w:color="auto"/>
            <w:bottom w:val="none" w:sz="0" w:space="0" w:color="auto"/>
            <w:right w:val="none" w:sz="0" w:space="0" w:color="auto"/>
          </w:divBdr>
        </w:div>
        <w:div w:id="1161240833">
          <w:marLeft w:val="0"/>
          <w:marRight w:val="0"/>
          <w:marTop w:val="0"/>
          <w:marBottom w:val="0"/>
          <w:divBdr>
            <w:top w:val="none" w:sz="0" w:space="0" w:color="auto"/>
            <w:left w:val="none" w:sz="0" w:space="0" w:color="auto"/>
            <w:bottom w:val="none" w:sz="0" w:space="0" w:color="auto"/>
            <w:right w:val="none" w:sz="0" w:space="0" w:color="auto"/>
          </w:divBdr>
        </w:div>
        <w:div w:id="917128990">
          <w:marLeft w:val="0"/>
          <w:marRight w:val="0"/>
          <w:marTop w:val="0"/>
          <w:marBottom w:val="0"/>
          <w:divBdr>
            <w:top w:val="none" w:sz="0" w:space="0" w:color="auto"/>
            <w:left w:val="none" w:sz="0" w:space="0" w:color="auto"/>
            <w:bottom w:val="none" w:sz="0" w:space="0" w:color="auto"/>
            <w:right w:val="none" w:sz="0" w:space="0" w:color="auto"/>
          </w:divBdr>
        </w:div>
        <w:div w:id="1821575041">
          <w:marLeft w:val="0"/>
          <w:marRight w:val="0"/>
          <w:marTop w:val="0"/>
          <w:marBottom w:val="0"/>
          <w:divBdr>
            <w:top w:val="none" w:sz="0" w:space="0" w:color="auto"/>
            <w:left w:val="none" w:sz="0" w:space="0" w:color="auto"/>
            <w:bottom w:val="none" w:sz="0" w:space="0" w:color="auto"/>
            <w:right w:val="none" w:sz="0" w:space="0" w:color="auto"/>
          </w:divBdr>
        </w:div>
        <w:div w:id="1739161496">
          <w:marLeft w:val="0"/>
          <w:marRight w:val="0"/>
          <w:marTop w:val="0"/>
          <w:marBottom w:val="0"/>
          <w:divBdr>
            <w:top w:val="none" w:sz="0" w:space="0" w:color="auto"/>
            <w:left w:val="none" w:sz="0" w:space="0" w:color="auto"/>
            <w:bottom w:val="none" w:sz="0" w:space="0" w:color="auto"/>
            <w:right w:val="none" w:sz="0" w:space="0" w:color="auto"/>
          </w:divBdr>
        </w:div>
        <w:div w:id="620847608">
          <w:marLeft w:val="0"/>
          <w:marRight w:val="0"/>
          <w:marTop w:val="0"/>
          <w:marBottom w:val="0"/>
          <w:divBdr>
            <w:top w:val="none" w:sz="0" w:space="0" w:color="auto"/>
            <w:left w:val="none" w:sz="0" w:space="0" w:color="auto"/>
            <w:bottom w:val="none" w:sz="0" w:space="0" w:color="auto"/>
            <w:right w:val="none" w:sz="0" w:space="0" w:color="auto"/>
          </w:divBdr>
        </w:div>
        <w:div w:id="510683470">
          <w:marLeft w:val="0"/>
          <w:marRight w:val="0"/>
          <w:marTop w:val="0"/>
          <w:marBottom w:val="0"/>
          <w:divBdr>
            <w:top w:val="none" w:sz="0" w:space="0" w:color="auto"/>
            <w:left w:val="none" w:sz="0" w:space="0" w:color="auto"/>
            <w:bottom w:val="none" w:sz="0" w:space="0" w:color="auto"/>
            <w:right w:val="none" w:sz="0" w:space="0" w:color="auto"/>
          </w:divBdr>
        </w:div>
        <w:div w:id="2003653397">
          <w:marLeft w:val="0"/>
          <w:marRight w:val="0"/>
          <w:marTop w:val="0"/>
          <w:marBottom w:val="0"/>
          <w:divBdr>
            <w:top w:val="none" w:sz="0" w:space="0" w:color="auto"/>
            <w:left w:val="none" w:sz="0" w:space="0" w:color="auto"/>
            <w:bottom w:val="none" w:sz="0" w:space="0" w:color="auto"/>
            <w:right w:val="none" w:sz="0" w:space="0" w:color="auto"/>
          </w:divBdr>
        </w:div>
      </w:divsChild>
    </w:div>
    <w:div w:id="1560241968">
      <w:bodyDiv w:val="1"/>
      <w:marLeft w:val="0"/>
      <w:marRight w:val="0"/>
      <w:marTop w:val="0"/>
      <w:marBottom w:val="0"/>
      <w:divBdr>
        <w:top w:val="none" w:sz="0" w:space="0" w:color="auto"/>
        <w:left w:val="none" w:sz="0" w:space="0" w:color="auto"/>
        <w:bottom w:val="none" w:sz="0" w:space="0" w:color="auto"/>
        <w:right w:val="none" w:sz="0" w:space="0" w:color="auto"/>
      </w:divBdr>
      <w:divsChild>
        <w:div w:id="1464157768">
          <w:marLeft w:val="0"/>
          <w:marRight w:val="0"/>
          <w:marTop w:val="0"/>
          <w:marBottom w:val="0"/>
          <w:divBdr>
            <w:top w:val="none" w:sz="0" w:space="0" w:color="auto"/>
            <w:left w:val="none" w:sz="0" w:space="0" w:color="auto"/>
            <w:bottom w:val="none" w:sz="0" w:space="0" w:color="auto"/>
            <w:right w:val="none" w:sz="0" w:space="0" w:color="auto"/>
          </w:divBdr>
          <w:divsChild>
            <w:div w:id="1504391020">
              <w:marLeft w:val="0"/>
              <w:marRight w:val="0"/>
              <w:marTop w:val="0"/>
              <w:marBottom w:val="0"/>
              <w:divBdr>
                <w:top w:val="none" w:sz="0" w:space="0" w:color="auto"/>
                <w:left w:val="none" w:sz="0" w:space="0" w:color="auto"/>
                <w:bottom w:val="none" w:sz="0" w:space="0" w:color="auto"/>
                <w:right w:val="none" w:sz="0" w:space="0" w:color="auto"/>
              </w:divBdr>
              <w:divsChild>
                <w:div w:id="1649821016">
                  <w:marLeft w:val="0"/>
                  <w:marRight w:val="0"/>
                  <w:marTop w:val="0"/>
                  <w:marBottom w:val="0"/>
                  <w:divBdr>
                    <w:top w:val="none" w:sz="0" w:space="0" w:color="auto"/>
                    <w:left w:val="none" w:sz="0" w:space="0" w:color="auto"/>
                    <w:bottom w:val="none" w:sz="0" w:space="0" w:color="auto"/>
                    <w:right w:val="none" w:sz="0" w:space="0" w:color="auto"/>
                  </w:divBdr>
                </w:div>
              </w:divsChild>
            </w:div>
            <w:div w:id="1238588598">
              <w:marLeft w:val="0"/>
              <w:marRight w:val="0"/>
              <w:marTop w:val="0"/>
              <w:marBottom w:val="0"/>
              <w:divBdr>
                <w:top w:val="none" w:sz="0" w:space="0" w:color="auto"/>
                <w:left w:val="none" w:sz="0" w:space="0" w:color="auto"/>
                <w:bottom w:val="none" w:sz="0" w:space="0" w:color="auto"/>
                <w:right w:val="none" w:sz="0" w:space="0" w:color="auto"/>
              </w:divBdr>
              <w:divsChild>
                <w:div w:id="1488479101">
                  <w:marLeft w:val="0"/>
                  <w:marRight w:val="0"/>
                  <w:marTop w:val="0"/>
                  <w:marBottom w:val="0"/>
                  <w:divBdr>
                    <w:top w:val="none" w:sz="0" w:space="0" w:color="auto"/>
                    <w:left w:val="none" w:sz="0" w:space="0" w:color="auto"/>
                    <w:bottom w:val="none" w:sz="0" w:space="0" w:color="auto"/>
                    <w:right w:val="none" w:sz="0" w:space="0" w:color="auto"/>
                  </w:divBdr>
                </w:div>
              </w:divsChild>
            </w:div>
            <w:div w:id="406805085">
              <w:marLeft w:val="0"/>
              <w:marRight w:val="0"/>
              <w:marTop w:val="0"/>
              <w:marBottom w:val="0"/>
              <w:divBdr>
                <w:top w:val="none" w:sz="0" w:space="0" w:color="auto"/>
                <w:left w:val="none" w:sz="0" w:space="0" w:color="auto"/>
                <w:bottom w:val="none" w:sz="0" w:space="0" w:color="auto"/>
                <w:right w:val="none" w:sz="0" w:space="0" w:color="auto"/>
              </w:divBdr>
              <w:divsChild>
                <w:div w:id="1480881247">
                  <w:marLeft w:val="0"/>
                  <w:marRight w:val="0"/>
                  <w:marTop w:val="0"/>
                  <w:marBottom w:val="0"/>
                  <w:divBdr>
                    <w:top w:val="none" w:sz="0" w:space="0" w:color="auto"/>
                    <w:left w:val="none" w:sz="0" w:space="0" w:color="auto"/>
                    <w:bottom w:val="none" w:sz="0" w:space="0" w:color="auto"/>
                    <w:right w:val="none" w:sz="0" w:space="0" w:color="auto"/>
                  </w:divBdr>
                </w:div>
              </w:divsChild>
            </w:div>
            <w:div w:id="700591696">
              <w:marLeft w:val="0"/>
              <w:marRight w:val="0"/>
              <w:marTop w:val="0"/>
              <w:marBottom w:val="0"/>
              <w:divBdr>
                <w:top w:val="none" w:sz="0" w:space="0" w:color="auto"/>
                <w:left w:val="none" w:sz="0" w:space="0" w:color="auto"/>
                <w:bottom w:val="none" w:sz="0" w:space="0" w:color="auto"/>
                <w:right w:val="none" w:sz="0" w:space="0" w:color="auto"/>
              </w:divBdr>
              <w:divsChild>
                <w:div w:id="1178883713">
                  <w:marLeft w:val="0"/>
                  <w:marRight w:val="0"/>
                  <w:marTop w:val="0"/>
                  <w:marBottom w:val="0"/>
                  <w:divBdr>
                    <w:top w:val="none" w:sz="0" w:space="0" w:color="auto"/>
                    <w:left w:val="none" w:sz="0" w:space="0" w:color="auto"/>
                    <w:bottom w:val="none" w:sz="0" w:space="0" w:color="auto"/>
                    <w:right w:val="none" w:sz="0" w:space="0" w:color="auto"/>
                  </w:divBdr>
                </w:div>
              </w:divsChild>
            </w:div>
            <w:div w:id="2017266065">
              <w:marLeft w:val="0"/>
              <w:marRight w:val="0"/>
              <w:marTop w:val="0"/>
              <w:marBottom w:val="0"/>
              <w:divBdr>
                <w:top w:val="none" w:sz="0" w:space="0" w:color="auto"/>
                <w:left w:val="none" w:sz="0" w:space="0" w:color="auto"/>
                <w:bottom w:val="none" w:sz="0" w:space="0" w:color="auto"/>
                <w:right w:val="none" w:sz="0" w:space="0" w:color="auto"/>
              </w:divBdr>
              <w:divsChild>
                <w:div w:id="1115369251">
                  <w:marLeft w:val="0"/>
                  <w:marRight w:val="0"/>
                  <w:marTop w:val="0"/>
                  <w:marBottom w:val="0"/>
                  <w:divBdr>
                    <w:top w:val="none" w:sz="0" w:space="0" w:color="auto"/>
                    <w:left w:val="none" w:sz="0" w:space="0" w:color="auto"/>
                    <w:bottom w:val="none" w:sz="0" w:space="0" w:color="auto"/>
                    <w:right w:val="none" w:sz="0" w:space="0" w:color="auto"/>
                  </w:divBdr>
                </w:div>
              </w:divsChild>
            </w:div>
            <w:div w:id="1649361760">
              <w:marLeft w:val="0"/>
              <w:marRight w:val="0"/>
              <w:marTop w:val="0"/>
              <w:marBottom w:val="0"/>
              <w:divBdr>
                <w:top w:val="none" w:sz="0" w:space="0" w:color="auto"/>
                <w:left w:val="none" w:sz="0" w:space="0" w:color="auto"/>
                <w:bottom w:val="none" w:sz="0" w:space="0" w:color="auto"/>
                <w:right w:val="none" w:sz="0" w:space="0" w:color="auto"/>
              </w:divBdr>
              <w:divsChild>
                <w:div w:id="109975780">
                  <w:marLeft w:val="0"/>
                  <w:marRight w:val="0"/>
                  <w:marTop w:val="0"/>
                  <w:marBottom w:val="0"/>
                  <w:divBdr>
                    <w:top w:val="none" w:sz="0" w:space="0" w:color="auto"/>
                    <w:left w:val="none" w:sz="0" w:space="0" w:color="auto"/>
                    <w:bottom w:val="none" w:sz="0" w:space="0" w:color="auto"/>
                    <w:right w:val="none" w:sz="0" w:space="0" w:color="auto"/>
                  </w:divBdr>
                </w:div>
              </w:divsChild>
            </w:div>
            <w:div w:id="718165489">
              <w:marLeft w:val="0"/>
              <w:marRight w:val="0"/>
              <w:marTop w:val="0"/>
              <w:marBottom w:val="0"/>
              <w:divBdr>
                <w:top w:val="none" w:sz="0" w:space="0" w:color="auto"/>
                <w:left w:val="none" w:sz="0" w:space="0" w:color="auto"/>
                <w:bottom w:val="none" w:sz="0" w:space="0" w:color="auto"/>
                <w:right w:val="none" w:sz="0" w:space="0" w:color="auto"/>
              </w:divBdr>
              <w:divsChild>
                <w:div w:id="1383092551">
                  <w:marLeft w:val="0"/>
                  <w:marRight w:val="0"/>
                  <w:marTop w:val="0"/>
                  <w:marBottom w:val="0"/>
                  <w:divBdr>
                    <w:top w:val="none" w:sz="0" w:space="0" w:color="auto"/>
                    <w:left w:val="none" w:sz="0" w:space="0" w:color="auto"/>
                    <w:bottom w:val="none" w:sz="0" w:space="0" w:color="auto"/>
                    <w:right w:val="none" w:sz="0" w:space="0" w:color="auto"/>
                  </w:divBdr>
                </w:div>
              </w:divsChild>
            </w:div>
            <w:div w:id="67264402">
              <w:marLeft w:val="0"/>
              <w:marRight w:val="0"/>
              <w:marTop w:val="0"/>
              <w:marBottom w:val="0"/>
              <w:divBdr>
                <w:top w:val="none" w:sz="0" w:space="0" w:color="auto"/>
                <w:left w:val="none" w:sz="0" w:space="0" w:color="auto"/>
                <w:bottom w:val="none" w:sz="0" w:space="0" w:color="auto"/>
                <w:right w:val="none" w:sz="0" w:space="0" w:color="auto"/>
              </w:divBdr>
              <w:divsChild>
                <w:div w:id="304313459">
                  <w:marLeft w:val="0"/>
                  <w:marRight w:val="0"/>
                  <w:marTop w:val="0"/>
                  <w:marBottom w:val="0"/>
                  <w:divBdr>
                    <w:top w:val="none" w:sz="0" w:space="0" w:color="auto"/>
                    <w:left w:val="none" w:sz="0" w:space="0" w:color="auto"/>
                    <w:bottom w:val="none" w:sz="0" w:space="0" w:color="auto"/>
                    <w:right w:val="none" w:sz="0" w:space="0" w:color="auto"/>
                  </w:divBdr>
                </w:div>
              </w:divsChild>
            </w:div>
            <w:div w:id="2065829772">
              <w:marLeft w:val="0"/>
              <w:marRight w:val="0"/>
              <w:marTop w:val="0"/>
              <w:marBottom w:val="0"/>
              <w:divBdr>
                <w:top w:val="none" w:sz="0" w:space="0" w:color="auto"/>
                <w:left w:val="none" w:sz="0" w:space="0" w:color="auto"/>
                <w:bottom w:val="none" w:sz="0" w:space="0" w:color="auto"/>
                <w:right w:val="none" w:sz="0" w:space="0" w:color="auto"/>
              </w:divBdr>
              <w:divsChild>
                <w:div w:id="51318271">
                  <w:marLeft w:val="0"/>
                  <w:marRight w:val="0"/>
                  <w:marTop w:val="0"/>
                  <w:marBottom w:val="0"/>
                  <w:divBdr>
                    <w:top w:val="none" w:sz="0" w:space="0" w:color="auto"/>
                    <w:left w:val="none" w:sz="0" w:space="0" w:color="auto"/>
                    <w:bottom w:val="none" w:sz="0" w:space="0" w:color="auto"/>
                    <w:right w:val="none" w:sz="0" w:space="0" w:color="auto"/>
                  </w:divBdr>
                </w:div>
              </w:divsChild>
            </w:div>
            <w:div w:id="2144225475">
              <w:marLeft w:val="0"/>
              <w:marRight w:val="0"/>
              <w:marTop w:val="0"/>
              <w:marBottom w:val="0"/>
              <w:divBdr>
                <w:top w:val="none" w:sz="0" w:space="0" w:color="auto"/>
                <w:left w:val="none" w:sz="0" w:space="0" w:color="auto"/>
                <w:bottom w:val="none" w:sz="0" w:space="0" w:color="auto"/>
                <w:right w:val="none" w:sz="0" w:space="0" w:color="auto"/>
              </w:divBdr>
              <w:divsChild>
                <w:div w:id="1788575389">
                  <w:marLeft w:val="0"/>
                  <w:marRight w:val="0"/>
                  <w:marTop w:val="0"/>
                  <w:marBottom w:val="0"/>
                  <w:divBdr>
                    <w:top w:val="none" w:sz="0" w:space="0" w:color="auto"/>
                    <w:left w:val="none" w:sz="0" w:space="0" w:color="auto"/>
                    <w:bottom w:val="none" w:sz="0" w:space="0" w:color="auto"/>
                    <w:right w:val="none" w:sz="0" w:space="0" w:color="auto"/>
                  </w:divBdr>
                </w:div>
              </w:divsChild>
            </w:div>
            <w:div w:id="766076480">
              <w:marLeft w:val="0"/>
              <w:marRight w:val="0"/>
              <w:marTop w:val="0"/>
              <w:marBottom w:val="0"/>
              <w:divBdr>
                <w:top w:val="none" w:sz="0" w:space="0" w:color="auto"/>
                <w:left w:val="none" w:sz="0" w:space="0" w:color="auto"/>
                <w:bottom w:val="none" w:sz="0" w:space="0" w:color="auto"/>
                <w:right w:val="none" w:sz="0" w:space="0" w:color="auto"/>
              </w:divBdr>
              <w:divsChild>
                <w:div w:id="1850411904">
                  <w:marLeft w:val="0"/>
                  <w:marRight w:val="0"/>
                  <w:marTop w:val="0"/>
                  <w:marBottom w:val="0"/>
                  <w:divBdr>
                    <w:top w:val="none" w:sz="0" w:space="0" w:color="auto"/>
                    <w:left w:val="none" w:sz="0" w:space="0" w:color="auto"/>
                    <w:bottom w:val="none" w:sz="0" w:space="0" w:color="auto"/>
                    <w:right w:val="none" w:sz="0" w:space="0" w:color="auto"/>
                  </w:divBdr>
                </w:div>
              </w:divsChild>
            </w:div>
            <w:div w:id="1901864347">
              <w:marLeft w:val="0"/>
              <w:marRight w:val="0"/>
              <w:marTop w:val="0"/>
              <w:marBottom w:val="0"/>
              <w:divBdr>
                <w:top w:val="none" w:sz="0" w:space="0" w:color="auto"/>
                <w:left w:val="none" w:sz="0" w:space="0" w:color="auto"/>
                <w:bottom w:val="none" w:sz="0" w:space="0" w:color="auto"/>
                <w:right w:val="none" w:sz="0" w:space="0" w:color="auto"/>
              </w:divBdr>
              <w:divsChild>
                <w:div w:id="1065031167">
                  <w:marLeft w:val="0"/>
                  <w:marRight w:val="0"/>
                  <w:marTop w:val="0"/>
                  <w:marBottom w:val="0"/>
                  <w:divBdr>
                    <w:top w:val="none" w:sz="0" w:space="0" w:color="auto"/>
                    <w:left w:val="none" w:sz="0" w:space="0" w:color="auto"/>
                    <w:bottom w:val="none" w:sz="0" w:space="0" w:color="auto"/>
                    <w:right w:val="none" w:sz="0" w:space="0" w:color="auto"/>
                  </w:divBdr>
                </w:div>
              </w:divsChild>
            </w:div>
            <w:div w:id="359360872">
              <w:marLeft w:val="0"/>
              <w:marRight w:val="0"/>
              <w:marTop w:val="0"/>
              <w:marBottom w:val="0"/>
              <w:divBdr>
                <w:top w:val="none" w:sz="0" w:space="0" w:color="auto"/>
                <w:left w:val="none" w:sz="0" w:space="0" w:color="auto"/>
                <w:bottom w:val="none" w:sz="0" w:space="0" w:color="auto"/>
                <w:right w:val="none" w:sz="0" w:space="0" w:color="auto"/>
              </w:divBdr>
              <w:divsChild>
                <w:div w:id="926696743">
                  <w:marLeft w:val="0"/>
                  <w:marRight w:val="0"/>
                  <w:marTop w:val="0"/>
                  <w:marBottom w:val="0"/>
                  <w:divBdr>
                    <w:top w:val="none" w:sz="0" w:space="0" w:color="auto"/>
                    <w:left w:val="none" w:sz="0" w:space="0" w:color="auto"/>
                    <w:bottom w:val="none" w:sz="0" w:space="0" w:color="auto"/>
                    <w:right w:val="none" w:sz="0" w:space="0" w:color="auto"/>
                  </w:divBdr>
                </w:div>
              </w:divsChild>
            </w:div>
            <w:div w:id="870149852">
              <w:marLeft w:val="0"/>
              <w:marRight w:val="0"/>
              <w:marTop w:val="0"/>
              <w:marBottom w:val="0"/>
              <w:divBdr>
                <w:top w:val="none" w:sz="0" w:space="0" w:color="auto"/>
                <w:left w:val="none" w:sz="0" w:space="0" w:color="auto"/>
                <w:bottom w:val="none" w:sz="0" w:space="0" w:color="auto"/>
                <w:right w:val="none" w:sz="0" w:space="0" w:color="auto"/>
              </w:divBdr>
              <w:divsChild>
                <w:div w:id="1545555755">
                  <w:marLeft w:val="0"/>
                  <w:marRight w:val="0"/>
                  <w:marTop w:val="0"/>
                  <w:marBottom w:val="0"/>
                  <w:divBdr>
                    <w:top w:val="none" w:sz="0" w:space="0" w:color="auto"/>
                    <w:left w:val="none" w:sz="0" w:space="0" w:color="auto"/>
                    <w:bottom w:val="none" w:sz="0" w:space="0" w:color="auto"/>
                    <w:right w:val="none" w:sz="0" w:space="0" w:color="auto"/>
                  </w:divBdr>
                </w:div>
              </w:divsChild>
            </w:div>
            <w:div w:id="819465231">
              <w:marLeft w:val="0"/>
              <w:marRight w:val="0"/>
              <w:marTop w:val="0"/>
              <w:marBottom w:val="0"/>
              <w:divBdr>
                <w:top w:val="none" w:sz="0" w:space="0" w:color="auto"/>
                <w:left w:val="none" w:sz="0" w:space="0" w:color="auto"/>
                <w:bottom w:val="none" w:sz="0" w:space="0" w:color="auto"/>
                <w:right w:val="none" w:sz="0" w:space="0" w:color="auto"/>
              </w:divBdr>
              <w:divsChild>
                <w:div w:id="442387823">
                  <w:marLeft w:val="0"/>
                  <w:marRight w:val="0"/>
                  <w:marTop w:val="0"/>
                  <w:marBottom w:val="0"/>
                  <w:divBdr>
                    <w:top w:val="none" w:sz="0" w:space="0" w:color="auto"/>
                    <w:left w:val="none" w:sz="0" w:space="0" w:color="auto"/>
                    <w:bottom w:val="none" w:sz="0" w:space="0" w:color="auto"/>
                    <w:right w:val="none" w:sz="0" w:space="0" w:color="auto"/>
                  </w:divBdr>
                </w:div>
              </w:divsChild>
            </w:div>
            <w:div w:id="1679233285">
              <w:marLeft w:val="0"/>
              <w:marRight w:val="0"/>
              <w:marTop w:val="0"/>
              <w:marBottom w:val="0"/>
              <w:divBdr>
                <w:top w:val="none" w:sz="0" w:space="0" w:color="auto"/>
                <w:left w:val="none" w:sz="0" w:space="0" w:color="auto"/>
                <w:bottom w:val="none" w:sz="0" w:space="0" w:color="auto"/>
                <w:right w:val="none" w:sz="0" w:space="0" w:color="auto"/>
              </w:divBdr>
              <w:divsChild>
                <w:div w:id="395207723">
                  <w:marLeft w:val="0"/>
                  <w:marRight w:val="0"/>
                  <w:marTop w:val="0"/>
                  <w:marBottom w:val="0"/>
                  <w:divBdr>
                    <w:top w:val="none" w:sz="0" w:space="0" w:color="auto"/>
                    <w:left w:val="none" w:sz="0" w:space="0" w:color="auto"/>
                    <w:bottom w:val="none" w:sz="0" w:space="0" w:color="auto"/>
                    <w:right w:val="none" w:sz="0" w:space="0" w:color="auto"/>
                  </w:divBdr>
                </w:div>
              </w:divsChild>
            </w:div>
            <w:div w:id="2139375590">
              <w:marLeft w:val="0"/>
              <w:marRight w:val="0"/>
              <w:marTop w:val="0"/>
              <w:marBottom w:val="0"/>
              <w:divBdr>
                <w:top w:val="none" w:sz="0" w:space="0" w:color="auto"/>
                <w:left w:val="none" w:sz="0" w:space="0" w:color="auto"/>
                <w:bottom w:val="none" w:sz="0" w:space="0" w:color="auto"/>
                <w:right w:val="none" w:sz="0" w:space="0" w:color="auto"/>
              </w:divBdr>
              <w:divsChild>
                <w:div w:id="35353268">
                  <w:marLeft w:val="0"/>
                  <w:marRight w:val="0"/>
                  <w:marTop w:val="0"/>
                  <w:marBottom w:val="0"/>
                  <w:divBdr>
                    <w:top w:val="none" w:sz="0" w:space="0" w:color="auto"/>
                    <w:left w:val="none" w:sz="0" w:space="0" w:color="auto"/>
                    <w:bottom w:val="none" w:sz="0" w:space="0" w:color="auto"/>
                    <w:right w:val="none" w:sz="0" w:space="0" w:color="auto"/>
                  </w:divBdr>
                </w:div>
              </w:divsChild>
            </w:div>
            <w:div w:id="328364196">
              <w:marLeft w:val="0"/>
              <w:marRight w:val="0"/>
              <w:marTop w:val="0"/>
              <w:marBottom w:val="0"/>
              <w:divBdr>
                <w:top w:val="none" w:sz="0" w:space="0" w:color="auto"/>
                <w:left w:val="none" w:sz="0" w:space="0" w:color="auto"/>
                <w:bottom w:val="none" w:sz="0" w:space="0" w:color="auto"/>
                <w:right w:val="none" w:sz="0" w:space="0" w:color="auto"/>
              </w:divBdr>
              <w:divsChild>
                <w:div w:id="1708526330">
                  <w:marLeft w:val="0"/>
                  <w:marRight w:val="0"/>
                  <w:marTop w:val="0"/>
                  <w:marBottom w:val="0"/>
                  <w:divBdr>
                    <w:top w:val="none" w:sz="0" w:space="0" w:color="auto"/>
                    <w:left w:val="none" w:sz="0" w:space="0" w:color="auto"/>
                    <w:bottom w:val="none" w:sz="0" w:space="0" w:color="auto"/>
                    <w:right w:val="none" w:sz="0" w:space="0" w:color="auto"/>
                  </w:divBdr>
                </w:div>
              </w:divsChild>
            </w:div>
            <w:div w:id="1118455608">
              <w:marLeft w:val="0"/>
              <w:marRight w:val="0"/>
              <w:marTop w:val="0"/>
              <w:marBottom w:val="0"/>
              <w:divBdr>
                <w:top w:val="none" w:sz="0" w:space="0" w:color="auto"/>
                <w:left w:val="none" w:sz="0" w:space="0" w:color="auto"/>
                <w:bottom w:val="none" w:sz="0" w:space="0" w:color="auto"/>
                <w:right w:val="none" w:sz="0" w:space="0" w:color="auto"/>
              </w:divBdr>
              <w:divsChild>
                <w:div w:id="1753891736">
                  <w:marLeft w:val="0"/>
                  <w:marRight w:val="0"/>
                  <w:marTop w:val="0"/>
                  <w:marBottom w:val="0"/>
                  <w:divBdr>
                    <w:top w:val="none" w:sz="0" w:space="0" w:color="auto"/>
                    <w:left w:val="none" w:sz="0" w:space="0" w:color="auto"/>
                    <w:bottom w:val="none" w:sz="0" w:space="0" w:color="auto"/>
                    <w:right w:val="none" w:sz="0" w:space="0" w:color="auto"/>
                  </w:divBdr>
                </w:div>
              </w:divsChild>
            </w:div>
            <w:div w:id="577131218">
              <w:marLeft w:val="0"/>
              <w:marRight w:val="0"/>
              <w:marTop w:val="0"/>
              <w:marBottom w:val="0"/>
              <w:divBdr>
                <w:top w:val="none" w:sz="0" w:space="0" w:color="auto"/>
                <w:left w:val="none" w:sz="0" w:space="0" w:color="auto"/>
                <w:bottom w:val="none" w:sz="0" w:space="0" w:color="auto"/>
                <w:right w:val="none" w:sz="0" w:space="0" w:color="auto"/>
              </w:divBdr>
              <w:divsChild>
                <w:div w:id="1203858037">
                  <w:marLeft w:val="0"/>
                  <w:marRight w:val="0"/>
                  <w:marTop w:val="0"/>
                  <w:marBottom w:val="0"/>
                  <w:divBdr>
                    <w:top w:val="none" w:sz="0" w:space="0" w:color="auto"/>
                    <w:left w:val="none" w:sz="0" w:space="0" w:color="auto"/>
                    <w:bottom w:val="none" w:sz="0" w:space="0" w:color="auto"/>
                    <w:right w:val="none" w:sz="0" w:space="0" w:color="auto"/>
                  </w:divBdr>
                </w:div>
              </w:divsChild>
            </w:div>
            <w:div w:id="132524809">
              <w:marLeft w:val="0"/>
              <w:marRight w:val="0"/>
              <w:marTop w:val="0"/>
              <w:marBottom w:val="0"/>
              <w:divBdr>
                <w:top w:val="none" w:sz="0" w:space="0" w:color="auto"/>
                <w:left w:val="none" w:sz="0" w:space="0" w:color="auto"/>
                <w:bottom w:val="none" w:sz="0" w:space="0" w:color="auto"/>
                <w:right w:val="none" w:sz="0" w:space="0" w:color="auto"/>
              </w:divBdr>
              <w:divsChild>
                <w:div w:id="1347244455">
                  <w:marLeft w:val="0"/>
                  <w:marRight w:val="0"/>
                  <w:marTop w:val="0"/>
                  <w:marBottom w:val="0"/>
                  <w:divBdr>
                    <w:top w:val="none" w:sz="0" w:space="0" w:color="auto"/>
                    <w:left w:val="none" w:sz="0" w:space="0" w:color="auto"/>
                    <w:bottom w:val="none" w:sz="0" w:space="0" w:color="auto"/>
                    <w:right w:val="none" w:sz="0" w:space="0" w:color="auto"/>
                  </w:divBdr>
                </w:div>
              </w:divsChild>
            </w:div>
            <w:div w:id="1607421682">
              <w:marLeft w:val="0"/>
              <w:marRight w:val="0"/>
              <w:marTop w:val="0"/>
              <w:marBottom w:val="0"/>
              <w:divBdr>
                <w:top w:val="none" w:sz="0" w:space="0" w:color="auto"/>
                <w:left w:val="none" w:sz="0" w:space="0" w:color="auto"/>
                <w:bottom w:val="none" w:sz="0" w:space="0" w:color="auto"/>
                <w:right w:val="none" w:sz="0" w:space="0" w:color="auto"/>
              </w:divBdr>
              <w:divsChild>
                <w:div w:id="2131435424">
                  <w:marLeft w:val="0"/>
                  <w:marRight w:val="0"/>
                  <w:marTop w:val="0"/>
                  <w:marBottom w:val="0"/>
                  <w:divBdr>
                    <w:top w:val="none" w:sz="0" w:space="0" w:color="auto"/>
                    <w:left w:val="none" w:sz="0" w:space="0" w:color="auto"/>
                    <w:bottom w:val="none" w:sz="0" w:space="0" w:color="auto"/>
                    <w:right w:val="none" w:sz="0" w:space="0" w:color="auto"/>
                  </w:divBdr>
                </w:div>
              </w:divsChild>
            </w:div>
            <w:div w:id="644895524">
              <w:marLeft w:val="0"/>
              <w:marRight w:val="0"/>
              <w:marTop w:val="0"/>
              <w:marBottom w:val="0"/>
              <w:divBdr>
                <w:top w:val="none" w:sz="0" w:space="0" w:color="auto"/>
                <w:left w:val="none" w:sz="0" w:space="0" w:color="auto"/>
                <w:bottom w:val="none" w:sz="0" w:space="0" w:color="auto"/>
                <w:right w:val="none" w:sz="0" w:space="0" w:color="auto"/>
              </w:divBdr>
              <w:divsChild>
                <w:div w:id="1082991099">
                  <w:marLeft w:val="0"/>
                  <w:marRight w:val="0"/>
                  <w:marTop w:val="0"/>
                  <w:marBottom w:val="0"/>
                  <w:divBdr>
                    <w:top w:val="none" w:sz="0" w:space="0" w:color="auto"/>
                    <w:left w:val="none" w:sz="0" w:space="0" w:color="auto"/>
                    <w:bottom w:val="none" w:sz="0" w:space="0" w:color="auto"/>
                    <w:right w:val="none" w:sz="0" w:space="0" w:color="auto"/>
                  </w:divBdr>
                </w:div>
              </w:divsChild>
            </w:div>
            <w:div w:id="498884883">
              <w:marLeft w:val="0"/>
              <w:marRight w:val="0"/>
              <w:marTop w:val="0"/>
              <w:marBottom w:val="0"/>
              <w:divBdr>
                <w:top w:val="none" w:sz="0" w:space="0" w:color="auto"/>
                <w:left w:val="none" w:sz="0" w:space="0" w:color="auto"/>
                <w:bottom w:val="none" w:sz="0" w:space="0" w:color="auto"/>
                <w:right w:val="none" w:sz="0" w:space="0" w:color="auto"/>
              </w:divBdr>
              <w:divsChild>
                <w:div w:id="611597374">
                  <w:marLeft w:val="0"/>
                  <w:marRight w:val="0"/>
                  <w:marTop w:val="0"/>
                  <w:marBottom w:val="0"/>
                  <w:divBdr>
                    <w:top w:val="none" w:sz="0" w:space="0" w:color="auto"/>
                    <w:left w:val="none" w:sz="0" w:space="0" w:color="auto"/>
                    <w:bottom w:val="none" w:sz="0" w:space="0" w:color="auto"/>
                    <w:right w:val="none" w:sz="0" w:space="0" w:color="auto"/>
                  </w:divBdr>
                </w:div>
              </w:divsChild>
            </w:div>
            <w:div w:id="338893025">
              <w:marLeft w:val="0"/>
              <w:marRight w:val="0"/>
              <w:marTop w:val="0"/>
              <w:marBottom w:val="0"/>
              <w:divBdr>
                <w:top w:val="none" w:sz="0" w:space="0" w:color="auto"/>
                <w:left w:val="none" w:sz="0" w:space="0" w:color="auto"/>
                <w:bottom w:val="none" w:sz="0" w:space="0" w:color="auto"/>
                <w:right w:val="none" w:sz="0" w:space="0" w:color="auto"/>
              </w:divBdr>
              <w:divsChild>
                <w:div w:id="1104765913">
                  <w:marLeft w:val="0"/>
                  <w:marRight w:val="0"/>
                  <w:marTop w:val="0"/>
                  <w:marBottom w:val="0"/>
                  <w:divBdr>
                    <w:top w:val="none" w:sz="0" w:space="0" w:color="auto"/>
                    <w:left w:val="none" w:sz="0" w:space="0" w:color="auto"/>
                    <w:bottom w:val="none" w:sz="0" w:space="0" w:color="auto"/>
                    <w:right w:val="none" w:sz="0" w:space="0" w:color="auto"/>
                  </w:divBdr>
                </w:div>
              </w:divsChild>
            </w:div>
            <w:div w:id="324556358">
              <w:marLeft w:val="0"/>
              <w:marRight w:val="0"/>
              <w:marTop w:val="0"/>
              <w:marBottom w:val="0"/>
              <w:divBdr>
                <w:top w:val="none" w:sz="0" w:space="0" w:color="auto"/>
                <w:left w:val="none" w:sz="0" w:space="0" w:color="auto"/>
                <w:bottom w:val="none" w:sz="0" w:space="0" w:color="auto"/>
                <w:right w:val="none" w:sz="0" w:space="0" w:color="auto"/>
              </w:divBdr>
              <w:divsChild>
                <w:div w:id="286088069">
                  <w:marLeft w:val="0"/>
                  <w:marRight w:val="0"/>
                  <w:marTop w:val="0"/>
                  <w:marBottom w:val="0"/>
                  <w:divBdr>
                    <w:top w:val="none" w:sz="0" w:space="0" w:color="auto"/>
                    <w:left w:val="none" w:sz="0" w:space="0" w:color="auto"/>
                    <w:bottom w:val="none" w:sz="0" w:space="0" w:color="auto"/>
                    <w:right w:val="none" w:sz="0" w:space="0" w:color="auto"/>
                  </w:divBdr>
                </w:div>
              </w:divsChild>
            </w:div>
            <w:div w:id="318117103">
              <w:marLeft w:val="0"/>
              <w:marRight w:val="0"/>
              <w:marTop w:val="0"/>
              <w:marBottom w:val="0"/>
              <w:divBdr>
                <w:top w:val="none" w:sz="0" w:space="0" w:color="auto"/>
                <w:left w:val="none" w:sz="0" w:space="0" w:color="auto"/>
                <w:bottom w:val="none" w:sz="0" w:space="0" w:color="auto"/>
                <w:right w:val="none" w:sz="0" w:space="0" w:color="auto"/>
              </w:divBdr>
              <w:divsChild>
                <w:div w:id="1361929140">
                  <w:marLeft w:val="0"/>
                  <w:marRight w:val="0"/>
                  <w:marTop w:val="0"/>
                  <w:marBottom w:val="0"/>
                  <w:divBdr>
                    <w:top w:val="none" w:sz="0" w:space="0" w:color="auto"/>
                    <w:left w:val="none" w:sz="0" w:space="0" w:color="auto"/>
                    <w:bottom w:val="none" w:sz="0" w:space="0" w:color="auto"/>
                    <w:right w:val="none" w:sz="0" w:space="0" w:color="auto"/>
                  </w:divBdr>
                </w:div>
              </w:divsChild>
            </w:div>
            <w:div w:id="1752776287">
              <w:marLeft w:val="0"/>
              <w:marRight w:val="0"/>
              <w:marTop w:val="0"/>
              <w:marBottom w:val="0"/>
              <w:divBdr>
                <w:top w:val="none" w:sz="0" w:space="0" w:color="auto"/>
                <w:left w:val="none" w:sz="0" w:space="0" w:color="auto"/>
                <w:bottom w:val="none" w:sz="0" w:space="0" w:color="auto"/>
                <w:right w:val="none" w:sz="0" w:space="0" w:color="auto"/>
              </w:divBdr>
              <w:divsChild>
                <w:div w:id="796025278">
                  <w:marLeft w:val="0"/>
                  <w:marRight w:val="0"/>
                  <w:marTop w:val="0"/>
                  <w:marBottom w:val="0"/>
                  <w:divBdr>
                    <w:top w:val="none" w:sz="0" w:space="0" w:color="auto"/>
                    <w:left w:val="none" w:sz="0" w:space="0" w:color="auto"/>
                    <w:bottom w:val="none" w:sz="0" w:space="0" w:color="auto"/>
                    <w:right w:val="none" w:sz="0" w:space="0" w:color="auto"/>
                  </w:divBdr>
                </w:div>
              </w:divsChild>
            </w:div>
            <w:div w:id="2061898145">
              <w:marLeft w:val="0"/>
              <w:marRight w:val="0"/>
              <w:marTop w:val="0"/>
              <w:marBottom w:val="0"/>
              <w:divBdr>
                <w:top w:val="none" w:sz="0" w:space="0" w:color="auto"/>
                <w:left w:val="none" w:sz="0" w:space="0" w:color="auto"/>
                <w:bottom w:val="none" w:sz="0" w:space="0" w:color="auto"/>
                <w:right w:val="none" w:sz="0" w:space="0" w:color="auto"/>
              </w:divBdr>
              <w:divsChild>
                <w:div w:id="1293053059">
                  <w:marLeft w:val="0"/>
                  <w:marRight w:val="0"/>
                  <w:marTop w:val="0"/>
                  <w:marBottom w:val="0"/>
                  <w:divBdr>
                    <w:top w:val="none" w:sz="0" w:space="0" w:color="auto"/>
                    <w:left w:val="none" w:sz="0" w:space="0" w:color="auto"/>
                    <w:bottom w:val="none" w:sz="0" w:space="0" w:color="auto"/>
                    <w:right w:val="none" w:sz="0" w:space="0" w:color="auto"/>
                  </w:divBdr>
                </w:div>
              </w:divsChild>
            </w:div>
            <w:div w:id="780148662">
              <w:marLeft w:val="0"/>
              <w:marRight w:val="0"/>
              <w:marTop w:val="0"/>
              <w:marBottom w:val="0"/>
              <w:divBdr>
                <w:top w:val="none" w:sz="0" w:space="0" w:color="auto"/>
                <w:left w:val="none" w:sz="0" w:space="0" w:color="auto"/>
                <w:bottom w:val="none" w:sz="0" w:space="0" w:color="auto"/>
                <w:right w:val="none" w:sz="0" w:space="0" w:color="auto"/>
              </w:divBdr>
              <w:divsChild>
                <w:div w:id="1568614190">
                  <w:marLeft w:val="0"/>
                  <w:marRight w:val="0"/>
                  <w:marTop w:val="0"/>
                  <w:marBottom w:val="0"/>
                  <w:divBdr>
                    <w:top w:val="none" w:sz="0" w:space="0" w:color="auto"/>
                    <w:left w:val="none" w:sz="0" w:space="0" w:color="auto"/>
                    <w:bottom w:val="none" w:sz="0" w:space="0" w:color="auto"/>
                    <w:right w:val="none" w:sz="0" w:space="0" w:color="auto"/>
                  </w:divBdr>
                </w:div>
              </w:divsChild>
            </w:div>
            <w:div w:id="2014645813">
              <w:marLeft w:val="0"/>
              <w:marRight w:val="0"/>
              <w:marTop w:val="0"/>
              <w:marBottom w:val="0"/>
              <w:divBdr>
                <w:top w:val="none" w:sz="0" w:space="0" w:color="auto"/>
                <w:left w:val="none" w:sz="0" w:space="0" w:color="auto"/>
                <w:bottom w:val="none" w:sz="0" w:space="0" w:color="auto"/>
                <w:right w:val="none" w:sz="0" w:space="0" w:color="auto"/>
              </w:divBdr>
              <w:divsChild>
                <w:div w:id="534970785">
                  <w:marLeft w:val="0"/>
                  <w:marRight w:val="0"/>
                  <w:marTop w:val="0"/>
                  <w:marBottom w:val="0"/>
                  <w:divBdr>
                    <w:top w:val="none" w:sz="0" w:space="0" w:color="auto"/>
                    <w:left w:val="none" w:sz="0" w:space="0" w:color="auto"/>
                    <w:bottom w:val="none" w:sz="0" w:space="0" w:color="auto"/>
                    <w:right w:val="none" w:sz="0" w:space="0" w:color="auto"/>
                  </w:divBdr>
                </w:div>
              </w:divsChild>
            </w:div>
            <w:div w:id="1244948901">
              <w:marLeft w:val="0"/>
              <w:marRight w:val="0"/>
              <w:marTop w:val="0"/>
              <w:marBottom w:val="0"/>
              <w:divBdr>
                <w:top w:val="none" w:sz="0" w:space="0" w:color="auto"/>
                <w:left w:val="none" w:sz="0" w:space="0" w:color="auto"/>
                <w:bottom w:val="none" w:sz="0" w:space="0" w:color="auto"/>
                <w:right w:val="none" w:sz="0" w:space="0" w:color="auto"/>
              </w:divBdr>
              <w:divsChild>
                <w:div w:id="253560454">
                  <w:marLeft w:val="0"/>
                  <w:marRight w:val="0"/>
                  <w:marTop w:val="0"/>
                  <w:marBottom w:val="0"/>
                  <w:divBdr>
                    <w:top w:val="none" w:sz="0" w:space="0" w:color="auto"/>
                    <w:left w:val="none" w:sz="0" w:space="0" w:color="auto"/>
                    <w:bottom w:val="none" w:sz="0" w:space="0" w:color="auto"/>
                    <w:right w:val="none" w:sz="0" w:space="0" w:color="auto"/>
                  </w:divBdr>
                </w:div>
              </w:divsChild>
            </w:div>
            <w:div w:id="1326281999">
              <w:marLeft w:val="0"/>
              <w:marRight w:val="0"/>
              <w:marTop w:val="0"/>
              <w:marBottom w:val="0"/>
              <w:divBdr>
                <w:top w:val="none" w:sz="0" w:space="0" w:color="auto"/>
                <w:left w:val="none" w:sz="0" w:space="0" w:color="auto"/>
                <w:bottom w:val="none" w:sz="0" w:space="0" w:color="auto"/>
                <w:right w:val="none" w:sz="0" w:space="0" w:color="auto"/>
              </w:divBdr>
              <w:divsChild>
                <w:div w:id="283464218">
                  <w:marLeft w:val="0"/>
                  <w:marRight w:val="0"/>
                  <w:marTop w:val="0"/>
                  <w:marBottom w:val="0"/>
                  <w:divBdr>
                    <w:top w:val="none" w:sz="0" w:space="0" w:color="auto"/>
                    <w:left w:val="none" w:sz="0" w:space="0" w:color="auto"/>
                    <w:bottom w:val="none" w:sz="0" w:space="0" w:color="auto"/>
                    <w:right w:val="none" w:sz="0" w:space="0" w:color="auto"/>
                  </w:divBdr>
                </w:div>
              </w:divsChild>
            </w:div>
            <w:div w:id="1859658403">
              <w:marLeft w:val="0"/>
              <w:marRight w:val="0"/>
              <w:marTop w:val="0"/>
              <w:marBottom w:val="0"/>
              <w:divBdr>
                <w:top w:val="none" w:sz="0" w:space="0" w:color="auto"/>
                <w:left w:val="none" w:sz="0" w:space="0" w:color="auto"/>
                <w:bottom w:val="none" w:sz="0" w:space="0" w:color="auto"/>
                <w:right w:val="none" w:sz="0" w:space="0" w:color="auto"/>
              </w:divBdr>
              <w:divsChild>
                <w:div w:id="1856772070">
                  <w:marLeft w:val="0"/>
                  <w:marRight w:val="0"/>
                  <w:marTop w:val="0"/>
                  <w:marBottom w:val="0"/>
                  <w:divBdr>
                    <w:top w:val="none" w:sz="0" w:space="0" w:color="auto"/>
                    <w:left w:val="none" w:sz="0" w:space="0" w:color="auto"/>
                    <w:bottom w:val="none" w:sz="0" w:space="0" w:color="auto"/>
                    <w:right w:val="none" w:sz="0" w:space="0" w:color="auto"/>
                  </w:divBdr>
                </w:div>
              </w:divsChild>
            </w:div>
            <w:div w:id="28409780">
              <w:marLeft w:val="0"/>
              <w:marRight w:val="0"/>
              <w:marTop w:val="0"/>
              <w:marBottom w:val="0"/>
              <w:divBdr>
                <w:top w:val="none" w:sz="0" w:space="0" w:color="auto"/>
                <w:left w:val="none" w:sz="0" w:space="0" w:color="auto"/>
                <w:bottom w:val="none" w:sz="0" w:space="0" w:color="auto"/>
                <w:right w:val="none" w:sz="0" w:space="0" w:color="auto"/>
              </w:divBdr>
              <w:divsChild>
                <w:div w:id="1437866259">
                  <w:marLeft w:val="0"/>
                  <w:marRight w:val="0"/>
                  <w:marTop w:val="0"/>
                  <w:marBottom w:val="0"/>
                  <w:divBdr>
                    <w:top w:val="none" w:sz="0" w:space="0" w:color="auto"/>
                    <w:left w:val="none" w:sz="0" w:space="0" w:color="auto"/>
                    <w:bottom w:val="none" w:sz="0" w:space="0" w:color="auto"/>
                    <w:right w:val="none" w:sz="0" w:space="0" w:color="auto"/>
                  </w:divBdr>
                </w:div>
              </w:divsChild>
            </w:div>
            <w:div w:id="1318417459">
              <w:marLeft w:val="0"/>
              <w:marRight w:val="0"/>
              <w:marTop w:val="0"/>
              <w:marBottom w:val="0"/>
              <w:divBdr>
                <w:top w:val="none" w:sz="0" w:space="0" w:color="auto"/>
                <w:left w:val="none" w:sz="0" w:space="0" w:color="auto"/>
                <w:bottom w:val="none" w:sz="0" w:space="0" w:color="auto"/>
                <w:right w:val="none" w:sz="0" w:space="0" w:color="auto"/>
              </w:divBdr>
              <w:divsChild>
                <w:div w:id="1526867085">
                  <w:marLeft w:val="0"/>
                  <w:marRight w:val="0"/>
                  <w:marTop w:val="0"/>
                  <w:marBottom w:val="0"/>
                  <w:divBdr>
                    <w:top w:val="none" w:sz="0" w:space="0" w:color="auto"/>
                    <w:left w:val="none" w:sz="0" w:space="0" w:color="auto"/>
                    <w:bottom w:val="none" w:sz="0" w:space="0" w:color="auto"/>
                    <w:right w:val="none" w:sz="0" w:space="0" w:color="auto"/>
                  </w:divBdr>
                </w:div>
              </w:divsChild>
            </w:div>
            <w:div w:id="1078595577">
              <w:marLeft w:val="0"/>
              <w:marRight w:val="0"/>
              <w:marTop w:val="0"/>
              <w:marBottom w:val="0"/>
              <w:divBdr>
                <w:top w:val="none" w:sz="0" w:space="0" w:color="auto"/>
                <w:left w:val="none" w:sz="0" w:space="0" w:color="auto"/>
                <w:bottom w:val="none" w:sz="0" w:space="0" w:color="auto"/>
                <w:right w:val="none" w:sz="0" w:space="0" w:color="auto"/>
              </w:divBdr>
              <w:divsChild>
                <w:div w:id="1817599314">
                  <w:marLeft w:val="0"/>
                  <w:marRight w:val="0"/>
                  <w:marTop w:val="0"/>
                  <w:marBottom w:val="0"/>
                  <w:divBdr>
                    <w:top w:val="none" w:sz="0" w:space="0" w:color="auto"/>
                    <w:left w:val="none" w:sz="0" w:space="0" w:color="auto"/>
                    <w:bottom w:val="none" w:sz="0" w:space="0" w:color="auto"/>
                    <w:right w:val="none" w:sz="0" w:space="0" w:color="auto"/>
                  </w:divBdr>
                </w:div>
              </w:divsChild>
            </w:div>
            <w:div w:id="200630898">
              <w:marLeft w:val="0"/>
              <w:marRight w:val="0"/>
              <w:marTop w:val="0"/>
              <w:marBottom w:val="0"/>
              <w:divBdr>
                <w:top w:val="none" w:sz="0" w:space="0" w:color="auto"/>
                <w:left w:val="none" w:sz="0" w:space="0" w:color="auto"/>
                <w:bottom w:val="none" w:sz="0" w:space="0" w:color="auto"/>
                <w:right w:val="none" w:sz="0" w:space="0" w:color="auto"/>
              </w:divBdr>
              <w:divsChild>
                <w:div w:id="1511869736">
                  <w:marLeft w:val="0"/>
                  <w:marRight w:val="0"/>
                  <w:marTop w:val="0"/>
                  <w:marBottom w:val="0"/>
                  <w:divBdr>
                    <w:top w:val="none" w:sz="0" w:space="0" w:color="auto"/>
                    <w:left w:val="none" w:sz="0" w:space="0" w:color="auto"/>
                    <w:bottom w:val="none" w:sz="0" w:space="0" w:color="auto"/>
                    <w:right w:val="none" w:sz="0" w:space="0" w:color="auto"/>
                  </w:divBdr>
                </w:div>
              </w:divsChild>
            </w:div>
            <w:div w:id="740950790">
              <w:marLeft w:val="0"/>
              <w:marRight w:val="0"/>
              <w:marTop w:val="0"/>
              <w:marBottom w:val="0"/>
              <w:divBdr>
                <w:top w:val="none" w:sz="0" w:space="0" w:color="auto"/>
                <w:left w:val="none" w:sz="0" w:space="0" w:color="auto"/>
                <w:bottom w:val="none" w:sz="0" w:space="0" w:color="auto"/>
                <w:right w:val="none" w:sz="0" w:space="0" w:color="auto"/>
              </w:divBdr>
              <w:divsChild>
                <w:div w:id="1325546851">
                  <w:marLeft w:val="0"/>
                  <w:marRight w:val="0"/>
                  <w:marTop w:val="0"/>
                  <w:marBottom w:val="0"/>
                  <w:divBdr>
                    <w:top w:val="none" w:sz="0" w:space="0" w:color="auto"/>
                    <w:left w:val="none" w:sz="0" w:space="0" w:color="auto"/>
                    <w:bottom w:val="none" w:sz="0" w:space="0" w:color="auto"/>
                    <w:right w:val="none" w:sz="0" w:space="0" w:color="auto"/>
                  </w:divBdr>
                </w:div>
              </w:divsChild>
            </w:div>
            <w:div w:id="351155687">
              <w:marLeft w:val="0"/>
              <w:marRight w:val="0"/>
              <w:marTop w:val="0"/>
              <w:marBottom w:val="0"/>
              <w:divBdr>
                <w:top w:val="none" w:sz="0" w:space="0" w:color="auto"/>
                <w:left w:val="none" w:sz="0" w:space="0" w:color="auto"/>
                <w:bottom w:val="none" w:sz="0" w:space="0" w:color="auto"/>
                <w:right w:val="none" w:sz="0" w:space="0" w:color="auto"/>
              </w:divBdr>
              <w:divsChild>
                <w:div w:id="192108991">
                  <w:marLeft w:val="0"/>
                  <w:marRight w:val="0"/>
                  <w:marTop w:val="0"/>
                  <w:marBottom w:val="0"/>
                  <w:divBdr>
                    <w:top w:val="none" w:sz="0" w:space="0" w:color="auto"/>
                    <w:left w:val="none" w:sz="0" w:space="0" w:color="auto"/>
                    <w:bottom w:val="none" w:sz="0" w:space="0" w:color="auto"/>
                    <w:right w:val="none" w:sz="0" w:space="0" w:color="auto"/>
                  </w:divBdr>
                </w:div>
              </w:divsChild>
            </w:div>
            <w:div w:id="2038850720">
              <w:marLeft w:val="0"/>
              <w:marRight w:val="0"/>
              <w:marTop w:val="0"/>
              <w:marBottom w:val="0"/>
              <w:divBdr>
                <w:top w:val="none" w:sz="0" w:space="0" w:color="auto"/>
                <w:left w:val="none" w:sz="0" w:space="0" w:color="auto"/>
                <w:bottom w:val="none" w:sz="0" w:space="0" w:color="auto"/>
                <w:right w:val="none" w:sz="0" w:space="0" w:color="auto"/>
              </w:divBdr>
              <w:divsChild>
                <w:div w:id="2131047557">
                  <w:marLeft w:val="0"/>
                  <w:marRight w:val="0"/>
                  <w:marTop w:val="0"/>
                  <w:marBottom w:val="0"/>
                  <w:divBdr>
                    <w:top w:val="none" w:sz="0" w:space="0" w:color="auto"/>
                    <w:left w:val="none" w:sz="0" w:space="0" w:color="auto"/>
                    <w:bottom w:val="none" w:sz="0" w:space="0" w:color="auto"/>
                    <w:right w:val="none" w:sz="0" w:space="0" w:color="auto"/>
                  </w:divBdr>
                </w:div>
              </w:divsChild>
            </w:div>
            <w:div w:id="1267154220">
              <w:marLeft w:val="0"/>
              <w:marRight w:val="0"/>
              <w:marTop w:val="0"/>
              <w:marBottom w:val="0"/>
              <w:divBdr>
                <w:top w:val="none" w:sz="0" w:space="0" w:color="auto"/>
                <w:left w:val="none" w:sz="0" w:space="0" w:color="auto"/>
                <w:bottom w:val="none" w:sz="0" w:space="0" w:color="auto"/>
                <w:right w:val="none" w:sz="0" w:space="0" w:color="auto"/>
              </w:divBdr>
              <w:divsChild>
                <w:div w:id="172637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95259">
      <w:bodyDiv w:val="1"/>
      <w:marLeft w:val="0"/>
      <w:marRight w:val="0"/>
      <w:marTop w:val="0"/>
      <w:marBottom w:val="0"/>
      <w:divBdr>
        <w:top w:val="none" w:sz="0" w:space="0" w:color="auto"/>
        <w:left w:val="none" w:sz="0" w:space="0" w:color="auto"/>
        <w:bottom w:val="none" w:sz="0" w:space="0" w:color="auto"/>
        <w:right w:val="none" w:sz="0" w:space="0" w:color="auto"/>
      </w:divBdr>
    </w:div>
    <w:div w:id="1580558041">
      <w:bodyDiv w:val="1"/>
      <w:marLeft w:val="0"/>
      <w:marRight w:val="0"/>
      <w:marTop w:val="0"/>
      <w:marBottom w:val="0"/>
      <w:divBdr>
        <w:top w:val="none" w:sz="0" w:space="0" w:color="auto"/>
        <w:left w:val="none" w:sz="0" w:space="0" w:color="auto"/>
        <w:bottom w:val="none" w:sz="0" w:space="0" w:color="auto"/>
        <w:right w:val="none" w:sz="0" w:space="0" w:color="auto"/>
      </w:divBdr>
    </w:div>
    <w:div w:id="1583174634">
      <w:bodyDiv w:val="1"/>
      <w:marLeft w:val="0"/>
      <w:marRight w:val="0"/>
      <w:marTop w:val="0"/>
      <w:marBottom w:val="0"/>
      <w:divBdr>
        <w:top w:val="none" w:sz="0" w:space="0" w:color="auto"/>
        <w:left w:val="none" w:sz="0" w:space="0" w:color="auto"/>
        <w:bottom w:val="none" w:sz="0" w:space="0" w:color="auto"/>
        <w:right w:val="none" w:sz="0" w:space="0" w:color="auto"/>
      </w:divBdr>
    </w:div>
    <w:div w:id="1596014684">
      <w:bodyDiv w:val="1"/>
      <w:marLeft w:val="0"/>
      <w:marRight w:val="0"/>
      <w:marTop w:val="0"/>
      <w:marBottom w:val="0"/>
      <w:divBdr>
        <w:top w:val="none" w:sz="0" w:space="0" w:color="auto"/>
        <w:left w:val="none" w:sz="0" w:space="0" w:color="auto"/>
        <w:bottom w:val="none" w:sz="0" w:space="0" w:color="auto"/>
        <w:right w:val="none" w:sz="0" w:space="0" w:color="auto"/>
      </w:divBdr>
    </w:div>
    <w:div w:id="1596816484">
      <w:bodyDiv w:val="1"/>
      <w:marLeft w:val="0"/>
      <w:marRight w:val="0"/>
      <w:marTop w:val="0"/>
      <w:marBottom w:val="0"/>
      <w:divBdr>
        <w:top w:val="none" w:sz="0" w:space="0" w:color="auto"/>
        <w:left w:val="none" w:sz="0" w:space="0" w:color="auto"/>
        <w:bottom w:val="none" w:sz="0" w:space="0" w:color="auto"/>
        <w:right w:val="none" w:sz="0" w:space="0" w:color="auto"/>
      </w:divBdr>
    </w:div>
    <w:div w:id="1601525891">
      <w:bodyDiv w:val="1"/>
      <w:marLeft w:val="0"/>
      <w:marRight w:val="0"/>
      <w:marTop w:val="0"/>
      <w:marBottom w:val="0"/>
      <w:divBdr>
        <w:top w:val="none" w:sz="0" w:space="0" w:color="auto"/>
        <w:left w:val="none" w:sz="0" w:space="0" w:color="auto"/>
        <w:bottom w:val="none" w:sz="0" w:space="0" w:color="auto"/>
        <w:right w:val="none" w:sz="0" w:space="0" w:color="auto"/>
      </w:divBdr>
    </w:div>
    <w:div w:id="1604072742">
      <w:bodyDiv w:val="1"/>
      <w:marLeft w:val="0"/>
      <w:marRight w:val="0"/>
      <w:marTop w:val="0"/>
      <w:marBottom w:val="0"/>
      <w:divBdr>
        <w:top w:val="none" w:sz="0" w:space="0" w:color="auto"/>
        <w:left w:val="none" w:sz="0" w:space="0" w:color="auto"/>
        <w:bottom w:val="none" w:sz="0" w:space="0" w:color="auto"/>
        <w:right w:val="none" w:sz="0" w:space="0" w:color="auto"/>
      </w:divBdr>
    </w:div>
    <w:div w:id="1611623944">
      <w:bodyDiv w:val="1"/>
      <w:marLeft w:val="0"/>
      <w:marRight w:val="0"/>
      <w:marTop w:val="0"/>
      <w:marBottom w:val="0"/>
      <w:divBdr>
        <w:top w:val="none" w:sz="0" w:space="0" w:color="auto"/>
        <w:left w:val="none" w:sz="0" w:space="0" w:color="auto"/>
        <w:bottom w:val="none" w:sz="0" w:space="0" w:color="auto"/>
        <w:right w:val="none" w:sz="0" w:space="0" w:color="auto"/>
      </w:divBdr>
    </w:div>
    <w:div w:id="1612081313">
      <w:bodyDiv w:val="1"/>
      <w:marLeft w:val="0"/>
      <w:marRight w:val="0"/>
      <w:marTop w:val="0"/>
      <w:marBottom w:val="0"/>
      <w:divBdr>
        <w:top w:val="none" w:sz="0" w:space="0" w:color="auto"/>
        <w:left w:val="none" w:sz="0" w:space="0" w:color="auto"/>
        <w:bottom w:val="none" w:sz="0" w:space="0" w:color="auto"/>
        <w:right w:val="none" w:sz="0" w:space="0" w:color="auto"/>
      </w:divBdr>
    </w:div>
    <w:div w:id="1613318027">
      <w:bodyDiv w:val="1"/>
      <w:marLeft w:val="0"/>
      <w:marRight w:val="0"/>
      <w:marTop w:val="0"/>
      <w:marBottom w:val="0"/>
      <w:divBdr>
        <w:top w:val="none" w:sz="0" w:space="0" w:color="auto"/>
        <w:left w:val="none" w:sz="0" w:space="0" w:color="auto"/>
        <w:bottom w:val="none" w:sz="0" w:space="0" w:color="auto"/>
        <w:right w:val="none" w:sz="0" w:space="0" w:color="auto"/>
      </w:divBdr>
    </w:div>
    <w:div w:id="1619029119">
      <w:bodyDiv w:val="1"/>
      <w:marLeft w:val="0"/>
      <w:marRight w:val="0"/>
      <w:marTop w:val="0"/>
      <w:marBottom w:val="0"/>
      <w:divBdr>
        <w:top w:val="none" w:sz="0" w:space="0" w:color="auto"/>
        <w:left w:val="none" w:sz="0" w:space="0" w:color="auto"/>
        <w:bottom w:val="none" w:sz="0" w:space="0" w:color="auto"/>
        <w:right w:val="none" w:sz="0" w:space="0" w:color="auto"/>
      </w:divBdr>
    </w:div>
    <w:div w:id="1621573293">
      <w:bodyDiv w:val="1"/>
      <w:marLeft w:val="0"/>
      <w:marRight w:val="0"/>
      <w:marTop w:val="0"/>
      <w:marBottom w:val="0"/>
      <w:divBdr>
        <w:top w:val="none" w:sz="0" w:space="0" w:color="auto"/>
        <w:left w:val="none" w:sz="0" w:space="0" w:color="auto"/>
        <w:bottom w:val="none" w:sz="0" w:space="0" w:color="auto"/>
        <w:right w:val="none" w:sz="0" w:space="0" w:color="auto"/>
      </w:divBdr>
    </w:div>
    <w:div w:id="1639335713">
      <w:bodyDiv w:val="1"/>
      <w:marLeft w:val="0"/>
      <w:marRight w:val="0"/>
      <w:marTop w:val="0"/>
      <w:marBottom w:val="0"/>
      <w:divBdr>
        <w:top w:val="none" w:sz="0" w:space="0" w:color="auto"/>
        <w:left w:val="none" w:sz="0" w:space="0" w:color="auto"/>
        <w:bottom w:val="none" w:sz="0" w:space="0" w:color="auto"/>
        <w:right w:val="none" w:sz="0" w:space="0" w:color="auto"/>
      </w:divBdr>
    </w:div>
    <w:div w:id="1643005139">
      <w:bodyDiv w:val="1"/>
      <w:marLeft w:val="0"/>
      <w:marRight w:val="0"/>
      <w:marTop w:val="0"/>
      <w:marBottom w:val="0"/>
      <w:divBdr>
        <w:top w:val="none" w:sz="0" w:space="0" w:color="auto"/>
        <w:left w:val="none" w:sz="0" w:space="0" w:color="auto"/>
        <w:bottom w:val="none" w:sz="0" w:space="0" w:color="auto"/>
        <w:right w:val="none" w:sz="0" w:space="0" w:color="auto"/>
      </w:divBdr>
    </w:div>
    <w:div w:id="1644121454">
      <w:bodyDiv w:val="1"/>
      <w:marLeft w:val="0"/>
      <w:marRight w:val="0"/>
      <w:marTop w:val="0"/>
      <w:marBottom w:val="0"/>
      <w:divBdr>
        <w:top w:val="none" w:sz="0" w:space="0" w:color="auto"/>
        <w:left w:val="none" w:sz="0" w:space="0" w:color="auto"/>
        <w:bottom w:val="none" w:sz="0" w:space="0" w:color="auto"/>
        <w:right w:val="none" w:sz="0" w:space="0" w:color="auto"/>
      </w:divBdr>
    </w:div>
    <w:div w:id="1650094648">
      <w:bodyDiv w:val="1"/>
      <w:marLeft w:val="0"/>
      <w:marRight w:val="0"/>
      <w:marTop w:val="0"/>
      <w:marBottom w:val="0"/>
      <w:divBdr>
        <w:top w:val="none" w:sz="0" w:space="0" w:color="auto"/>
        <w:left w:val="none" w:sz="0" w:space="0" w:color="auto"/>
        <w:bottom w:val="none" w:sz="0" w:space="0" w:color="auto"/>
        <w:right w:val="none" w:sz="0" w:space="0" w:color="auto"/>
      </w:divBdr>
    </w:div>
    <w:div w:id="1651059341">
      <w:bodyDiv w:val="1"/>
      <w:marLeft w:val="0"/>
      <w:marRight w:val="0"/>
      <w:marTop w:val="0"/>
      <w:marBottom w:val="0"/>
      <w:divBdr>
        <w:top w:val="none" w:sz="0" w:space="0" w:color="auto"/>
        <w:left w:val="none" w:sz="0" w:space="0" w:color="auto"/>
        <w:bottom w:val="none" w:sz="0" w:space="0" w:color="auto"/>
        <w:right w:val="none" w:sz="0" w:space="0" w:color="auto"/>
      </w:divBdr>
    </w:div>
    <w:div w:id="1651208686">
      <w:bodyDiv w:val="1"/>
      <w:marLeft w:val="0"/>
      <w:marRight w:val="0"/>
      <w:marTop w:val="0"/>
      <w:marBottom w:val="0"/>
      <w:divBdr>
        <w:top w:val="none" w:sz="0" w:space="0" w:color="auto"/>
        <w:left w:val="none" w:sz="0" w:space="0" w:color="auto"/>
        <w:bottom w:val="none" w:sz="0" w:space="0" w:color="auto"/>
        <w:right w:val="none" w:sz="0" w:space="0" w:color="auto"/>
      </w:divBdr>
    </w:div>
    <w:div w:id="1653102912">
      <w:bodyDiv w:val="1"/>
      <w:marLeft w:val="0"/>
      <w:marRight w:val="0"/>
      <w:marTop w:val="0"/>
      <w:marBottom w:val="0"/>
      <w:divBdr>
        <w:top w:val="none" w:sz="0" w:space="0" w:color="auto"/>
        <w:left w:val="none" w:sz="0" w:space="0" w:color="auto"/>
        <w:bottom w:val="none" w:sz="0" w:space="0" w:color="auto"/>
        <w:right w:val="none" w:sz="0" w:space="0" w:color="auto"/>
      </w:divBdr>
    </w:div>
    <w:div w:id="1654798461">
      <w:bodyDiv w:val="1"/>
      <w:marLeft w:val="0"/>
      <w:marRight w:val="0"/>
      <w:marTop w:val="0"/>
      <w:marBottom w:val="0"/>
      <w:divBdr>
        <w:top w:val="none" w:sz="0" w:space="0" w:color="auto"/>
        <w:left w:val="none" w:sz="0" w:space="0" w:color="auto"/>
        <w:bottom w:val="none" w:sz="0" w:space="0" w:color="auto"/>
        <w:right w:val="none" w:sz="0" w:space="0" w:color="auto"/>
      </w:divBdr>
    </w:div>
    <w:div w:id="1655600021">
      <w:bodyDiv w:val="1"/>
      <w:marLeft w:val="0"/>
      <w:marRight w:val="0"/>
      <w:marTop w:val="0"/>
      <w:marBottom w:val="0"/>
      <w:divBdr>
        <w:top w:val="none" w:sz="0" w:space="0" w:color="auto"/>
        <w:left w:val="none" w:sz="0" w:space="0" w:color="auto"/>
        <w:bottom w:val="none" w:sz="0" w:space="0" w:color="auto"/>
        <w:right w:val="none" w:sz="0" w:space="0" w:color="auto"/>
      </w:divBdr>
    </w:div>
    <w:div w:id="1661612376">
      <w:bodyDiv w:val="1"/>
      <w:marLeft w:val="0"/>
      <w:marRight w:val="0"/>
      <w:marTop w:val="0"/>
      <w:marBottom w:val="0"/>
      <w:divBdr>
        <w:top w:val="none" w:sz="0" w:space="0" w:color="auto"/>
        <w:left w:val="none" w:sz="0" w:space="0" w:color="auto"/>
        <w:bottom w:val="none" w:sz="0" w:space="0" w:color="auto"/>
        <w:right w:val="none" w:sz="0" w:space="0" w:color="auto"/>
      </w:divBdr>
    </w:div>
    <w:div w:id="1662350018">
      <w:bodyDiv w:val="1"/>
      <w:marLeft w:val="0"/>
      <w:marRight w:val="0"/>
      <w:marTop w:val="0"/>
      <w:marBottom w:val="0"/>
      <w:divBdr>
        <w:top w:val="none" w:sz="0" w:space="0" w:color="auto"/>
        <w:left w:val="none" w:sz="0" w:space="0" w:color="auto"/>
        <w:bottom w:val="none" w:sz="0" w:space="0" w:color="auto"/>
        <w:right w:val="none" w:sz="0" w:space="0" w:color="auto"/>
      </w:divBdr>
    </w:div>
    <w:div w:id="1664889414">
      <w:bodyDiv w:val="1"/>
      <w:marLeft w:val="0"/>
      <w:marRight w:val="0"/>
      <w:marTop w:val="0"/>
      <w:marBottom w:val="0"/>
      <w:divBdr>
        <w:top w:val="none" w:sz="0" w:space="0" w:color="auto"/>
        <w:left w:val="none" w:sz="0" w:space="0" w:color="auto"/>
        <w:bottom w:val="none" w:sz="0" w:space="0" w:color="auto"/>
        <w:right w:val="none" w:sz="0" w:space="0" w:color="auto"/>
      </w:divBdr>
    </w:div>
    <w:div w:id="1666083191">
      <w:bodyDiv w:val="1"/>
      <w:marLeft w:val="0"/>
      <w:marRight w:val="0"/>
      <w:marTop w:val="0"/>
      <w:marBottom w:val="0"/>
      <w:divBdr>
        <w:top w:val="none" w:sz="0" w:space="0" w:color="auto"/>
        <w:left w:val="none" w:sz="0" w:space="0" w:color="auto"/>
        <w:bottom w:val="none" w:sz="0" w:space="0" w:color="auto"/>
        <w:right w:val="none" w:sz="0" w:space="0" w:color="auto"/>
      </w:divBdr>
    </w:div>
    <w:div w:id="1670057393">
      <w:bodyDiv w:val="1"/>
      <w:marLeft w:val="0"/>
      <w:marRight w:val="0"/>
      <w:marTop w:val="0"/>
      <w:marBottom w:val="0"/>
      <w:divBdr>
        <w:top w:val="none" w:sz="0" w:space="0" w:color="auto"/>
        <w:left w:val="none" w:sz="0" w:space="0" w:color="auto"/>
        <w:bottom w:val="none" w:sz="0" w:space="0" w:color="auto"/>
        <w:right w:val="none" w:sz="0" w:space="0" w:color="auto"/>
      </w:divBdr>
    </w:div>
    <w:div w:id="1676884130">
      <w:bodyDiv w:val="1"/>
      <w:marLeft w:val="0"/>
      <w:marRight w:val="0"/>
      <w:marTop w:val="0"/>
      <w:marBottom w:val="0"/>
      <w:divBdr>
        <w:top w:val="none" w:sz="0" w:space="0" w:color="auto"/>
        <w:left w:val="none" w:sz="0" w:space="0" w:color="auto"/>
        <w:bottom w:val="none" w:sz="0" w:space="0" w:color="auto"/>
        <w:right w:val="none" w:sz="0" w:space="0" w:color="auto"/>
      </w:divBdr>
    </w:div>
    <w:div w:id="1677610324">
      <w:bodyDiv w:val="1"/>
      <w:marLeft w:val="0"/>
      <w:marRight w:val="0"/>
      <w:marTop w:val="0"/>
      <w:marBottom w:val="0"/>
      <w:divBdr>
        <w:top w:val="none" w:sz="0" w:space="0" w:color="auto"/>
        <w:left w:val="none" w:sz="0" w:space="0" w:color="auto"/>
        <w:bottom w:val="none" w:sz="0" w:space="0" w:color="auto"/>
        <w:right w:val="none" w:sz="0" w:space="0" w:color="auto"/>
      </w:divBdr>
    </w:div>
    <w:div w:id="1690913335">
      <w:bodyDiv w:val="1"/>
      <w:marLeft w:val="0"/>
      <w:marRight w:val="0"/>
      <w:marTop w:val="0"/>
      <w:marBottom w:val="0"/>
      <w:divBdr>
        <w:top w:val="none" w:sz="0" w:space="0" w:color="auto"/>
        <w:left w:val="none" w:sz="0" w:space="0" w:color="auto"/>
        <w:bottom w:val="none" w:sz="0" w:space="0" w:color="auto"/>
        <w:right w:val="none" w:sz="0" w:space="0" w:color="auto"/>
      </w:divBdr>
    </w:div>
    <w:div w:id="1703365074">
      <w:bodyDiv w:val="1"/>
      <w:marLeft w:val="0"/>
      <w:marRight w:val="0"/>
      <w:marTop w:val="0"/>
      <w:marBottom w:val="0"/>
      <w:divBdr>
        <w:top w:val="none" w:sz="0" w:space="0" w:color="auto"/>
        <w:left w:val="none" w:sz="0" w:space="0" w:color="auto"/>
        <w:bottom w:val="none" w:sz="0" w:space="0" w:color="auto"/>
        <w:right w:val="none" w:sz="0" w:space="0" w:color="auto"/>
      </w:divBdr>
    </w:div>
    <w:div w:id="1710379046">
      <w:bodyDiv w:val="1"/>
      <w:marLeft w:val="0"/>
      <w:marRight w:val="0"/>
      <w:marTop w:val="0"/>
      <w:marBottom w:val="0"/>
      <w:divBdr>
        <w:top w:val="none" w:sz="0" w:space="0" w:color="auto"/>
        <w:left w:val="none" w:sz="0" w:space="0" w:color="auto"/>
        <w:bottom w:val="none" w:sz="0" w:space="0" w:color="auto"/>
        <w:right w:val="none" w:sz="0" w:space="0" w:color="auto"/>
      </w:divBdr>
    </w:div>
    <w:div w:id="1711149000">
      <w:bodyDiv w:val="1"/>
      <w:marLeft w:val="0"/>
      <w:marRight w:val="0"/>
      <w:marTop w:val="0"/>
      <w:marBottom w:val="0"/>
      <w:divBdr>
        <w:top w:val="none" w:sz="0" w:space="0" w:color="auto"/>
        <w:left w:val="none" w:sz="0" w:space="0" w:color="auto"/>
        <w:bottom w:val="none" w:sz="0" w:space="0" w:color="auto"/>
        <w:right w:val="none" w:sz="0" w:space="0" w:color="auto"/>
      </w:divBdr>
    </w:div>
    <w:div w:id="1726567146">
      <w:bodyDiv w:val="1"/>
      <w:marLeft w:val="0"/>
      <w:marRight w:val="0"/>
      <w:marTop w:val="0"/>
      <w:marBottom w:val="0"/>
      <w:divBdr>
        <w:top w:val="none" w:sz="0" w:space="0" w:color="auto"/>
        <w:left w:val="none" w:sz="0" w:space="0" w:color="auto"/>
        <w:bottom w:val="none" w:sz="0" w:space="0" w:color="auto"/>
        <w:right w:val="none" w:sz="0" w:space="0" w:color="auto"/>
      </w:divBdr>
    </w:div>
    <w:div w:id="1738281644">
      <w:bodyDiv w:val="1"/>
      <w:marLeft w:val="0"/>
      <w:marRight w:val="0"/>
      <w:marTop w:val="0"/>
      <w:marBottom w:val="0"/>
      <w:divBdr>
        <w:top w:val="none" w:sz="0" w:space="0" w:color="auto"/>
        <w:left w:val="none" w:sz="0" w:space="0" w:color="auto"/>
        <w:bottom w:val="none" w:sz="0" w:space="0" w:color="auto"/>
        <w:right w:val="none" w:sz="0" w:space="0" w:color="auto"/>
      </w:divBdr>
    </w:div>
    <w:div w:id="1758597773">
      <w:bodyDiv w:val="1"/>
      <w:marLeft w:val="0"/>
      <w:marRight w:val="0"/>
      <w:marTop w:val="0"/>
      <w:marBottom w:val="0"/>
      <w:divBdr>
        <w:top w:val="none" w:sz="0" w:space="0" w:color="auto"/>
        <w:left w:val="none" w:sz="0" w:space="0" w:color="auto"/>
        <w:bottom w:val="none" w:sz="0" w:space="0" w:color="auto"/>
        <w:right w:val="none" w:sz="0" w:space="0" w:color="auto"/>
      </w:divBdr>
    </w:div>
    <w:div w:id="1760904277">
      <w:bodyDiv w:val="1"/>
      <w:marLeft w:val="0"/>
      <w:marRight w:val="0"/>
      <w:marTop w:val="0"/>
      <w:marBottom w:val="0"/>
      <w:divBdr>
        <w:top w:val="none" w:sz="0" w:space="0" w:color="auto"/>
        <w:left w:val="none" w:sz="0" w:space="0" w:color="auto"/>
        <w:bottom w:val="none" w:sz="0" w:space="0" w:color="auto"/>
        <w:right w:val="none" w:sz="0" w:space="0" w:color="auto"/>
      </w:divBdr>
    </w:div>
    <w:div w:id="1761027434">
      <w:bodyDiv w:val="1"/>
      <w:marLeft w:val="0"/>
      <w:marRight w:val="0"/>
      <w:marTop w:val="0"/>
      <w:marBottom w:val="0"/>
      <w:divBdr>
        <w:top w:val="none" w:sz="0" w:space="0" w:color="auto"/>
        <w:left w:val="none" w:sz="0" w:space="0" w:color="auto"/>
        <w:bottom w:val="none" w:sz="0" w:space="0" w:color="auto"/>
        <w:right w:val="none" w:sz="0" w:space="0" w:color="auto"/>
      </w:divBdr>
    </w:div>
    <w:div w:id="1763991364">
      <w:bodyDiv w:val="1"/>
      <w:marLeft w:val="0"/>
      <w:marRight w:val="0"/>
      <w:marTop w:val="0"/>
      <w:marBottom w:val="0"/>
      <w:divBdr>
        <w:top w:val="none" w:sz="0" w:space="0" w:color="auto"/>
        <w:left w:val="none" w:sz="0" w:space="0" w:color="auto"/>
        <w:bottom w:val="none" w:sz="0" w:space="0" w:color="auto"/>
        <w:right w:val="none" w:sz="0" w:space="0" w:color="auto"/>
      </w:divBdr>
    </w:div>
    <w:div w:id="1770422261">
      <w:bodyDiv w:val="1"/>
      <w:marLeft w:val="0"/>
      <w:marRight w:val="0"/>
      <w:marTop w:val="0"/>
      <w:marBottom w:val="0"/>
      <w:divBdr>
        <w:top w:val="none" w:sz="0" w:space="0" w:color="auto"/>
        <w:left w:val="none" w:sz="0" w:space="0" w:color="auto"/>
        <w:bottom w:val="none" w:sz="0" w:space="0" w:color="auto"/>
        <w:right w:val="none" w:sz="0" w:space="0" w:color="auto"/>
      </w:divBdr>
    </w:div>
    <w:div w:id="1777670103">
      <w:bodyDiv w:val="1"/>
      <w:marLeft w:val="0"/>
      <w:marRight w:val="0"/>
      <w:marTop w:val="0"/>
      <w:marBottom w:val="0"/>
      <w:divBdr>
        <w:top w:val="none" w:sz="0" w:space="0" w:color="auto"/>
        <w:left w:val="none" w:sz="0" w:space="0" w:color="auto"/>
        <w:bottom w:val="none" w:sz="0" w:space="0" w:color="auto"/>
        <w:right w:val="none" w:sz="0" w:space="0" w:color="auto"/>
      </w:divBdr>
    </w:div>
    <w:div w:id="1788041184">
      <w:bodyDiv w:val="1"/>
      <w:marLeft w:val="0"/>
      <w:marRight w:val="0"/>
      <w:marTop w:val="0"/>
      <w:marBottom w:val="0"/>
      <w:divBdr>
        <w:top w:val="none" w:sz="0" w:space="0" w:color="auto"/>
        <w:left w:val="none" w:sz="0" w:space="0" w:color="auto"/>
        <w:bottom w:val="none" w:sz="0" w:space="0" w:color="auto"/>
        <w:right w:val="none" w:sz="0" w:space="0" w:color="auto"/>
      </w:divBdr>
    </w:div>
    <w:div w:id="1791126054">
      <w:bodyDiv w:val="1"/>
      <w:marLeft w:val="0"/>
      <w:marRight w:val="0"/>
      <w:marTop w:val="0"/>
      <w:marBottom w:val="0"/>
      <w:divBdr>
        <w:top w:val="none" w:sz="0" w:space="0" w:color="auto"/>
        <w:left w:val="none" w:sz="0" w:space="0" w:color="auto"/>
        <w:bottom w:val="none" w:sz="0" w:space="0" w:color="auto"/>
        <w:right w:val="none" w:sz="0" w:space="0" w:color="auto"/>
      </w:divBdr>
    </w:div>
    <w:div w:id="1791317244">
      <w:bodyDiv w:val="1"/>
      <w:marLeft w:val="0"/>
      <w:marRight w:val="0"/>
      <w:marTop w:val="0"/>
      <w:marBottom w:val="0"/>
      <w:divBdr>
        <w:top w:val="none" w:sz="0" w:space="0" w:color="auto"/>
        <w:left w:val="none" w:sz="0" w:space="0" w:color="auto"/>
        <w:bottom w:val="none" w:sz="0" w:space="0" w:color="auto"/>
        <w:right w:val="none" w:sz="0" w:space="0" w:color="auto"/>
      </w:divBdr>
    </w:div>
    <w:div w:id="1802646869">
      <w:bodyDiv w:val="1"/>
      <w:marLeft w:val="0"/>
      <w:marRight w:val="0"/>
      <w:marTop w:val="0"/>
      <w:marBottom w:val="0"/>
      <w:divBdr>
        <w:top w:val="none" w:sz="0" w:space="0" w:color="auto"/>
        <w:left w:val="none" w:sz="0" w:space="0" w:color="auto"/>
        <w:bottom w:val="none" w:sz="0" w:space="0" w:color="auto"/>
        <w:right w:val="none" w:sz="0" w:space="0" w:color="auto"/>
      </w:divBdr>
    </w:div>
    <w:div w:id="1810977748">
      <w:bodyDiv w:val="1"/>
      <w:marLeft w:val="0"/>
      <w:marRight w:val="0"/>
      <w:marTop w:val="0"/>
      <w:marBottom w:val="0"/>
      <w:divBdr>
        <w:top w:val="none" w:sz="0" w:space="0" w:color="auto"/>
        <w:left w:val="none" w:sz="0" w:space="0" w:color="auto"/>
        <w:bottom w:val="none" w:sz="0" w:space="0" w:color="auto"/>
        <w:right w:val="none" w:sz="0" w:space="0" w:color="auto"/>
      </w:divBdr>
    </w:div>
    <w:div w:id="1813980986">
      <w:bodyDiv w:val="1"/>
      <w:marLeft w:val="0"/>
      <w:marRight w:val="0"/>
      <w:marTop w:val="0"/>
      <w:marBottom w:val="0"/>
      <w:divBdr>
        <w:top w:val="none" w:sz="0" w:space="0" w:color="auto"/>
        <w:left w:val="none" w:sz="0" w:space="0" w:color="auto"/>
        <w:bottom w:val="none" w:sz="0" w:space="0" w:color="auto"/>
        <w:right w:val="none" w:sz="0" w:space="0" w:color="auto"/>
      </w:divBdr>
    </w:div>
    <w:div w:id="1817991483">
      <w:bodyDiv w:val="1"/>
      <w:marLeft w:val="0"/>
      <w:marRight w:val="0"/>
      <w:marTop w:val="0"/>
      <w:marBottom w:val="0"/>
      <w:divBdr>
        <w:top w:val="none" w:sz="0" w:space="0" w:color="auto"/>
        <w:left w:val="none" w:sz="0" w:space="0" w:color="auto"/>
        <w:bottom w:val="none" w:sz="0" w:space="0" w:color="auto"/>
        <w:right w:val="none" w:sz="0" w:space="0" w:color="auto"/>
      </w:divBdr>
    </w:div>
    <w:div w:id="1818110710">
      <w:bodyDiv w:val="1"/>
      <w:marLeft w:val="0"/>
      <w:marRight w:val="0"/>
      <w:marTop w:val="0"/>
      <w:marBottom w:val="0"/>
      <w:divBdr>
        <w:top w:val="none" w:sz="0" w:space="0" w:color="auto"/>
        <w:left w:val="none" w:sz="0" w:space="0" w:color="auto"/>
        <w:bottom w:val="none" w:sz="0" w:space="0" w:color="auto"/>
        <w:right w:val="none" w:sz="0" w:space="0" w:color="auto"/>
      </w:divBdr>
    </w:div>
    <w:div w:id="1828086446">
      <w:bodyDiv w:val="1"/>
      <w:marLeft w:val="0"/>
      <w:marRight w:val="0"/>
      <w:marTop w:val="0"/>
      <w:marBottom w:val="0"/>
      <w:divBdr>
        <w:top w:val="none" w:sz="0" w:space="0" w:color="auto"/>
        <w:left w:val="none" w:sz="0" w:space="0" w:color="auto"/>
        <w:bottom w:val="none" w:sz="0" w:space="0" w:color="auto"/>
        <w:right w:val="none" w:sz="0" w:space="0" w:color="auto"/>
      </w:divBdr>
    </w:div>
    <w:div w:id="1829785272">
      <w:bodyDiv w:val="1"/>
      <w:marLeft w:val="0"/>
      <w:marRight w:val="0"/>
      <w:marTop w:val="0"/>
      <w:marBottom w:val="0"/>
      <w:divBdr>
        <w:top w:val="none" w:sz="0" w:space="0" w:color="auto"/>
        <w:left w:val="none" w:sz="0" w:space="0" w:color="auto"/>
        <w:bottom w:val="none" w:sz="0" w:space="0" w:color="auto"/>
        <w:right w:val="none" w:sz="0" w:space="0" w:color="auto"/>
      </w:divBdr>
    </w:div>
    <w:div w:id="1830487215">
      <w:bodyDiv w:val="1"/>
      <w:marLeft w:val="0"/>
      <w:marRight w:val="0"/>
      <w:marTop w:val="0"/>
      <w:marBottom w:val="0"/>
      <w:divBdr>
        <w:top w:val="none" w:sz="0" w:space="0" w:color="auto"/>
        <w:left w:val="none" w:sz="0" w:space="0" w:color="auto"/>
        <w:bottom w:val="none" w:sz="0" w:space="0" w:color="auto"/>
        <w:right w:val="none" w:sz="0" w:space="0" w:color="auto"/>
      </w:divBdr>
    </w:div>
    <w:div w:id="1832745466">
      <w:bodyDiv w:val="1"/>
      <w:marLeft w:val="0"/>
      <w:marRight w:val="0"/>
      <w:marTop w:val="0"/>
      <w:marBottom w:val="0"/>
      <w:divBdr>
        <w:top w:val="none" w:sz="0" w:space="0" w:color="auto"/>
        <w:left w:val="none" w:sz="0" w:space="0" w:color="auto"/>
        <w:bottom w:val="none" w:sz="0" w:space="0" w:color="auto"/>
        <w:right w:val="none" w:sz="0" w:space="0" w:color="auto"/>
      </w:divBdr>
    </w:div>
    <w:div w:id="1835611823">
      <w:bodyDiv w:val="1"/>
      <w:marLeft w:val="0"/>
      <w:marRight w:val="0"/>
      <w:marTop w:val="0"/>
      <w:marBottom w:val="0"/>
      <w:divBdr>
        <w:top w:val="none" w:sz="0" w:space="0" w:color="auto"/>
        <w:left w:val="none" w:sz="0" w:space="0" w:color="auto"/>
        <w:bottom w:val="none" w:sz="0" w:space="0" w:color="auto"/>
        <w:right w:val="none" w:sz="0" w:space="0" w:color="auto"/>
      </w:divBdr>
    </w:div>
    <w:div w:id="1839491965">
      <w:bodyDiv w:val="1"/>
      <w:marLeft w:val="0"/>
      <w:marRight w:val="0"/>
      <w:marTop w:val="0"/>
      <w:marBottom w:val="0"/>
      <w:divBdr>
        <w:top w:val="none" w:sz="0" w:space="0" w:color="auto"/>
        <w:left w:val="none" w:sz="0" w:space="0" w:color="auto"/>
        <w:bottom w:val="none" w:sz="0" w:space="0" w:color="auto"/>
        <w:right w:val="none" w:sz="0" w:space="0" w:color="auto"/>
      </w:divBdr>
    </w:div>
    <w:div w:id="1857959567">
      <w:bodyDiv w:val="1"/>
      <w:marLeft w:val="0"/>
      <w:marRight w:val="0"/>
      <w:marTop w:val="0"/>
      <w:marBottom w:val="0"/>
      <w:divBdr>
        <w:top w:val="none" w:sz="0" w:space="0" w:color="auto"/>
        <w:left w:val="none" w:sz="0" w:space="0" w:color="auto"/>
        <w:bottom w:val="none" w:sz="0" w:space="0" w:color="auto"/>
        <w:right w:val="none" w:sz="0" w:space="0" w:color="auto"/>
      </w:divBdr>
    </w:div>
    <w:div w:id="1862814739">
      <w:bodyDiv w:val="1"/>
      <w:marLeft w:val="0"/>
      <w:marRight w:val="0"/>
      <w:marTop w:val="0"/>
      <w:marBottom w:val="0"/>
      <w:divBdr>
        <w:top w:val="none" w:sz="0" w:space="0" w:color="auto"/>
        <w:left w:val="none" w:sz="0" w:space="0" w:color="auto"/>
        <w:bottom w:val="none" w:sz="0" w:space="0" w:color="auto"/>
        <w:right w:val="none" w:sz="0" w:space="0" w:color="auto"/>
      </w:divBdr>
    </w:div>
    <w:div w:id="1865168874">
      <w:bodyDiv w:val="1"/>
      <w:marLeft w:val="0"/>
      <w:marRight w:val="0"/>
      <w:marTop w:val="0"/>
      <w:marBottom w:val="0"/>
      <w:divBdr>
        <w:top w:val="none" w:sz="0" w:space="0" w:color="auto"/>
        <w:left w:val="none" w:sz="0" w:space="0" w:color="auto"/>
        <w:bottom w:val="none" w:sz="0" w:space="0" w:color="auto"/>
        <w:right w:val="none" w:sz="0" w:space="0" w:color="auto"/>
      </w:divBdr>
    </w:div>
    <w:div w:id="1890220738">
      <w:bodyDiv w:val="1"/>
      <w:marLeft w:val="0"/>
      <w:marRight w:val="0"/>
      <w:marTop w:val="0"/>
      <w:marBottom w:val="0"/>
      <w:divBdr>
        <w:top w:val="none" w:sz="0" w:space="0" w:color="auto"/>
        <w:left w:val="none" w:sz="0" w:space="0" w:color="auto"/>
        <w:bottom w:val="none" w:sz="0" w:space="0" w:color="auto"/>
        <w:right w:val="none" w:sz="0" w:space="0" w:color="auto"/>
      </w:divBdr>
    </w:div>
    <w:div w:id="1893225173">
      <w:bodyDiv w:val="1"/>
      <w:marLeft w:val="0"/>
      <w:marRight w:val="0"/>
      <w:marTop w:val="0"/>
      <w:marBottom w:val="0"/>
      <w:divBdr>
        <w:top w:val="none" w:sz="0" w:space="0" w:color="auto"/>
        <w:left w:val="none" w:sz="0" w:space="0" w:color="auto"/>
        <w:bottom w:val="none" w:sz="0" w:space="0" w:color="auto"/>
        <w:right w:val="none" w:sz="0" w:space="0" w:color="auto"/>
      </w:divBdr>
    </w:div>
    <w:div w:id="1902597510">
      <w:bodyDiv w:val="1"/>
      <w:marLeft w:val="0"/>
      <w:marRight w:val="0"/>
      <w:marTop w:val="0"/>
      <w:marBottom w:val="0"/>
      <w:divBdr>
        <w:top w:val="none" w:sz="0" w:space="0" w:color="auto"/>
        <w:left w:val="none" w:sz="0" w:space="0" w:color="auto"/>
        <w:bottom w:val="none" w:sz="0" w:space="0" w:color="auto"/>
        <w:right w:val="none" w:sz="0" w:space="0" w:color="auto"/>
      </w:divBdr>
    </w:div>
    <w:div w:id="1907838646">
      <w:bodyDiv w:val="1"/>
      <w:marLeft w:val="0"/>
      <w:marRight w:val="0"/>
      <w:marTop w:val="0"/>
      <w:marBottom w:val="0"/>
      <w:divBdr>
        <w:top w:val="none" w:sz="0" w:space="0" w:color="auto"/>
        <w:left w:val="none" w:sz="0" w:space="0" w:color="auto"/>
        <w:bottom w:val="none" w:sz="0" w:space="0" w:color="auto"/>
        <w:right w:val="none" w:sz="0" w:space="0" w:color="auto"/>
      </w:divBdr>
    </w:div>
    <w:div w:id="1912302463">
      <w:bodyDiv w:val="1"/>
      <w:marLeft w:val="0"/>
      <w:marRight w:val="0"/>
      <w:marTop w:val="0"/>
      <w:marBottom w:val="0"/>
      <w:divBdr>
        <w:top w:val="none" w:sz="0" w:space="0" w:color="auto"/>
        <w:left w:val="none" w:sz="0" w:space="0" w:color="auto"/>
        <w:bottom w:val="none" w:sz="0" w:space="0" w:color="auto"/>
        <w:right w:val="none" w:sz="0" w:space="0" w:color="auto"/>
      </w:divBdr>
    </w:div>
    <w:div w:id="1927765154">
      <w:bodyDiv w:val="1"/>
      <w:marLeft w:val="0"/>
      <w:marRight w:val="0"/>
      <w:marTop w:val="0"/>
      <w:marBottom w:val="0"/>
      <w:divBdr>
        <w:top w:val="none" w:sz="0" w:space="0" w:color="auto"/>
        <w:left w:val="none" w:sz="0" w:space="0" w:color="auto"/>
        <w:bottom w:val="none" w:sz="0" w:space="0" w:color="auto"/>
        <w:right w:val="none" w:sz="0" w:space="0" w:color="auto"/>
      </w:divBdr>
    </w:div>
    <w:div w:id="1930037644">
      <w:bodyDiv w:val="1"/>
      <w:marLeft w:val="0"/>
      <w:marRight w:val="0"/>
      <w:marTop w:val="0"/>
      <w:marBottom w:val="0"/>
      <w:divBdr>
        <w:top w:val="none" w:sz="0" w:space="0" w:color="auto"/>
        <w:left w:val="none" w:sz="0" w:space="0" w:color="auto"/>
        <w:bottom w:val="none" w:sz="0" w:space="0" w:color="auto"/>
        <w:right w:val="none" w:sz="0" w:space="0" w:color="auto"/>
      </w:divBdr>
    </w:div>
    <w:div w:id="1933927975">
      <w:bodyDiv w:val="1"/>
      <w:marLeft w:val="0"/>
      <w:marRight w:val="0"/>
      <w:marTop w:val="0"/>
      <w:marBottom w:val="0"/>
      <w:divBdr>
        <w:top w:val="none" w:sz="0" w:space="0" w:color="auto"/>
        <w:left w:val="none" w:sz="0" w:space="0" w:color="auto"/>
        <w:bottom w:val="none" w:sz="0" w:space="0" w:color="auto"/>
        <w:right w:val="none" w:sz="0" w:space="0" w:color="auto"/>
      </w:divBdr>
    </w:div>
    <w:div w:id="1934969286">
      <w:bodyDiv w:val="1"/>
      <w:marLeft w:val="0"/>
      <w:marRight w:val="0"/>
      <w:marTop w:val="0"/>
      <w:marBottom w:val="0"/>
      <w:divBdr>
        <w:top w:val="none" w:sz="0" w:space="0" w:color="auto"/>
        <w:left w:val="none" w:sz="0" w:space="0" w:color="auto"/>
        <w:bottom w:val="none" w:sz="0" w:space="0" w:color="auto"/>
        <w:right w:val="none" w:sz="0" w:space="0" w:color="auto"/>
      </w:divBdr>
    </w:div>
    <w:div w:id="1938715025">
      <w:bodyDiv w:val="1"/>
      <w:marLeft w:val="0"/>
      <w:marRight w:val="0"/>
      <w:marTop w:val="0"/>
      <w:marBottom w:val="0"/>
      <w:divBdr>
        <w:top w:val="none" w:sz="0" w:space="0" w:color="auto"/>
        <w:left w:val="none" w:sz="0" w:space="0" w:color="auto"/>
        <w:bottom w:val="none" w:sz="0" w:space="0" w:color="auto"/>
        <w:right w:val="none" w:sz="0" w:space="0" w:color="auto"/>
      </w:divBdr>
    </w:div>
    <w:div w:id="1953898786">
      <w:bodyDiv w:val="1"/>
      <w:marLeft w:val="0"/>
      <w:marRight w:val="0"/>
      <w:marTop w:val="0"/>
      <w:marBottom w:val="0"/>
      <w:divBdr>
        <w:top w:val="none" w:sz="0" w:space="0" w:color="auto"/>
        <w:left w:val="none" w:sz="0" w:space="0" w:color="auto"/>
        <w:bottom w:val="none" w:sz="0" w:space="0" w:color="auto"/>
        <w:right w:val="none" w:sz="0" w:space="0" w:color="auto"/>
      </w:divBdr>
    </w:div>
    <w:div w:id="1987471866">
      <w:bodyDiv w:val="1"/>
      <w:marLeft w:val="0"/>
      <w:marRight w:val="0"/>
      <w:marTop w:val="0"/>
      <w:marBottom w:val="0"/>
      <w:divBdr>
        <w:top w:val="none" w:sz="0" w:space="0" w:color="auto"/>
        <w:left w:val="none" w:sz="0" w:space="0" w:color="auto"/>
        <w:bottom w:val="none" w:sz="0" w:space="0" w:color="auto"/>
        <w:right w:val="none" w:sz="0" w:space="0" w:color="auto"/>
      </w:divBdr>
    </w:div>
    <w:div w:id="2004504752">
      <w:bodyDiv w:val="1"/>
      <w:marLeft w:val="0"/>
      <w:marRight w:val="0"/>
      <w:marTop w:val="0"/>
      <w:marBottom w:val="0"/>
      <w:divBdr>
        <w:top w:val="none" w:sz="0" w:space="0" w:color="auto"/>
        <w:left w:val="none" w:sz="0" w:space="0" w:color="auto"/>
        <w:bottom w:val="none" w:sz="0" w:space="0" w:color="auto"/>
        <w:right w:val="none" w:sz="0" w:space="0" w:color="auto"/>
      </w:divBdr>
    </w:div>
    <w:div w:id="2008627780">
      <w:bodyDiv w:val="1"/>
      <w:marLeft w:val="0"/>
      <w:marRight w:val="0"/>
      <w:marTop w:val="0"/>
      <w:marBottom w:val="0"/>
      <w:divBdr>
        <w:top w:val="none" w:sz="0" w:space="0" w:color="auto"/>
        <w:left w:val="none" w:sz="0" w:space="0" w:color="auto"/>
        <w:bottom w:val="none" w:sz="0" w:space="0" w:color="auto"/>
        <w:right w:val="none" w:sz="0" w:space="0" w:color="auto"/>
      </w:divBdr>
    </w:div>
    <w:div w:id="2019381187">
      <w:bodyDiv w:val="1"/>
      <w:marLeft w:val="0"/>
      <w:marRight w:val="0"/>
      <w:marTop w:val="0"/>
      <w:marBottom w:val="0"/>
      <w:divBdr>
        <w:top w:val="none" w:sz="0" w:space="0" w:color="auto"/>
        <w:left w:val="none" w:sz="0" w:space="0" w:color="auto"/>
        <w:bottom w:val="none" w:sz="0" w:space="0" w:color="auto"/>
        <w:right w:val="none" w:sz="0" w:space="0" w:color="auto"/>
      </w:divBdr>
    </w:div>
    <w:div w:id="2029019642">
      <w:bodyDiv w:val="1"/>
      <w:marLeft w:val="0"/>
      <w:marRight w:val="0"/>
      <w:marTop w:val="0"/>
      <w:marBottom w:val="0"/>
      <w:divBdr>
        <w:top w:val="none" w:sz="0" w:space="0" w:color="auto"/>
        <w:left w:val="none" w:sz="0" w:space="0" w:color="auto"/>
        <w:bottom w:val="none" w:sz="0" w:space="0" w:color="auto"/>
        <w:right w:val="none" w:sz="0" w:space="0" w:color="auto"/>
      </w:divBdr>
    </w:div>
    <w:div w:id="2035418426">
      <w:bodyDiv w:val="1"/>
      <w:marLeft w:val="0"/>
      <w:marRight w:val="0"/>
      <w:marTop w:val="0"/>
      <w:marBottom w:val="0"/>
      <w:divBdr>
        <w:top w:val="none" w:sz="0" w:space="0" w:color="auto"/>
        <w:left w:val="none" w:sz="0" w:space="0" w:color="auto"/>
        <w:bottom w:val="none" w:sz="0" w:space="0" w:color="auto"/>
        <w:right w:val="none" w:sz="0" w:space="0" w:color="auto"/>
      </w:divBdr>
    </w:div>
    <w:div w:id="2044474947">
      <w:bodyDiv w:val="1"/>
      <w:marLeft w:val="0"/>
      <w:marRight w:val="0"/>
      <w:marTop w:val="0"/>
      <w:marBottom w:val="0"/>
      <w:divBdr>
        <w:top w:val="none" w:sz="0" w:space="0" w:color="auto"/>
        <w:left w:val="none" w:sz="0" w:space="0" w:color="auto"/>
        <w:bottom w:val="none" w:sz="0" w:space="0" w:color="auto"/>
        <w:right w:val="none" w:sz="0" w:space="0" w:color="auto"/>
      </w:divBdr>
    </w:div>
    <w:div w:id="2052222455">
      <w:bodyDiv w:val="1"/>
      <w:marLeft w:val="0"/>
      <w:marRight w:val="0"/>
      <w:marTop w:val="0"/>
      <w:marBottom w:val="0"/>
      <w:divBdr>
        <w:top w:val="none" w:sz="0" w:space="0" w:color="auto"/>
        <w:left w:val="none" w:sz="0" w:space="0" w:color="auto"/>
        <w:bottom w:val="none" w:sz="0" w:space="0" w:color="auto"/>
        <w:right w:val="none" w:sz="0" w:space="0" w:color="auto"/>
      </w:divBdr>
      <w:divsChild>
        <w:div w:id="123810268">
          <w:marLeft w:val="0"/>
          <w:marRight w:val="0"/>
          <w:marTop w:val="0"/>
          <w:marBottom w:val="0"/>
          <w:divBdr>
            <w:top w:val="none" w:sz="0" w:space="0" w:color="auto"/>
            <w:left w:val="none" w:sz="0" w:space="0" w:color="auto"/>
            <w:bottom w:val="none" w:sz="0" w:space="0" w:color="auto"/>
            <w:right w:val="none" w:sz="0" w:space="0" w:color="auto"/>
          </w:divBdr>
        </w:div>
        <w:div w:id="1473795010">
          <w:marLeft w:val="0"/>
          <w:marRight w:val="0"/>
          <w:marTop w:val="0"/>
          <w:marBottom w:val="0"/>
          <w:divBdr>
            <w:top w:val="none" w:sz="0" w:space="0" w:color="auto"/>
            <w:left w:val="none" w:sz="0" w:space="0" w:color="auto"/>
            <w:bottom w:val="none" w:sz="0" w:space="0" w:color="auto"/>
            <w:right w:val="none" w:sz="0" w:space="0" w:color="auto"/>
          </w:divBdr>
        </w:div>
        <w:div w:id="1459226882">
          <w:marLeft w:val="0"/>
          <w:marRight w:val="0"/>
          <w:marTop w:val="0"/>
          <w:marBottom w:val="0"/>
          <w:divBdr>
            <w:top w:val="none" w:sz="0" w:space="0" w:color="auto"/>
            <w:left w:val="none" w:sz="0" w:space="0" w:color="auto"/>
            <w:bottom w:val="none" w:sz="0" w:space="0" w:color="auto"/>
            <w:right w:val="none" w:sz="0" w:space="0" w:color="auto"/>
          </w:divBdr>
        </w:div>
        <w:div w:id="167646103">
          <w:marLeft w:val="0"/>
          <w:marRight w:val="0"/>
          <w:marTop w:val="0"/>
          <w:marBottom w:val="0"/>
          <w:divBdr>
            <w:top w:val="none" w:sz="0" w:space="0" w:color="auto"/>
            <w:left w:val="none" w:sz="0" w:space="0" w:color="auto"/>
            <w:bottom w:val="none" w:sz="0" w:space="0" w:color="auto"/>
            <w:right w:val="none" w:sz="0" w:space="0" w:color="auto"/>
          </w:divBdr>
        </w:div>
        <w:div w:id="594945148">
          <w:marLeft w:val="0"/>
          <w:marRight w:val="0"/>
          <w:marTop w:val="0"/>
          <w:marBottom w:val="0"/>
          <w:divBdr>
            <w:top w:val="none" w:sz="0" w:space="0" w:color="auto"/>
            <w:left w:val="none" w:sz="0" w:space="0" w:color="auto"/>
            <w:bottom w:val="none" w:sz="0" w:space="0" w:color="auto"/>
            <w:right w:val="none" w:sz="0" w:space="0" w:color="auto"/>
          </w:divBdr>
        </w:div>
        <w:div w:id="930940398">
          <w:marLeft w:val="0"/>
          <w:marRight w:val="0"/>
          <w:marTop w:val="0"/>
          <w:marBottom w:val="0"/>
          <w:divBdr>
            <w:top w:val="none" w:sz="0" w:space="0" w:color="auto"/>
            <w:left w:val="none" w:sz="0" w:space="0" w:color="auto"/>
            <w:bottom w:val="none" w:sz="0" w:space="0" w:color="auto"/>
            <w:right w:val="none" w:sz="0" w:space="0" w:color="auto"/>
          </w:divBdr>
        </w:div>
      </w:divsChild>
    </w:div>
    <w:div w:id="2055306317">
      <w:bodyDiv w:val="1"/>
      <w:marLeft w:val="0"/>
      <w:marRight w:val="0"/>
      <w:marTop w:val="0"/>
      <w:marBottom w:val="0"/>
      <w:divBdr>
        <w:top w:val="none" w:sz="0" w:space="0" w:color="auto"/>
        <w:left w:val="none" w:sz="0" w:space="0" w:color="auto"/>
        <w:bottom w:val="none" w:sz="0" w:space="0" w:color="auto"/>
        <w:right w:val="none" w:sz="0" w:space="0" w:color="auto"/>
      </w:divBdr>
    </w:div>
    <w:div w:id="2062973426">
      <w:bodyDiv w:val="1"/>
      <w:marLeft w:val="0"/>
      <w:marRight w:val="0"/>
      <w:marTop w:val="0"/>
      <w:marBottom w:val="0"/>
      <w:divBdr>
        <w:top w:val="none" w:sz="0" w:space="0" w:color="auto"/>
        <w:left w:val="none" w:sz="0" w:space="0" w:color="auto"/>
        <w:bottom w:val="none" w:sz="0" w:space="0" w:color="auto"/>
        <w:right w:val="none" w:sz="0" w:space="0" w:color="auto"/>
      </w:divBdr>
    </w:div>
    <w:div w:id="2065131336">
      <w:bodyDiv w:val="1"/>
      <w:marLeft w:val="0"/>
      <w:marRight w:val="0"/>
      <w:marTop w:val="0"/>
      <w:marBottom w:val="0"/>
      <w:divBdr>
        <w:top w:val="none" w:sz="0" w:space="0" w:color="auto"/>
        <w:left w:val="none" w:sz="0" w:space="0" w:color="auto"/>
        <w:bottom w:val="none" w:sz="0" w:space="0" w:color="auto"/>
        <w:right w:val="none" w:sz="0" w:space="0" w:color="auto"/>
      </w:divBdr>
    </w:div>
    <w:div w:id="2072339330">
      <w:bodyDiv w:val="1"/>
      <w:marLeft w:val="0"/>
      <w:marRight w:val="0"/>
      <w:marTop w:val="0"/>
      <w:marBottom w:val="0"/>
      <w:divBdr>
        <w:top w:val="none" w:sz="0" w:space="0" w:color="auto"/>
        <w:left w:val="none" w:sz="0" w:space="0" w:color="auto"/>
        <w:bottom w:val="none" w:sz="0" w:space="0" w:color="auto"/>
        <w:right w:val="none" w:sz="0" w:space="0" w:color="auto"/>
      </w:divBdr>
    </w:div>
    <w:div w:id="2084138128">
      <w:bodyDiv w:val="1"/>
      <w:marLeft w:val="0"/>
      <w:marRight w:val="0"/>
      <w:marTop w:val="0"/>
      <w:marBottom w:val="0"/>
      <w:divBdr>
        <w:top w:val="none" w:sz="0" w:space="0" w:color="auto"/>
        <w:left w:val="none" w:sz="0" w:space="0" w:color="auto"/>
        <w:bottom w:val="none" w:sz="0" w:space="0" w:color="auto"/>
        <w:right w:val="none" w:sz="0" w:space="0" w:color="auto"/>
      </w:divBdr>
    </w:div>
    <w:div w:id="2084646884">
      <w:bodyDiv w:val="1"/>
      <w:marLeft w:val="0"/>
      <w:marRight w:val="0"/>
      <w:marTop w:val="0"/>
      <w:marBottom w:val="0"/>
      <w:divBdr>
        <w:top w:val="none" w:sz="0" w:space="0" w:color="auto"/>
        <w:left w:val="none" w:sz="0" w:space="0" w:color="auto"/>
        <w:bottom w:val="none" w:sz="0" w:space="0" w:color="auto"/>
        <w:right w:val="none" w:sz="0" w:space="0" w:color="auto"/>
      </w:divBdr>
    </w:div>
    <w:div w:id="2093113686">
      <w:bodyDiv w:val="1"/>
      <w:marLeft w:val="0"/>
      <w:marRight w:val="0"/>
      <w:marTop w:val="0"/>
      <w:marBottom w:val="0"/>
      <w:divBdr>
        <w:top w:val="none" w:sz="0" w:space="0" w:color="auto"/>
        <w:left w:val="none" w:sz="0" w:space="0" w:color="auto"/>
        <w:bottom w:val="none" w:sz="0" w:space="0" w:color="auto"/>
        <w:right w:val="none" w:sz="0" w:space="0" w:color="auto"/>
      </w:divBdr>
    </w:div>
    <w:div w:id="2099015691">
      <w:bodyDiv w:val="1"/>
      <w:marLeft w:val="0"/>
      <w:marRight w:val="0"/>
      <w:marTop w:val="0"/>
      <w:marBottom w:val="0"/>
      <w:divBdr>
        <w:top w:val="none" w:sz="0" w:space="0" w:color="auto"/>
        <w:left w:val="none" w:sz="0" w:space="0" w:color="auto"/>
        <w:bottom w:val="none" w:sz="0" w:space="0" w:color="auto"/>
        <w:right w:val="none" w:sz="0" w:space="0" w:color="auto"/>
      </w:divBdr>
    </w:div>
    <w:div w:id="2101365885">
      <w:bodyDiv w:val="1"/>
      <w:marLeft w:val="0"/>
      <w:marRight w:val="0"/>
      <w:marTop w:val="0"/>
      <w:marBottom w:val="0"/>
      <w:divBdr>
        <w:top w:val="none" w:sz="0" w:space="0" w:color="auto"/>
        <w:left w:val="none" w:sz="0" w:space="0" w:color="auto"/>
        <w:bottom w:val="none" w:sz="0" w:space="0" w:color="auto"/>
        <w:right w:val="none" w:sz="0" w:space="0" w:color="auto"/>
      </w:divBdr>
    </w:div>
    <w:div w:id="2120759415">
      <w:bodyDiv w:val="1"/>
      <w:marLeft w:val="0"/>
      <w:marRight w:val="0"/>
      <w:marTop w:val="0"/>
      <w:marBottom w:val="0"/>
      <w:divBdr>
        <w:top w:val="none" w:sz="0" w:space="0" w:color="auto"/>
        <w:left w:val="none" w:sz="0" w:space="0" w:color="auto"/>
        <w:bottom w:val="none" w:sz="0" w:space="0" w:color="auto"/>
        <w:right w:val="none" w:sz="0" w:space="0" w:color="auto"/>
      </w:divBdr>
    </w:div>
    <w:div w:id="2122215130">
      <w:bodyDiv w:val="1"/>
      <w:marLeft w:val="0"/>
      <w:marRight w:val="0"/>
      <w:marTop w:val="0"/>
      <w:marBottom w:val="0"/>
      <w:divBdr>
        <w:top w:val="none" w:sz="0" w:space="0" w:color="auto"/>
        <w:left w:val="none" w:sz="0" w:space="0" w:color="auto"/>
        <w:bottom w:val="none" w:sz="0" w:space="0" w:color="auto"/>
        <w:right w:val="none" w:sz="0" w:space="0" w:color="auto"/>
      </w:divBdr>
    </w:div>
    <w:div w:id="2123649150">
      <w:bodyDiv w:val="1"/>
      <w:marLeft w:val="0"/>
      <w:marRight w:val="0"/>
      <w:marTop w:val="0"/>
      <w:marBottom w:val="0"/>
      <w:divBdr>
        <w:top w:val="none" w:sz="0" w:space="0" w:color="auto"/>
        <w:left w:val="none" w:sz="0" w:space="0" w:color="auto"/>
        <w:bottom w:val="none" w:sz="0" w:space="0" w:color="auto"/>
        <w:right w:val="none" w:sz="0" w:space="0" w:color="auto"/>
      </w:divBdr>
    </w:div>
    <w:div w:id="2127234415">
      <w:bodyDiv w:val="1"/>
      <w:marLeft w:val="0"/>
      <w:marRight w:val="0"/>
      <w:marTop w:val="0"/>
      <w:marBottom w:val="0"/>
      <w:divBdr>
        <w:top w:val="none" w:sz="0" w:space="0" w:color="auto"/>
        <w:left w:val="none" w:sz="0" w:space="0" w:color="auto"/>
        <w:bottom w:val="none" w:sz="0" w:space="0" w:color="auto"/>
        <w:right w:val="none" w:sz="0" w:space="0" w:color="auto"/>
      </w:divBdr>
    </w:div>
    <w:div w:id="214554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ba\AppData\Local\Microsoft\Office\16.0\DTS\en-US%7b07BE2060-A15C-46FC-AA7E-440AFB1C61A4%7d\%7b760F3B59-E482-4B2A-BCFC-9A63F3964B9E%7dtf0278699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{760F3B59-E482-4B2A-BCFC-9A63F3964B9E}tf02786999</Template>
  <TotalTime>7</TotalTime>
  <Pages>6</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Ball</dc:creator>
  <cp:keywords/>
  <dc:description/>
  <cp:lastModifiedBy>Tom Ball</cp:lastModifiedBy>
  <cp:revision>7</cp:revision>
  <dcterms:created xsi:type="dcterms:W3CDTF">2023-11-30T01:29:00Z</dcterms:created>
  <dcterms:modified xsi:type="dcterms:W3CDTF">2023-12-10T18:47:00Z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